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A766" w14:textId="6450DB0A" w:rsidR="008A64CA" w:rsidRPr="00A17BFF" w:rsidRDefault="008A64CA" w:rsidP="008A64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C144D08" w14:textId="77777777" w:rsidR="007B2D68"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DBF0D7" w14:textId="77777777" w:rsidR="007B2D68" w:rsidRPr="004642B7"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Pri elektronski oddaji se kot original štejejo tudi dokumenti, ki so podpisani (verificirani) z elektronskim podpisom (certifikatom). Kot original pa ne štejejo </w:t>
      </w:r>
      <w:proofErr w:type="spellStart"/>
      <w:r w:rsidRPr="004642B7">
        <w:rPr>
          <w:rFonts w:ascii="Arial" w:hAnsi="Arial" w:cs="Arial"/>
          <w:color w:val="000000"/>
          <w:sz w:val="18"/>
          <w:szCs w:val="18"/>
        </w:rPr>
        <w:t>skeni</w:t>
      </w:r>
      <w:proofErr w:type="spellEnd"/>
      <w:r w:rsidRPr="004642B7">
        <w:rPr>
          <w:rFonts w:ascii="Arial" w:hAnsi="Arial" w:cs="Arial"/>
          <w:color w:val="000000"/>
          <w:sz w:val="18"/>
          <w:szCs w:val="18"/>
        </w:rPr>
        <w:t xml:space="preserve"> dokumentov z izpisom elektronske potrditve.</w:t>
      </w:r>
    </w:p>
    <w:p w14:paraId="7DB34623" w14:textId="77777777" w:rsidR="007B2D68" w:rsidRPr="004642B7" w:rsidRDefault="007B2D68" w:rsidP="007B2D68">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96AB58" w14:textId="77777777" w:rsidR="007B2D68" w:rsidRPr="004642B7" w:rsidRDefault="007B2D68" w:rsidP="007B2D68">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78B8658D" w14:textId="77777777" w:rsidR="008A64CA" w:rsidRDefault="008A64CA" w:rsidP="008A64C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7B2D68" w14:paraId="175E4EEF" w14:textId="77777777" w:rsidTr="005354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74EA6E"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26D14"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2F806A"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Opombe</w:t>
            </w:r>
          </w:p>
        </w:tc>
      </w:tr>
      <w:tr w:rsidR="007B2D68" w14:paraId="4FCCA62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6D402" w14:textId="0138ADD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1882" w14:textId="77777777" w:rsidR="007B2D68" w:rsidRDefault="007B2D68" w:rsidP="007B2D68">
            <w:r>
              <w:rPr>
                <w:rFonts w:ascii="Arial" w:hAnsi="Arial" w:cs="Arial"/>
                <w:color w:val="000000"/>
                <w:position w:val="-2"/>
                <w:sz w:val="18"/>
                <w:szCs w:val="18"/>
              </w:rPr>
              <w:t>Ponudba</w:t>
            </w:r>
          </w:p>
          <w:p w14:paraId="73B90D8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5613" w14:textId="77777777" w:rsidR="007B2D68" w:rsidRPr="004642B7" w:rsidRDefault="007B2D68" w:rsidP="007B2D68">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 xml:space="preserve">Ponudnik naloži skeniran izpolnjen, podpisan in žigosan obrazec. </w:t>
            </w:r>
          </w:p>
          <w:p w14:paraId="7B1AD790" w14:textId="77777777" w:rsidR="007B2D68" w:rsidRDefault="007B2D68" w:rsidP="007B2D68">
            <w:pPr>
              <w:spacing w:before="135" w:after="135"/>
              <w:jc w:val="both"/>
              <w:textAlignment w:val="center"/>
            </w:pPr>
            <w:r w:rsidRPr="004642B7">
              <w:rPr>
                <w:rFonts w:ascii="Arial" w:hAnsi="Arial" w:cs="Arial"/>
                <w:color w:val="000000"/>
                <w:position w:val="-2"/>
                <w:sz w:val="18"/>
                <w:szCs w:val="18"/>
              </w:rPr>
              <w:t xml:space="preserve">Prvo stran obrazca Ponudba iz katere je razvidna ponudbena cena, ponudnik pripne v razdelek »Predračun« v aplikaciji </w:t>
            </w:r>
            <w:proofErr w:type="spellStart"/>
            <w:r w:rsidRPr="004642B7">
              <w:rPr>
                <w:rFonts w:ascii="Arial" w:hAnsi="Arial" w:cs="Arial"/>
                <w:color w:val="000000"/>
                <w:position w:val="-2"/>
                <w:sz w:val="18"/>
                <w:szCs w:val="18"/>
              </w:rPr>
              <w:t>eOddaja</w:t>
            </w:r>
            <w:proofErr w:type="spellEnd"/>
            <w:r w:rsidRPr="004642B7">
              <w:rPr>
                <w:rFonts w:ascii="Arial" w:hAnsi="Arial" w:cs="Arial"/>
                <w:color w:val="000000"/>
                <w:position w:val="-2"/>
                <w:sz w:val="18"/>
                <w:szCs w:val="18"/>
              </w:rPr>
              <w:t>.</w:t>
            </w:r>
          </w:p>
        </w:tc>
      </w:tr>
      <w:tr w:rsidR="007B2D68" w14:paraId="2342BF20"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EDCF0" w14:textId="7671AC9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EDAEC" w14:textId="77777777" w:rsidR="007B2D68" w:rsidRDefault="007B2D68" w:rsidP="007B2D68">
            <w:r>
              <w:rPr>
                <w:rFonts w:ascii="Arial" w:hAnsi="Arial" w:cs="Arial"/>
                <w:color w:val="000000"/>
                <w:position w:val="-2"/>
                <w:sz w:val="18"/>
                <w:szCs w:val="18"/>
              </w:rPr>
              <w:t>Krovna izjava</w:t>
            </w:r>
          </w:p>
          <w:p w14:paraId="686173C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2EC7C"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6E57396B" w14:textId="77777777" w:rsidR="007B2D68" w:rsidRDefault="007B2D68" w:rsidP="007B2D68">
            <w:pPr>
              <w:spacing w:before="135" w:after="135"/>
              <w:jc w:val="both"/>
              <w:textAlignment w:val="center"/>
            </w:pPr>
            <w:r>
              <w:rPr>
                <w:rFonts w:ascii="Arial" w:hAnsi="Arial" w:cs="Arial"/>
                <w:color w:val="000000"/>
                <w:position w:val="-2"/>
                <w:sz w:val="18"/>
                <w:szCs w:val="18"/>
              </w:rPr>
              <w:t xml:space="preserve">Obrazec Krovna izjava ponudnik pripne v razdelek »Izjava - ponudnik«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7B2D68" w14:paraId="70558FE8"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98E4F" w14:textId="01F7833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3C0D" w14:textId="77777777" w:rsidR="007B2D68" w:rsidRDefault="007B2D68" w:rsidP="007B2D68">
            <w:r>
              <w:rPr>
                <w:rFonts w:ascii="Arial" w:hAnsi="Arial" w:cs="Arial"/>
                <w:color w:val="000000"/>
                <w:position w:val="-2"/>
                <w:sz w:val="18"/>
                <w:szCs w:val="18"/>
              </w:rPr>
              <w:t>Referenčna lista gospodarskega subjekta</w:t>
            </w:r>
          </w:p>
          <w:p w14:paraId="614D7FE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E888"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w:t>
            </w:r>
          </w:p>
        </w:tc>
      </w:tr>
      <w:tr w:rsidR="007B2D68" w14:paraId="2B8935B9"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A3B4" w14:textId="0F709564"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03F0" w14:textId="77777777" w:rsidR="007B2D68" w:rsidRDefault="007B2D68" w:rsidP="007B2D68">
            <w:r>
              <w:rPr>
                <w:rFonts w:ascii="Arial" w:hAnsi="Arial" w:cs="Arial"/>
                <w:color w:val="000000"/>
                <w:position w:val="-2"/>
                <w:sz w:val="18"/>
                <w:szCs w:val="18"/>
              </w:rPr>
              <w:t>Potrdilo o dobro opravljenem delu</w:t>
            </w:r>
          </w:p>
          <w:p w14:paraId="24B2D5F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76561"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 potrjen s strani naročnika posla.</w:t>
            </w:r>
          </w:p>
        </w:tc>
      </w:tr>
      <w:tr w:rsidR="00237F32" w14:paraId="7A31BB1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F5F2" w14:textId="6D1FE5B5" w:rsidR="00237F32" w:rsidRPr="008706C6" w:rsidRDefault="00237F32"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41144" w14:textId="7ACDF2E5" w:rsidR="00237F32" w:rsidRDefault="00237F32" w:rsidP="007B2D68">
            <w:pPr>
              <w:rPr>
                <w:rFonts w:ascii="Arial" w:hAnsi="Arial" w:cs="Arial"/>
                <w:color w:val="000000"/>
                <w:position w:val="-2"/>
                <w:sz w:val="18"/>
                <w:szCs w:val="18"/>
              </w:rPr>
            </w:pPr>
            <w:r>
              <w:rPr>
                <w:rFonts w:ascii="Arial" w:hAnsi="Arial" w:cs="Arial"/>
                <w:color w:val="000000"/>
                <w:position w:val="-2"/>
                <w:sz w:val="18"/>
                <w:szCs w:val="18"/>
              </w:rPr>
              <w:t xml:space="preserve">Vodja </w:t>
            </w:r>
            <w:r w:rsidR="0071379A">
              <w:rPr>
                <w:rFonts w:ascii="Arial" w:hAnsi="Arial" w:cs="Arial"/>
                <w:color w:val="000000"/>
                <w:position w:val="-2"/>
                <w:sz w:val="18"/>
                <w:szCs w:val="18"/>
              </w:rPr>
              <w:t>gradnje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73B10" w14:textId="4617CBD2" w:rsidR="00237F32" w:rsidRDefault="00237F32"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1672B7" w14:paraId="7DD7F501"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F208C" w14:textId="25CB1E0C" w:rsidR="001672B7" w:rsidRP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823B" w14:textId="6B05B1E2" w:rsidR="001672B7" w:rsidRDefault="001672B7" w:rsidP="001672B7">
            <w:r>
              <w:rPr>
                <w:rFonts w:ascii="Arial" w:hAnsi="Arial" w:cs="Arial"/>
                <w:color w:val="000000"/>
                <w:position w:val="-2"/>
                <w:sz w:val="18"/>
                <w:szCs w:val="18"/>
              </w:rPr>
              <w:t>Referenčna lista vodje gradnje</w:t>
            </w:r>
          </w:p>
          <w:p w14:paraId="5480718D" w14:textId="6EC11FFF" w:rsidR="001672B7" w:rsidRDefault="001672B7"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10E21" w14:textId="24C52545"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w:t>
            </w:r>
          </w:p>
        </w:tc>
      </w:tr>
      <w:tr w:rsidR="001672B7" w14:paraId="5E029B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1353F" w14:textId="7BCDAAFC" w:rsid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5b</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45DB9" w14:textId="1555EC5B" w:rsidR="001672B7" w:rsidRDefault="001672B7" w:rsidP="001672B7">
            <w:pPr>
              <w:rPr>
                <w:rFonts w:ascii="Arial" w:hAnsi="Arial" w:cs="Arial"/>
                <w:color w:val="000000"/>
                <w:position w:val="-2"/>
                <w:sz w:val="18"/>
                <w:szCs w:val="18"/>
              </w:rPr>
            </w:pPr>
            <w:r w:rsidRPr="001672B7">
              <w:rPr>
                <w:rFonts w:ascii="Arial" w:hAnsi="Arial" w:cs="Arial"/>
                <w:color w:val="000000"/>
                <w:position w:val="-2"/>
                <w:sz w:val="18"/>
                <w:szCs w:val="18"/>
              </w:rPr>
              <w:t>Potrdilo o dobro opravljenem delu nominiranih kadrov</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C3FA6" w14:textId="23F477BB"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7B2D68" w14:paraId="5EEB7BB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EBADF" w14:textId="7BBC536D"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CD7D" w14:textId="77777777" w:rsidR="007B2D68" w:rsidRPr="009F1B0D" w:rsidRDefault="007B2D68" w:rsidP="007B2D68">
            <w:pPr>
              <w:rPr>
                <w:rFonts w:ascii="Arial" w:hAnsi="Arial" w:cs="Arial"/>
                <w:color w:val="000000"/>
                <w:position w:val="-2"/>
                <w:sz w:val="18"/>
                <w:szCs w:val="18"/>
              </w:rPr>
            </w:pPr>
            <w:r w:rsidRPr="007709CE">
              <w:rPr>
                <w:rFonts w:ascii="Arial" w:hAnsi="Arial" w:cs="Arial"/>
                <w:color w:val="000000"/>
                <w:position w:val="-2"/>
                <w:sz w:val="18"/>
                <w:szCs w:val="18"/>
              </w:rPr>
              <w:t>Izjava vezano na prvi odstavek člena 5.k Uredbe (EU) št. 833/2014</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EEB09" w14:textId="77777777" w:rsidR="007B2D68" w:rsidRPr="009F1B0D"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623330" w14:paraId="58AB25F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958D1" w14:textId="02D97469" w:rsidR="00623330" w:rsidRPr="008706C6" w:rsidRDefault="00623330"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13AEC" w14:textId="1EF7E551" w:rsidR="00623330" w:rsidRPr="007709CE" w:rsidRDefault="00623330" w:rsidP="007B2D68">
            <w:pPr>
              <w:rPr>
                <w:rFonts w:ascii="Arial" w:hAnsi="Arial" w:cs="Arial"/>
                <w:color w:val="000000"/>
                <w:position w:val="-2"/>
                <w:sz w:val="18"/>
                <w:szCs w:val="18"/>
              </w:rPr>
            </w:pPr>
            <w:r>
              <w:rPr>
                <w:rFonts w:ascii="Arial" w:hAnsi="Arial" w:cs="Arial"/>
                <w:color w:val="000000"/>
                <w:position w:val="-2"/>
                <w:sz w:val="18"/>
                <w:szCs w:val="18"/>
              </w:rPr>
              <w:t xml:space="preserve">Izjava po 35. členu </w:t>
            </w:r>
            <w:proofErr w:type="spellStart"/>
            <w:r>
              <w:rPr>
                <w:rFonts w:ascii="Arial" w:hAnsi="Arial" w:cs="Arial"/>
                <w:color w:val="000000"/>
                <w:position w:val="-2"/>
                <w:sz w:val="18"/>
                <w:szCs w:val="18"/>
              </w:rPr>
              <w:t>ZIntPK</w:t>
            </w:r>
            <w:proofErr w:type="spellEnd"/>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E1FEA" w14:textId="1861B04A" w:rsidR="00623330" w:rsidRDefault="00623330"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7B2D68" w14:paraId="1E257242"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A004" w14:textId="6B53A4B4"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7FBD" w14:textId="77777777" w:rsidR="007B2D68" w:rsidRDefault="007B2D68" w:rsidP="007B2D68">
            <w:r>
              <w:rPr>
                <w:rFonts w:ascii="Arial" w:hAnsi="Arial" w:cs="Arial"/>
                <w:color w:val="000000"/>
                <w:position w:val="-2"/>
                <w:sz w:val="18"/>
                <w:szCs w:val="18"/>
              </w:rPr>
              <w:t>Menična izjava za resnost ponudbe</w:t>
            </w:r>
          </w:p>
          <w:p w14:paraId="3D1937AC" w14:textId="77777777" w:rsidR="007B2D68" w:rsidRDefault="007B2D68"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9C4D"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252F2EDC" w14:textId="5415580E" w:rsidR="007B2D68" w:rsidRDefault="007B2D68" w:rsidP="007B2D68">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tc>
      </w:tr>
      <w:tr w:rsidR="007B2D68" w14:paraId="0BD74DF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1AA1" w14:textId="22827113"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655C" w14:textId="77777777" w:rsidR="007B2D68" w:rsidRDefault="007B2D68" w:rsidP="007B2D68">
            <w:r>
              <w:rPr>
                <w:rFonts w:ascii="Arial" w:hAnsi="Arial" w:cs="Arial"/>
                <w:color w:val="000000"/>
                <w:position w:val="-2"/>
                <w:sz w:val="18"/>
                <w:szCs w:val="18"/>
              </w:rPr>
              <w:t xml:space="preserve">Vzorec </w:t>
            </w:r>
            <w:r w:rsidRPr="00A761FC">
              <w:rPr>
                <w:rFonts w:ascii="Arial" w:hAnsi="Arial" w:cs="Arial"/>
                <w:color w:val="000000"/>
                <w:position w:val="-2"/>
                <w:sz w:val="18"/>
                <w:szCs w:val="18"/>
              </w:rPr>
              <w:t>bančne garancije / kavcijskega zavarovanja</w:t>
            </w:r>
            <w:r>
              <w:rPr>
                <w:rFonts w:ascii="Arial" w:hAnsi="Arial" w:cs="Arial"/>
                <w:color w:val="000000"/>
                <w:position w:val="-2"/>
                <w:sz w:val="18"/>
                <w:szCs w:val="18"/>
              </w:rPr>
              <w:t xml:space="preserve"> za dobro izvedbo pogodbenih obveznosti</w:t>
            </w:r>
          </w:p>
          <w:p w14:paraId="16245038"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2700" w14:textId="7D50FB40"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w:t>
            </w:r>
            <w:r w:rsidR="001E6910">
              <w:rPr>
                <w:rFonts w:ascii="Arial" w:hAnsi="Arial" w:cs="Arial"/>
                <w:color w:val="000000"/>
                <w:position w:val="-2"/>
                <w:sz w:val="18"/>
                <w:szCs w:val="18"/>
              </w:rPr>
              <w:t>keniran parafiran obrazec</w:t>
            </w:r>
          </w:p>
          <w:p w14:paraId="74B2D661" w14:textId="77777777" w:rsidR="007B2D68" w:rsidRDefault="007B2D68" w:rsidP="007B2D68">
            <w:pPr>
              <w:spacing w:before="135" w:after="135"/>
              <w:jc w:val="both"/>
              <w:textAlignment w:val="center"/>
            </w:pPr>
          </w:p>
        </w:tc>
      </w:tr>
      <w:tr w:rsidR="007B2D68" w14:paraId="4C73A59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A09F" w14:textId="2B882F1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CDD4" w14:textId="77777777" w:rsidR="007B2D68" w:rsidRDefault="007B2D68" w:rsidP="007B2D68">
            <w:r>
              <w:rPr>
                <w:rFonts w:ascii="Arial" w:hAnsi="Arial" w:cs="Arial"/>
                <w:color w:val="000000"/>
                <w:position w:val="-2"/>
                <w:sz w:val="18"/>
                <w:szCs w:val="18"/>
              </w:rPr>
              <w:t>Vzorec bančne garancije / kavcijskega zavarovanja za odpravo napak v garancijskem roku</w:t>
            </w:r>
          </w:p>
          <w:p w14:paraId="6AD0FE3A"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8037" w14:textId="51DFF20B" w:rsidR="007B2D68" w:rsidRPr="004913B3"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w:t>
            </w:r>
            <w:r w:rsidR="001E6910">
              <w:rPr>
                <w:rFonts w:ascii="Arial" w:hAnsi="Arial" w:cs="Arial"/>
                <w:color w:val="000000"/>
                <w:position w:val="-2"/>
                <w:sz w:val="18"/>
                <w:szCs w:val="18"/>
              </w:rPr>
              <w:t>loži skeniran parafiran obrazec</w:t>
            </w:r>
          </w:p>
        </w:tc>
      </w:tr>
      <w:tr w:rsidR="007B2D68" w14:paraId="3D7E78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0D2B" w14:textId="4B865729"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6E6A3" w14:textId="77777777" w:rsidR="007B2D68" w:rsidRDefault="007B2D68" w:rsidP="007B2D68">
            <w:r>
              <w:rPr>
                <w:rFonts w:ascii="Arial" w:hAnsi="Arial" w:cs="Arial"/>
                <w:color w:val="000000"/>
                <w:position w:val="-2"/>
                <w:sz w:val="18"/>
                <w:szCs w:val="18"/>
              </w:rPr>
              <w:t>Izjava zastopnika podizvajalca v zvezi z izpolnjevanjem obveznih pogojev za podizvajalce</w:t>
            </w:r>
          </w:p>
          <w:p w14:paraId="7BFAE802"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A0FFF" w14:textId="77777777" w:rsidR="00D83BAF" w:rsidRDefault="007B2D68" w:rsidP="007B2D68">
            <w:pPr>
              <w:spacing w:before="135" w:after="135"/>
              <w:jc w:val="both"/>
              <w:textAlignment w:val="center"/>
            </w:pPr>
            <w:r>
              <w:rPr>
                <w:rFonts w:ascii="Arial" w:hAnsi="Arial" w:cs="Arial"/>
                <w:color w:val="000000"/>
                <w:position w:val="-2"/>
                <w:sz w:val="18"/>
                <w:szCs w:val="18"/>
              </w:rPr>
              <w:t>Ponudnik naloži skeniran izpolnjen, podpisan in žigosan obrazec.</w:t>
            </w:r>
            <w:r w:rsidR="00D83BAF">
              <w:t xml:space="preserve"> </w:t>
            </w:r>
          </w:p>
          <w:p w14:paraId="1419D148" w14:textId="15C1A8EC" w:rsidR="007B2D68" w:rsidRPr="0053541B"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color w:val="000000"/>
                <w:position w:val="-2"/>
                <w:sz w:val="18"/>
                <w:szCs w:val="18"/>
              </w:rPr>
              <w:t>V primeru, da ponudnik ne nastopa s podizvajalci, obrazca ni potrebno priložiti.</w:t>
            </w:r>
          </w:p>
        </w:tc>
      </w:tr>
      <w:tr w:rsidR="007B2D68" w14:paraId="717B6DB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2360" w14:textId="2980B00D"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9EA7F" w14:textId="77777777" w:rsidR="007B2D68" w:rsidRDefault="007B2D68" w:rsidP="007B2D68">
            <w:r>
              <w:rPr>
                <w:rFonts w:ascii="Arial" w:hAnsi="Arial" w:cs="Arial"/>
                <w:color w:val="000000"/>
                <w:position w:val="-2"/>
                <w:sz w:val="18"/>
                <w:szCs w:val="18"/>
              </w:rPr>
              <w:t>Izjava podizvajalca</w:t>
            </w:r>
          </w:p>
          <w:p w14:paraId="16D5F510"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C13FA" w14:textId="77777777" w:rsidR="00D83BAF"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p>
          <w:p w14:paraId="5D506D3C" w14:textId="16174513" w:rsidR="007B2D68" w:rsidRPr="00D83BAF"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sz w:val="18"/>
                <w:szCs w:val="18"/>
              </w:rPr>
              <w:t>V primeru, da ponudnik ne nastopa s podizvajalci, obrazca ni potrebno priložiti.</w:t>
            </w:r>
          </w:p>
        </w:tc>
      </w:tr>
      <w:tr w:rsidR="007B2D68" w14:paraId="00E2CE9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CD3EF" w14:textId="09ADB30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3231" w14:textId="77777777" w:rsidR="007B2D68" w:rsidRDefault="007B2D68" w:rsidP="007B2D68">
            <w:r>
              <w:rPr>
                <w:rFonts w:ascii="Arial" w:hAnsi="Arial" w:cs="Arial"/>
                <w:color w:val="000000"/>
                <w:position w:val="-2"/>
                <w:sz w:val="18"/>
                <w:szCs w:val="18"/>
              </w:rPr>
              <w:t>Izjava o nastopu s podizvajalci</w:t>
            </w:r>
          </w:p>
          <w:p w14:paraId="77516EBE"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DE971" w14:textId="77777777" w:rsidR="00D83BAF" w:rsidRDefault="007B2D68" w:rsidP="001E69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r>
              <w:rPr>
                <w:rFonts w:ascii="Arial" w:hAnsi="Arial" w:cs="Arial"/>
                <w:color w:val="000000"/>
                <w:position w:val="-2"/>
                <w:sz w:val="18"/>
                <w:szCs w:val="18"/>
              </w:rPr>
              <w:t xml:space="preserve"> </w:t>
            </w:r>
          </w:p>
          <w:p w14:paraId="0A12736D" w14:textId="6995954F" w:rsidR="007B2D68" w:rsidRDefault="00D83BAF" w:rsidP="001E6910">
            <w:pPr>
              <w:spacing w:before="135" w:after="135"/>
              <w:jc w:val="both"/>
              <w:textAlignment w:val="center"/>
            </w:pPr>
            <w:r w:rsidRPr="00D83BAF">
              <w:rPr>
                <w:rFonts w:ascii="Arial" w:hAnsi="Arial" w:cs="Arial"/>
                <w:color w:val="000000"/>
                <w:position w:val="-2"/>
                <w:sz w:val="18"/>
                <w:szCs w:val="18"/>
              </w:rPr>
              <w:t>V primeru, da ponudnik ne nastopa s podizvajalci, obrazca ni potrebno priložiti.</w:t>
            </w:r>
          </w:p>
        </w:tc>
      </w:tr>
      <w:tr w:rsidR="007B2D68" w14:paraId="774B3E9D"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BBD2A" w14:textId="5674E8C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4ACFA" w14:textId="77777777" w:rsidR="007B2D68" w:rsidRDefault="007B2D68" w:rsidP="007B2D68">
            <w:r>
              <w:rPr>
                <w:rFonts w:ascii="Arial" w:hAnsi="Arial" w:cs="Arial"/>
                <w:color w:val="000000"/>
                <w:position w:val="-2"/>
                <w:sz w:val="18"/>
                <w:szCs w:val="18"/>
              </w:rPr>
              <w:t>Izjava o lastniških deležih</w:t>
            </w:r>
          </w:p>
          <w:p w14:paraId="2EDCEB6B"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3C03" w14:textId="77777777" w:rsidR="007B2D68" w:rsidRDefault="007B2D68" w:rsidP="007B2D68">
            <w:pPr>
              <w:spacing w:before="135" w:after="135"/>
              <w:jc w:val="both"/>
              <w:textAlignment w:val="center"/>
            </w:pPr>
            <w:r w:rsidRPr="00876481">
              <w:rPr>
                <w:rFonts w:ascii="Arial" w:hAnsi="Arial" w:cs="Arial"/>
                <w:color w:val="000000"/>
                <w:position w:val="-2"/>
                <w:sz w:val="18"/>
                <w:szCs w:val="18"/>
              </w:rPr>
              <w:t>Ponudnik naloži skeniran izpolnjen, podpisan in žigosan obrazec.</w:t>
            </w:r>
          </w:p>
        </w:tc>
      </w:tr>
      <w:tr w:rsidR="003B025B" w14:paraId="55F671EC" w14:textId="77777777" w:rsidTr="00A2267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23D077C" w14:textId="21DA024B" w:rsidR="003B025B" w:rsidRPr="003B025B" w:rsidRDefault="003B025B" w:rsidP="003B025B">
            <w:pPr>
              <w:rPr>
                <w:rFonts w:ascii="Arial" w:hAnsi="Arial" w:cs="Arial"/>
                <w:sz w:val="18"/>
                <w:szCs w:val="18"/>
              </w:rPr>
            </w:pPr>
            <w:r w:rsidRPr="003B025B">
              <w:rPr>
                <w:rFonts w:ascii="Arial" w:hAnsi="Arial" w:cs="Arial"/>
                <w:sz w:val="18"/>
                <w:szCs w:val="18"/>
              </w:rPr>
              <w:t>Priloga 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tcPr>
          <w:p w14:paraId="1A54E8E1" w14:textId="0A30DE11" w:rsidR="003B025B" w:rsidRPr="003B025B" w:rsidRDefault="003B025B" w:rsidP="003B025B">
            <w:pPr>
              <w:rPr>
                <w:rFonts w:ascii="Arial" w:hAnsi="Arial" w:cs="Arial"/>
                <w:color w:val="000000"/>
                <w:position w:val="-2"/>
                <w:sz w:val="18"/>
                <w:szCs w:val="18"/>
              </w:rPr>
            </w:pPr>
            <w:r w:rsidRPr="003B025B">
              <w:rPr>
                <w:rFonts w:ascii="Arial" w:hAnsi="Arial" w:cs="Arial"/>
                <w:sz w:val="18"/>
                <w:szCs w:val="18"/>
              </w:rPr>
              <w:t xml:space="preserve">Vzorec pogodbe </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tcPr>
          <w:p w14:paraId="4676C87E" w14:textId="0FC3E98D" w:rsidR="003B025B" w:rsidRPr="003B025B" w:rsidRDefault="003B025B" w:rsidP="003B025B">
            <w:pPr>
              <w:spacing w:before="135" w:after="135"/>
              <w:jc w:val="both"/>
              <w:textAlignment w:val="center"/>
              <w:rPr>
                <w:rFonts w:ascii="Arial" w:hAnsi="Arial" w:cs="Arial"/>
                <w:color w:val="000000"/>
                <w:position w:val="-2"/>
                <w:sz w:val="18"/>
                <w:szCs w:val="18"/>
              </w:rPr>
            </w:pPr>
            <w:r w:rsidRPr="003B025B">
              <w:rPr>
                <w:rFonts w:ascii="Arial" w:hAnsi="Arial" w:cs="Arial"/>
                <w:sz w:val="18"/>
                <w:szCs w:val="18"/>
              </w:rPr>
              <w:t xml:space="preserve">Ponudnik naloži skeniran izpolnjen, podpisan in žigosan obrazec. </w:t>
            </w:r>
          </w:p>
        </w:tc>
      </w:tr>
      <w:tr w:rsidR="007B2D68" w14:paraId="3DC7E06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4639" w14:textId="2593C0EB" w:rsidR="007B2D68" w:rsidRPr="0053541B" w:rsidRDefault="007B2D68" w:rsidP="007B2D68">
            <w:pPr>
              <w:rPr>
                <w:rFonts w:ascii="Arial" w:hAnsi="Arial" w:cs="Arial"/>
                <w:color w:val="000000"/>
                <w:position w:val="-2"/>
                <w:sz w:val="18"/>
                <w:szCs w:val="18"/>
              </w:rPr>
            </w:pPr>
            <w:r w:rsidRPr="0053541B">
              <w:rPr>
                <w:rFonts w:ascii="Arial" w:hAnsi="Arial" w:cs="Arial"/>
                <w:color w:val="000000"/>
                <w:position w:val="-2"/>
                <w:sz w:val="18"/>
                <w:szCs w:val="18"/>
              </w:rPr>
              <w:t xml:space="preserve">Priloga </w:t>
            </w:r>
            <w:r w:rsidR="003B025B">
              <w:rPr>
                <w:rFonts w:ascii="Arial" w:hAnsi="Arial" w:cs="Arial"/>
                <w:color w:val="000000"/>
                <w:position w:val="-2"/>
                <w:sz w:val="18"/>
                <w:szCs w:val="18"/>
              </w:rPr>
              <w:t>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25C" w14:textId="77777777" w:rsidR="007B2D68" w:rsidRDefault="007B2D68" w:rsidP="007B2D68">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3278" w14:textId="61CFED94" w:rsidR="007B2D68" w:rsidRDefault="007B2D68" w:rsidP="007B2D68">
            <w:pPr>
              <w:jc w:val="both"/>
              <w:rPr>
                <w:rFonts w:ascii="Arial" w:hAnsi="Arial" w:cs="Arial"/>
                <w:color w:val="000000"/>
                <w:position w:val="-2"/>
                <w:sz w:val="18"/>
                <w:szCs w:val="18"/>
              </w:rPr>
            </w:pPr>
          </w:p>
        </w:tc>
      </w:tr>
    </w:tbl>
    <w:p w14:paraId="422EB5E0" w14:textId="77777777" w:rsidR="007B2D68" w:rsidRDefault="007B2D68" w:rsidP="008A64CA">
      <w:pPr>
        <w:pStyle w:val="Paragraf"/>
        <w:jc w:val="both"/>
        <w:rPr>
          <w:rFonts w:ascii="Arial" w:hAnsi="Arial" w:cs="Arial"/>
        </w:rPr>
      </w:pPr>
    </w:p>
    <w:p w14:paraId="2178433D" w14:textId="77777777" w:rsidR="002A0663" w:rsidRDefault="002A0663" w:rsidP="008A64CA">
      <w:pPr>
        <w:pStyle w:val="Paragraf"/>
        <w:jc w:val="both"/>
        <w:rPr>
          <w:rFonts w:ascii="Arial" w:hAnsi="Arial" w:cs="Arial"/>
        </w:rPr>
      </w:pPr>
    </w:p>
    <w:p w14:paraId="6B2CBAE9" w14:textId="77777777" w:rsidR="008706C6" w:rsidRDefault="008706C6" w:rsidP="008A64CA">
      <w:pPr>
        <w:pStyle w:val="Paragraf"/>
        <w:jc w:val="both"/>
        <w:rPr>
          <w:rFonts w:ascii="Arial" w:hAnsi="Arial" w:cs="Arial"/>
        </w:rPr>
      </w:pPr>
    </w:p>
    <w:p w14:paraId="050CF8B2" w14:textId="77777777" w:rsidR="008706C6" w:rsidRDefault="008706C6" w:rsidP="008A64CA">
      <w:pPr>
        <w:pStyle w:val="Paragraf"/>
        <w:jc w:val="both"/>
        <w:rPr>
          <w:rFonts w:ascii="Arial" w:hAnsi="Arial" w:cs="Arial"/>
        </w:rPr>
      </w:pPr>
    </w:p>
    <w:p w14:paraId="62E3EEE1" w14:textId="77777777" w:rsidR="008706C6" w:rsidRDefault="008706C6" w:rsidP="008A64CA">
      <w:pPr>
        <w:pStyle w:val="Paragraf"/>
        <w:jc w:val="both"/>
        <w:rPr>
          <w:rFonts w:ascii="Arial" w:hAnsi="Arial" w:cs="Arial"/>
        </w:rPr>
      </w:pPr>
    </w:p>
    <w:p w14:paraId="4FC51F7B"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1</w:t>
      </w:r>
    </w:p>
    <w:p w14:paraId="6609F78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694963" w14:textId="77777777" w:rsidR="008A64CA" w:rsidRDefault="008A64CA" w:rsidP="008A64CA">
      <w:pPr>
        <w:spacing w:after="120"/>
        <w:rPr>
          <w:rFonts w:ascii="Arial" w:hAnsi="Arial" w:cs="Arial"/>
        </w:rPr>
      </w:pPr>
    </w:p>
    <w:p w14:paraId="0D312AEB" w14:textId="40C6B47E" w:rsidR="00AA0C89" w:rsidRDefault="008A64CA">
      <w:pPr>
        <w:spacing w:before="225" w:after="225" w:line="240" w:lineRule="auto"/>
        <w:jc w:val="both"/>
      </w:pPr>
      <w:r w:rsidRPr="005A331C">
        <w:rPr>
          <w:rFonts w:ascii="Arial" w:hAnsi="Arial" w:cs="Arial"/>
          <w:color w:val="000000"/>
          <w:sz w:val="18"/>
          <w:szCs w:val="18"/>
        </w:rPr>
        <w:t xml:space="preserve">Na osnovi povabila za </w:t>
      </w:r>
      <w:r w:rsidR="007B2D68" w:rsidRPr="005A331C">
        <w:rPr>
          <w:rFonts w:ascii="Arial" w:hAnsi="Arial" w:cs="Arial"/>
          <w:b/>
          <w:color w:val="000000"/>
          <w:sz w:val="18"/>
          <w:szCs w:val="18"/>
        </w:rPr>
        <w:t xml:space="preserve">Izbira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w:t>
      </w:r>
      <w:r w:rsidR="00BE2890">
        <w:rPr>
          <w:rFonts w:ascii="Arial" w:hAnsi="Arial" w:cs="Arial"/>
          <w:b/>
          <w:color w:val="000000"/>
          <w:sz w:val="18"/>
          <w:szCs w:val="18"/>
        </w:rPr>
        <w:t xml:space="preserve"> </w:t>
      </w:r>
      <w:r w:rsidRPr="005A331C">
        <w:rPr>
          <w:rFonts w:ascii="Arial" w:hAnsi="Arial" w:cs="Arial"/>
          <w:color w:val="000000"/>
          <w:sz w:val="18"/>
          <w:szCs w:val="18"/>
        </w:rPr>
        <w:t>dajemo ponudbo, kot sledi:</w:t>
      </w:r>
    </w:p>
    <w:p w14:paraId="32482594" w14:textId="77777777" w:rsidR="00AA0C89" w:rsidRDefault="008A64C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9072" w:type="dxa"/>
        <w:tblInd w:w="108" w:type="dxa"/>
        <w:tblLook w:val="04A0" w:firstRow="1" w:lastRow="0" w:firstColumn="1" w:lastColumn="0" w:noHBand="0" w:noVBand="1"/>
      </w:tblPr>
      <w:tblGrid>
        <w:gridCol w:w="2385"/>
        <w:gridCol w:w="6687"/>
      </w:tblGrid>
      <w:tr w:rsidR="00AA0C89" w14:paraId="1790402C"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67F0D" w14:textId="77777777" w:rsidR="00AA0C89" w:rsidRDefault="008A64CA">
            <w:pPr>
              <w:jc w:val="right"/>
            </w:pPr>
            <w:r>
              <w:rPr>
                <w:rFonts w:ascii="Arial" w:hAnsi="Arial" w:cs="Arial"/>
                <w:b/>
                <w:bCs/>
                <w:color w:val="000000"/>
                <w:position w:val="-2"/>
                <w:sz w:val="18"/>
                <w:szCs w:val="18"/>
                <w:shd w:val="clear" w:color="auto" w:fill="CCCCCC"/>
              </w:rPr>
              <w:t>NAZIV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D8DD" w14:textId="77777777" w:rsidR="00AA0C89" w:rsidRDefault="008A64CA">
            <w:r>
              <w:rPr>
                <w:rFonts w:ascii="Arial" w:hAnsi="Arial" w:cs="Arial"/>
                <w:color w:val="000000"/>
                <w:position w:val="-2"/>
                <w:sz w:val="18"/>
                <w:szCs w:val="18"/>
              </w:rPr>
              <w:t> </w:t>
            </w:r>
          </w:p>
        </w:tc>
      </w:tr>
      <w:tr w:rsidR="00AA0C89" w14:paraId="4F2FEA74"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AA012" w14:textId="77777777" w:rsidR="00AA0C89" w:rsidRDefault="008A64CA">
            <w:pPr>
              <w:jc w:val="right"/>
            </w:pPr>
            <w:r>
              <w:rPr>
                <w:rFonts w:ascii="Arial" w:hAnsi="Arial" w:cs="Arial"/>
                <w:b/>
                <w:bCs/>
                <w:color w:val="000000"/>
                <w:position w:val="-2"/>
                <w:sz w:val="18"/>
                <w:szCs w:val="18"/>
                <w:shd w:val="clear" w:color="auto" w:fill="CCCCCC"/>
              </w:rPr>
              <w:t>NASLOV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B7BFA" w14:textId="77777777" w:rsidR="00AA0C89" w:rsidRDefault="008A64CA">
            <w:r>
              <w:rPr>
                <w:rFonts w:ascii="Arial" w:hAnsi="Arial" w:cs="Arial"/>
                <w:color w:val="000000"/>
                <w:position w:val="-2"/>
                <w:sz w:val="18"/>
                <w:szCs w:val="18"/>
              </w:rPr>
              <w:t> </w:t>
            </w:r>
          </w:p>
        </w:tc>
      </w:tr>
    </w:tbl>
    <w:p w14:paraId="7C424CAA" w14:textId="77777777" w:rsidR="00AA0C89" w:rsidRDefault="008A64CA">
      <w:pPr>
        <w:spacing w:before="225" w:after="225" w:line="240" w:lineRule="auto"/>
        <w:jc w:val="both"/>
      </w:pPr>
      <w:r>
        <w:rPr>
          <w:rFonts w:ascii="Arial" w:hAnsi="Arial" w:cs="Arial"/>
          <w:color w:val="000000"/>
          <w:sz w:val="18"/>
          <w:szCs w:val="18"/>
        </w:rPr>
        <w:t>Ponudbo oddajamo (ustrezno označite):</w:t>
      </w:r>
    </w:p>
    <w:p w14:paraId="1683FE83" w14:textId="77777777" w:rsidR="00AA0C89" w:rsidRDefault="008A64CA">
      <w:pPr>
        <w:spacing w:before="225" w:after="225" w:line="240" w:lineRule="auto"/>
        <w:jc w:val="both"/>
      </w:pPr>
      <w:r>
        <w:fldChar w:fldCharType="begin">
          <w:ffData>
            <w:name w:val="cbox15e6230677c822"/>
            <w:enabled/>
            <w:calcOnExit w:val="0"/>
            <w:checkBox>
              <w:sizeAuto/>
              <w:default w:val="0"/>
            </w:checkBox>
          </w:ffData>
        </w:fldChar>
      </w:r>
      <w:bookmarkStart w:id="0" w:name="cbox15e6230677c822"/>
      <w:r>
        <w:instrText xml:space="preserve"> FORMCHECKBOX </w:instrText>
      </w:r>
      <w:r>
        <w:fldChar w:fldCharType="separate"/>
      </w:r>
      <w:r>
        <w:fldChar w:fldCharType="end"/>
      </w:r>
      <w:bookmarkEnd w:id="0"/>
      <w:r>
        <w:rPr>
          <w:rFonts w:ascii="Arial" w:hAnsi="Arial" w:cs="Arial"/>
          <w:color w:val="000000"/>
          <w:sz w:val="18"/>
          <w:szCs w:val="18"/>
        </w:rPr>
        <w:t> samostojno</w:t>
      </w:r>
    </w:p>
    <w:p w14:paraId="60C798AB" w14:textId="77777777" w:rsidR="00AA0C89" w:rsidRDefault="008A64CA">
      <w:pPr>
        <w:spacing w:before="225" w:after="225" w:line="240" w:lineRule="auto"/>
        <w:jc w:val="both"/>
      </w:pPr>
      <w:r>
        <w:fldChar w:fldCharType="begin">
          <w:ffData>
            <w:name w:val="cbox15e6230677cb2b"/>
            <w:enabled/>
            <w:calcOnExit w:val="0"/>
            <w:checkBox>
              <w:sizeAuto/>
              <w:default w:val="0"/>
            </w:checkBox>
          </w:ffData>
        </w:fldChar>
      </w:r>
      <w:bookmarkStart w:id="1" w:name="cbox15e6230677cb2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38B0FC" w14:textId="77777777" w:rsidR="00AA0C89" w:rsidRDefault="008A64CA">
      <w:pPr>
        <w:spacing w:before="225" w:after="225" w:line="240" w:lineRule="auto"/>
        <w:jc w:val="both"/>
      </w:pPr>
      <w:r>
        <w:fldChar w:fldCharType="begin">
          <w:ffData>
            <w:name w:val="cbox15e6230677ce2d"/>
            <w:enabled/>
            <w:calcOnExit w:val="0"/>
            <w:checkBox>
              <w:sizeAuto/>
              <w:default w:val="0"/>
            </w:checkBox>
          </w:ffData>
        </w:fldChar>
      </w:r>
      <w:bookmarkStart w:id="2" w:name="cbox15e6230677ce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A9DB8" w14:textId="77777777" w:rsidR="00AA0C89" w:rsidRDefault="008A64CA">
      <w:pPr>
        <w:spacing w:before="225" w:after="225" w:line="240" w:lineRule="auto"/>
        <w:jc w:val="both"/>
      </w:pPr>
      <w:r>
        <w:fldChar w:fldCharType="begin">
          <w:ffData>
            <w:name w:val="cbox15e6230677d136"/>
            <w:enabled/>
            <w:calcOnExit w:val="0"/>
            <w:checkBox>
              <w:sizeAuto/>
              <w:default w:val="0"/>
            </w:checkBox>
          </w:ffData>
        </w:fldChar>
      </w:r>
      <w:bookmarkStart w:id="3" w:name="cbox15e6230677d13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CB1847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67"/>
        <w:gridCol w:w="4091"/>
      </w:tblGrid>
      <w:tr w:rsidR="003F55AB" w14:paraId="22B5E896" w14:textId="77777777" w:rsidTr="00541212">
        <w:tc>
          <w:tcPr>
            <w:tcW w:w="5000" w:type="pct"/>
            <w:gridSpan w:val="2"/>
            <w:tcBorders>
              <w:top w:val="single" w:sz="5" w:space="0" w:color="000000"/>
              <w:left w:val="single" w:sz="5" w:space="0" w:color="000000"/>
              <w:bottom w:val="single" w:sz="4" w:space="0" w:color="auto"/>
              <w:right w:val="single" w:sz="5" w:space="0" w:color="000000"/>
            </w:tcBorders>
            <w:shd w:val="clear" w:color="auto" w:fill="D9D9D9" w:themeFill="background1" w:themeFillShade="D9"/>
            <w:tcMar>
              <w:top w:w="135" w:type="dxa"/>
              <w:bottom w:w="135" w:type="dxa"/>
            </w:tcMar>
            <w:vAlign w:val="center"/>
          </w:tcPr>
          <w:p w14:paraId="35CCA2BD" w14:textId="03E4F032" w:rsidR="003F55AB" w:rsidRPr="0040611E" w:rsidRDefault="007B2D68" w:rsidP="007B2D68">
            <w:pPr>
              <w:rPr>
                <w:b/>
                <w:bCs/>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w:t>
            </w:r>
          </w:p>
        </w:tc>
      </w:tr>
      <w:tr w:rsidR="003F55AB" w14:paraId="288A1021" w14:textId="77777777" w:rsidTr="00541212">
        <w:tc>
          <w:tcPr>
            <w:tcW w:w="2742"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7DB0B624" w14:textId="0D77B6B5" w:rsidR="003F55AB" w:rsidRPr="008431B0" w:rsidRDefault="008431B0" w:rsidP="003F55AB">
            <w:pPr>
              <w:rPr>
                <w:rFonts w:ascii="Arial" w:hAnsi="Arial" w:cs="Arial"/>
                <w:sz w:val="18"/>
                <w:szCs w:val="18"/>
              </w:rPr>
            </w:pPr>
            <w:r>
              <w:rPr>
                <w:rFonts w:ascii="Arial" w:hAnsi="Arial" w:cs="Arial"/>
                <w:sz w:val="18"/>
                <w:szCs w:val="18"/>
              </w:rPr>
              <w:t xml:space="preserve">Vrednost </w:t>
            </w:r>
            <w:r w:rsidR="003F55AB" w:rsidRPr="008431B0">
              <w:rPr>
                <w:rFonts w:ascii="Arial" w:hAnsi="Arial" w:cs="Arial"/>
                <w:sz w:val="18"/>
                <w:szCs w:val="18"/>
              </w:rPr>
              <w:t>brez DDV</w:t>
            </w:r>
            <w:r>
              <w:rPr>
                <w:rFonts w:ascii="Arial" w:hAnsi="Arial" w:cs="Arial"/>
                <w:sz w:val="18"/>
                <w:szCs w:val="18"/>
              </w:rPr>
              <w:t>:</w:t>
            </w:r>
          </w:p>
        </w:tc>
        <w:tc>
          <w:tcPr>
            <w:tcW w:w="2258"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F488D04" w14:textId="559DD6BC" w:rsidR="003F55AB" w:rsidRPr="008431B0" w:rsidRDefault="008431B0" w:rsidP="008431B0">
            <w:pPr>
              <w:jc w:val="right"/>
              <w:rPr>
                <w:rFonts w:ascii="Arial" w:hAnsi="Arial" w:cs="Arial"/>
                <w:sz w:val="18"/>
                <w:szCs w:val="18"/>
              </w:rPr>
            </w:pPr>
            <w:r>
              <w:rPr>
                <w:rFonts w:ascii="Arial" w:hAnsi="Arial" w:cs="Arial"/>
                <w:sz w:val="18"/>
                <w:szCs w:val="18"/>
              </w:rPr>
              <w:t>EUR</w:t>
            </w:r>
          </w:p>
        </w:tc>
      </w:tr>
      <w:tr w:rsidR="008431B0" w14:paraId="05A733D2"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BFDE" w14:textId="4B3A613E"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83556E" w14:textId="196A8E4D"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r w:rsidR="008431B0" w14:paraId="6CCBCD56"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58E91" w14:textId="063042B1"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5B2977" w14:textId="27E1D519"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bl>
    <w:p w14:paraId="53998C8B" w14:textId="77777777" w:rsidR="00AA0C89" w:rsidRDefault="008A64C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4B18012" w14:textId="5AAF2DBA" w:rsidR="00CF168E" w:rsidRDefault="00954C8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8A64CA">
        <w:rPr>
          <w:rFonts w:ascii="Arial" w:hAnsi="Arial" w:cs="Arial"/>
          <w:b/>
          <w:bCs/>
          <w:color w:val="000000"/>
          <w:sz w:val="18"/>
          <w:szCs w:val="18"/>
        </w:rPr>
        <w:t xml:space="preserve"> Rok veljavnosti ponudb</w:t>
      </w:r>
      <w:r w:rsidR="00CF168E" w:rsidRPr="00CF168E">
        <w:rPr>
          <w:rFonts w:ascii="Arial" w:hAnsi="Arial" w:cs="Arial"/>
          <w:b/>
          <w:color w:val="000000"/>
          <w:sz w:val="18"/>
          <w:szCs w:val="18"/>
        </w:rPr>
        <w:t>e</w:t>
      </w:r>
    </w:p>
    <w:p w14:paraId="688B08A1" w14:textId="227A4C47" w:rsidR="00AA0C89" w:rsidRDefault="008A64CA">
      <w:pPr>
        <w:spacing w:before="225" w:after="225" w:line="240" w:lineRule="auto"/>
        <w:jc w:val="both"/>
      </w:pPr>
      <w:r>
        <w:rPr>
          <w:rFonts w:ascii="Arial" w:hAnsi="Arial" w:cs="Arial"/>
          <w:color w:val="000000"/>
          <w:sz w:val="18"/>
          <w:szCs w:val="18"/>
        </w:rPr>
        <w:t>Ponudba velja</w:t>
      </w:r>
      <w:r w:rsidR="00921EF3">
        <w:rPr>
          <w:rFonts w:ascii="Arial" w:hAnsi="Arial" w:cs="Arial"/>
          <w:color w:val="000000"/>
          <w:sz w:val="18"/>
          <w:szCs w:val="18"/>
        </w:rPr>
        <w:t xml:space="preserve"> najmanj do 31.12.2026</w:t>
      </w:r>
      <w:r w:rsidR="00B32D7F" w:rsidRPr="00AD738A">
        <w:rPr>
          <w:rFonts w:ascii="Arial" w:hAnsi="Arial" w:cs="Arial"/>
          <w:color w:val="000000"/>
          <w:sz w:val="18"/>
          <w:szCs w:val="18"/>
        </w:rPr>
        <w:t>.</w:t>
      </w:r>
    </w:p>
    <w:p w14:paraId="38D6FD61" w14:textId="77777777" w:rsidR="00AA0C89" w:rsidRDefault="008A64C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3338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8A3101" w14:textId="49EC29A3"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izdelanih in potrjenih mesečnih situacij. Rok plačila situacije je 30 dni od datuma prejema računa. Če naročnik ali nadzornik izpodbijata del zneska, ki je obračunan s situacijo, je naročnik dolžan plačati nesporni del zneska. Končno situacijo sestavi izvajalec in </w:t>
      </w:r>
      <w:r w:rsidRPr="00624232">
        <w:rPr>
          <w:rFonts w:ascii="Arial" w:hAnsi="Arial" w:cs="Arial"/>
          <w:color w:val="000000"/>
          <w:sz w:val="18"/>
          <w:szCs w:val="18"/>
        </w:rPr>
        <w:t>jo predloži v izplačilo po opravljenem sprejemu in izročitvi izvedenih del. Roki plačil podizvajalcem so enaki kot za izvajalca. Izvajalec izstavi račun v elektronski obliki (</w:t>
      </w:r>
      <w:proofErr w:type="spellStart"/>
      <w:r w:rsidRPr="00624232">
        <w:rPr>
          <w:rFonts w:ascii="Arial" w:hAnsi="Arial" w:cs="Arial"/>
          <w:color w:val="000000"/>
          <w:sz w:val="18"/>
          <w:szCs w:val="18"/>
        </w:rPr>
        <w:t>eRačun</w:t>
      </w:r>
      <w:proofErr w:type="spellEnd"/>
      <w:r w:rsidRPr="00624232">
        <w:rPr>
          <w:rFonts w:ascii="Arial" w:hAnsi="Arial" w:cs="Arial"/>
          <w:color w:val="000000"/>
          <w:sz w:val="18"/>
          <w:szCs w:val="18"/>
        </w:rPr>
        <w:t>) preko portala e-račun skladno z veljavnim Zakonom o opravljanju plačilnih storitev za proračunske uporabnike (Uradni list RS, št. 77/16, 47/19</w:t>
      </w:r>
      <w:r w:rsidR="0071379A">
        <w:rPr>
          <w:rFonts w:ascii="Arial" w:hAnsi="Arial" w:cs="Arial"/>
          <w:color w:val="000000"/>
          <w:sz w:val="18"/>
          <w:szCs w:val="18"/>
        </w:rPr>
        <w:t xml:space="preserve">; v nadaljevanju: </w:t>
      </w:r>
      <w:r w:rsidRPr="00624232">
        <w:rPr>
          <w:rFonts w:ascii="Arial" w:hAnsi="Arial" w:cs="Arial"/>
          <w:color w:val="000000"/>
          <w:sz w:val="18"/>
          <w:szCs w:val="18"/>
        </w:rPr>
        <w:t xml:space="preserve">ZOPSPU-1) ter </w:t>
      </w:r>
      <w:r w:rsidRPr="00825D2E">
        <w:rPr>
          <w:rFonts w:ascii="Arial" w:hAnsi="Arial" w:cs="Arial"/>
          <w:color w:val="000000"/>
          <w:sz w:val="18"/>
          <w:szCs w:val="18"/>
        </w:rPr>
        <w:t>Pravilnikom o načinu izmenjave elektronskih računov prek enotne vstopne in izstopne točke pri Upravi Republike Slovenije za javna plačila</w:t>
      </w:r>
      <w:r w:rsidRPr="00624232">
        <w:rPr>
          <w:rFonts w:ascii="Arial" w:hAnsi="Arial" w:cs="Arial"/>
          <w:color w:val="000000"/>
          <w:sz w:val="18"/>
          <w:szCs w:val="18"/>
        </w:rPr>
        <w:t xml:space="preserve"> (Uradni list RS, št. 32/19). Kot uradni prejem računa se šteje datum prejem</w:t>
      </w:r>
      <w:r>
        <w:rPr>
          <w:rFonts w:ascii="Arial" w:hAnsi="Arial" w:cs="Arial"/>
          <w:color w:val="000000"/>
          <w:sz w:val="18"/>
          <w:szCs w:val="18"/>
        </w:rPr>
        <w:t>a</w:t>
      </w:r>
      <w:r w:rsidRPr="00624232">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13173A7B" w14:textId="77777777" w:rsidR="008706C6" w:rsidRDefault="008706C6" w:rsidP="007B2D68">
      <w:pPr>
        <w:spacing w:after="0" w:line="240" w:lineRule="auto"/>
        <w:jc w:val="both"/>
        <w:rPr>
          <w:rFonts w:ascii="Arial" w:hAnsi="Arial" w:cs="Arial"/>
          <w:color w:val="000000"/>
          <w:sz w:val="18"/>
          <w:szCs w:val="18"/>
        </w:rPr>
      </w:pPr>
    </w:p>
    <w:p w14:paraId="7EEFA9E1" w14:textId="77777777" w:rsidR="008706C6" w:rsidRDefault="008706C6" w:rsidP="007B2D68">
      <w:pPr>
        <w:spacing w:after="0" w:line="240" w:lineRule="auto"/>
        <w:jc w:val="both"/>
        <w:rPr>
          <w:rFonts w:ascii="Arial" w:hAnsi="Arial" w:cs="Arial"/>
          <w:color w:val="000000"/>
          <w:sz w:val="18"/>
          <w:szCs w:val="18"/>
        </w:rPr>
      </w:pPr>
    </w:p>
    <w:p w14:paraId="3886B826" w14:textId="7D2B3DD2" w:rsidR="007B2D68" w:rsidRDefault="007B2D68" w:rsidP="007B2D68">
      <w:pPr>
        <w:spacing w:after="0" w:line="240" w:lineRule="auto"/>
        <w:jc w:val="both"/>
        <w:rPr>
          <w:rFonts w:ascii="Arial" w:hAnsi="Arial" w:cs="Arial"/>
          <w:color w:val="000000"/>
          <w:sz w:val="18"/>
          <w:szCs w:val="18"/>
        </w:rPr>
      </w:pPr>
      <w:r>
        <w:rPr>
          <w:rFonts w:ascii="Arial" w:hAnsi="Arial" w:cs="Arial"/>
          <w:color w:val="000000"/>
          <w:sz w:val="18"/>
          <w:szCs w:val="18"/>
        </w:rPr>
        <w:lastRenderedPageBreak/>
        <w:t>Strinjamo se:</w:t>
      </w:r>
    </w:p>
    <w:p w14:paraId="235359E8" w14:textId="77777777" w:rsidR="007B2D68" w:rsidRPr="00DA5711" w:rsidRDefault="007B2D68" w:rsidP="007B2D68">
      <w:pPr>
        <w:pStyle w:val="Odstavekseznama"/>
        <w:numPr>
          <w:ilvl w:val="0"/>
          <w:numId w:val="38"/>
        </w:numPr>
        <w:spacing w:after="0" w:line="240" w:lineRule="auto"/>
        <w:jc w:val="both"/>
        <w:rPr>
          <w:rFonts w:ascii="Arial" w:hAnsi="Arial" w:cs="Arial"/>
          <w:color w:val="000000"/>
          <w:sz w:val="18"/>
          <w:szCs w:val="18"/>
        </w:rPr>
      </w:pPr>
      <w:r w:rsidRPr="00DA5711">
        <w:rPr>
          <w:rFonts w:ascii="Arial" w:hAnsi="Arial" w:cs="Arial"/>
          <w:color w:val="000000"/>
          <w:sz w:val="18"/>
          <w:szCs w:val="18"/>
        </w:rPr>
        <w:t>da naročnik ni zavezan sprejeti nobene od ponudb, ki jih je prejel, ter da v primeru odstopa naročnika od oddaje javnega naročila ne bodo povrnjeni ponudniku nobeni stroški v zvezi z izdelavo ponudb,</w:t>
      </w:r>
    </w:p>
    <w:p w14:paraId="4FACD36D"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v celoti sprejemajo pogoje naročnika, navedene v razpisni dokumentaciji, brez kakršnihkoli omejitev, </w:t>
      </w:r>
    </w:p>
    <w:p w14:paraId="3437D4A4"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stroški za pripravo in oddajo ponudbe bremenijo ponudnika in </w:t>
      </w:r>
    </w:p>
    <w:p w14:paraId="5CE55B76" w14:textId="77777777" w:rsidR="007B2D68"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da ne bodo imeli do naročnika kakršnegakoli odškodninskega zahtevka, če ne bodo izbrani za izvedbo javnega naročila, kar velja tudi v primeru odstopa naročnika od izvedbe javnega naročila pred sklenitvijo pogodbe.</w:t>
      </w:r>
    </w:p>
    <w:p w14:paraId="0BCD8600"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r>
        <w:rPr>
          <w:rFonts w:ascii="Arial" w:hAnsi="Arial" w:cs="Arial"/>
          <w:color w:val="000000"/>
          <w:sz w:val="18"/>
          <w:szCs w:val="18"/>
        </w:rPr>
        <w:t> </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A0C89" w14:paraId="325A08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9A5A35" w14:textId="77777777" w:rsidR="00AA0C89" w:rsidRDefault="008A64C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38389" w14:textId="77777777" w:rsidR="00AA0C89" w:rsidRDefault="008A64CA">
            <w:r>
              <w:rPr>
                <w:rFonts w:ascii="Arial" w:hAnsi="Arial" w:cs="Arial"/>
                <w:color w:val="000000"/>
                <w:position w:val="-2"/>
                <w:sz w:val="18"/>
                <w:szCs w:val="18"/>
              </w:rPr>
              <w:t> </w:t>
            </w:r>
          </w:p>
        </w:tc>
      </w:tr>
      <w:tr w:rsidR="00AA0C89" w14:paraId="060A7107"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C0F51" w14:textId="77777777" w:rsidR="00AA0C89" w:rsidRDefault="008A64C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45E81" w14:textId="77777777" w:rsidR="00AA0C89" w:rsidRDefault="008A64CA">
            <w:r>
              <w:rPr>
                <w:rFonts w:ascii="Arial" w:hAnsi="Arial" w:cs="Arial"/>
                <w:color w:val="000000"/>
                <w:position w:val="-2"/>
                <w:sz w:val="18"/>
                <w:szCs w:val="18"/>
              </w:rPr>
              <w:t> </w:t>
            </w:r>
          </w:p>
        </w:tc>
      </w:tr>
      <w:tr w:rsidR="00AA0C89" w14:paraId="2597EFC3"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DE2D" w14:textId="77777777" w:rsidR="00AA0C89" w:rsidRDefault="008A64C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E4CDF" w14:textId="77777777" w:rsidR="00AA0C89" w:rsidRDefault="008A64CA">
            <w:r>
              <w:rPr>
                <w:rFonts w:ascii="Arial" w:hAnsi="Arial" w:cs="Arial"/>
                <w:color w:val="000000"/>
                <w:position w:val="-2"/>
                <w:sz w:val="18"/>
                <w:szCs w:val="18"/>
              </w:rPr>
              <w:t> </w:t>
            </w:r>
          </w:p>
        </w:tc>
      </w:tr>
      <w:tr w:rsidR="00AA0C89" w14:paraId="55CF483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5E321" w14:textId="77777777" w:rsidR="00AA0C89" w:rsidRDefault="008A64C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5A48" w14:textId="77777777" w:rsidR="00AA0C89" w:rsidRDefault="008A64CA">
            <w:r>
              <w:rPr>
                <w:rFonts w:ascii="Arial" w:hAnsi="Arial" w:cs="Arial"/>
                <w:color w:val="000000"/>
                <w:position w:val="-2"/>
                <w:sz w:val="18"/>
                <w:szCs w:val="18"/>
              </w:rPr>
              <w:t> </w:t>
            </w:r>
          </w:p>
        </w:tc>
      </w:tr>
      <w:tr w:rsidR="00AA0C89" w14:paraId="74BC7C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2011C" w14:textId="77777777" w:rsidR="00AA0C89" w:rsidRDefault="008A64C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3935" w14:textId="77777777" w:rsidR="00AA0C89" w:rsidRDefault="008A64CA">
            <w:r>
              <w:rPr>
                <w:rFonts w:ascii="Arial" w:hAnsi="Arial" w:cs="Arial"/>
                <w:color w:val="000000"/>
                <w:position w:val="-2"/>
                <w:sz w:val="18"/>
                <w:szCs w:val="18"/>
              </w:rPr>
              <w:t> </w:t>
            </w:r>
          </w:p>
        </w:tc>
      </w:tr>
      <w:tr w:rsidR="00AA0C89" w14:paraId="6D8561AC"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50FC" w14:textId="77777777" w:rsidR="00AA0C89" w:rsidRDefault="008A64C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7BF5F" w14:textId="77777777" w:rsidR="00AA0C89" w:rsidRDefault="008A64CA">
            <w:r>
              <w:rPr>
                <w:rFonts w:ascii="Arial" w:hAnsi="Arial" w:cs="Arial"/>
                <w:color w:val="000000"/>
                <w:position w:val="-2"/>
                <w:sz w:val="18"/>
                <w:szCs w:val="18"/>
              </w:rPr>
              <w:t> </w:t>
            </w:r>
          </w:p>
        </w:tc>
      </w:tr>
      <w:tr w:rsidR="00541212" w14:paraId="037C9054"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9BFD3" w14:textId="77777777"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TRR </w:t>
            </w:r>
          </w:p>
          <w:p w14:paraId="2C286C5D" w14:textId="7527C621"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odprt pri: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FA50" w14:textId="77777777" w:rsidR="00541212" w:rsidRDefault="00541212">
            <w:pPr>
              <w:rPr>
                <w:rFonts w:ascii="Arial" w:hAnsi="Arial" w:cs="Arial"/>
                <w:color w:val="000000"/>
                <w:position w:val="-2"/>
                <w:sz w:val="18"/>
                <w:szCs w:val="18"/>
              </w:rPr>
            </w:pPr>
          </w:p>
        </w:tc>
      </w:tr>
      <w:tr w:rsidR="00AA0C89" w14:paraId="33DE5FD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2925B" w14:textId="77777777" w:rsidR="00AA0C89" w:rsidRDefault="008A64C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6F5F" w14:textId="77777777" w:rsidR="00AA0C89" w:rsidRDefault="008A64CA">
            <w:r>
              <w:rPr>
                <w:rFonts w:ascii="Arial" w:hAnsi="Arial" w:cs="Arial"/>
                <w:color w:val="000000"/>
                <w:position w:val="-2"/>
                <w:sz w:val="18"/>
                <w:szCs w:val="18"/>
              </w:rPr>
              <w:t> </w:t>
            </w:r>
          </w:p>
        </w:tc>
      </w:tr>
      <w:tr w:rsidR="00AA0C89" w14:paraId="5D33BEE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6F0D" w14:textId="77777777" w:rsidR="00AA0C89" w:rsidRDefault="008A64C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37FE" w14:textId="77777777" w:rsidR="00AA0C89" w:rsidRDefault="008A64CA">
            <w:r>
              <w:rPr>
                <w:rFonts w:ascii="Arial" w:hAnsi="Arial" w:cs="Arial"/>
                <w:color w:val="000000"/>
                <w:position w:val="-2"/>
                <w:sz w:val="18"/>
                <w:szCs w:val="18"/>
              </w:rPr>
              <w:t> </w:t>
            </w:r>
          </w:p>
        </w:tc>
      </w:tr>
      <w:tr w:rsidR="00AA0C89" w14:paraId="540E95C1"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5D2A" w14:textId="77777777" w:rsidR="00AA0C89" w:rsidRDefault="008A64C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E568" w14:textId="77777777" w:rsidR="00AA0C89" w:rsidRDefault="008A64CA">
            <w:r>
              <w:rPr>
                <w:rFonts w:ascii="Arial" w:hAnsi="Arial" w:cs="Arial"/>
                <w:color w:val="000000"/>
                <w:position w:val="-2"/>
                <w:sz w:val="18"/>
                <w:szCs w:val="18"/>
              </w:rPr>
              <w:t> </w:t>
            </w:r>
          </w:p>
        </w:tc>
      </w:tr>
      <w:tr w:rsidR="00AA0C89" w14:paraId="60C6294E"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3F82F" w14:textId="77777777" w:rsidR="00AA0C89" w:rsidRDefault="008A64C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1292" w14:textId="77777777" w:rsidR="00AA0C89" w:rsidRDefault="008A64CA">
            <w:r>
              <w:rPr>
                <w:rFonts w:ascii="Arial" w:hAnsi="Arial" w:cs="Arial"/>
                <w:color w:val="000000"/>
                <w:position w:val="-2"/>
                <w:sz w:val="18"/>
                <w:szCs w:val="18"/>
              </w:rPr>
              <w:t> </w:t>
            </w:r>
          </w:p>
        </w:tc>
      </w:tr>
      <w:tr w:rsidR="00AA0C89" w14:paraId="5E375960" w14:textId="77777777" w:rsidTr="00146C0D">
        <w:tblPrEx>
          <w:shd w:val="clear" w:color="auto" w:fill="auto"/>
        </w:tblPrEx>
        <w:tc>
          <w:tcPr>
            <w:tcW w:w="8745" w:type="dxa"/>
            <w:gridSpan w:val="5"/>
            <w:tcMar>
              <w:top w:w="75" w:type="dxa"/>
              <w:bottom w:w="75" w:type="dxa"/>
            </w:tcMar>
            <w:vAlign w:val="center"/>
          </w:tcPr>
          <w:p w14:paraId="6E6CC7BC" w14:textId="77777777" w:rsidR="00AA0C89" w:rsidRDefault="008A64C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46C0D" w:rsidRPr="00146C0D" w14:paraId="4D317D6F" w14:textId="77777777" w:rsidTr="00146C0D">
        <w:tblPrEx>
          <w:shd w:val="clear" w:color="auto" w:fill="auto"/>
        </w:tblPrEx>
        <w:tc>
          <w:tcPr>
            <w:tcW w:w="8745" w:type="dxa"/>
            <w:gridSpan w:val="5"/>
            <w:tcMar>
              <w:top w:w="75" w:type="dxa"/>
              <w:bottom w:w="75" w:type="dxa"/>
            </w:tcMar>
            <w:vAlign w:val="center"/>
          </w:tcPr>
          <w:p w14:paraId="1A25C75C" w14:textId="77777777" w:rsidR="00146C0D" w:rsidRPr="00146C0D" w:rsidRDefault="00146C0D" w:rsidP="00146C0D">
            <w:pPr>
              <w:pStyle w:val="Telobesedila"/>
              <w:jc w:val="both"/>
              <w:rPr>
                <w:rFonts w:ascii="Arial" w:eastAsiaTheme="minorHAnsi" w:hAnsi="Arial" w:cs="Arial"/>
                <w:color w:val="000000"/>
                <w:sz w:val="18"/>
                <w:szCs w:val="18"/>
              </w:rPr>
            </w:pPr>
            <w:r w:rsidRPr="00146C0D">
              <w:rPr>
                <w:rFonts w:ascii="Arial" w:eastAsiaTheme="minorHAnsi" w:hAnsi="Arial" w:cs="Arial"/>
                <w:color w:val="000000"/>
                <w:sz w:val="18"/>
                <w:szCs w:val="18"/>
              </w:rPr>
              <w:t xml:space="preserve">Gospodarski subjekt označi ali je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malo ali srednje podjetje – skladno s Priporočilom Komisije 2003/361/ES z dne 6.5.2003 o opredelitvi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malih in srednje velikih podjetij, ki kot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mala in srednja podjetja opredeljuje podjetja, ki zaposlujejo manj kot 250 delavcev ter katerih letni promet ne presega 50 milijonov EUR ali katerih letna bilančna vsota ne presega 43 milijonov EUR</w:t>
            </w:r>
            <w:r w:rsidRPr="005849A0">
              <w:rPr>
                <w:rFonts w:ascii="Arial" w:eastAsiaTheme="minorHAnsi" w:hAnsi="Arial" w:cs="Arial"/>
                <w:sz w:val="18"/>
                <w:szCs w:val="18"/>
              </w:rPr>
              <w:t xml:space="preserve"> </w:t>
            </w:r>
            <w:r w:rsidRPr="005849A0">
              <w:rPr>
                <w:rFonts w:ascii="Arial" w:eastAsiaTheme="minorHAnsi" w:hAnsi="Arial" w:cs="Arial"/>
                <w:b/>
                <w:sz w:val="18"/>
                <w:szCs w:val="18"/>
              </w:rPr>
              <w:t>(</w:t>
            </w:r>
            <w:r w:rsidRPr="00D921E9">
              <w:rPr>
                <w:rFonts w:ascii="Arial" w:eastAsiaTheme="minorHAnsi" w:hAnsi="Arial" w:cs="Arial"/>
                <w:b/>
                <w:color w:val="FF0000"/>
                <w:sz w:val="18"/>
                <w:szCs w:val="18"/>
                <w:u w:val="single"/>
              </w:rPr>
              <w:t>ustrezno obkrožiti</w:t>
            </w:r>
            <w:r w:rsidRPr="005849A0">
              <w:rPr>
                <w:rFonts w:ascii="Arial" w:eastAsiaTheme="minorHAnsi" w:hAnsi="Arial" w:cs="Arial"/>
                <w:b/>
                <w:sz w:val="18"/>
                <w:szCs w:val="18"/>
              </w:rPr>
              <w:t>)</w:t>
            </w:r>
            <w:r w:rsidRPr="00146C0D">
              <w:rPr>
                <w:rFonts w:ascii="Arial" w:eastAsiaTheme="minorHAnsi" w:hAnsi="Arial" w:cs="Arial"/>
                <w:color w:val="000000"/>
                <w:sz w:val="18"/>
                <w:szCs w:val="18"/>
              </w:rPr>
              <w:t>:</w:t>
            </w:r>
          </w:p>
          <w:p w14:paraId="365DC640" w14:textId="77777777" w:rsidR="00146C0D" w:rsidRDefault="00146C0D" w:rsidP="00CB2931">
            <w:pPr>
              <w:pStyle w:val="Odstavekseznama"/>
              <w:widowControl w:val="0"/>
              <w:numPr>
                <w:ilvl w:val="0"/>
                <w:numId w:val="22"/>
              </w:numPr>
              <w:tabs>
                <w:tab w:val="left" w:pos="855"/>
                <w:tab w:val="left" w:pos="856"/>
              </w:tabs>
              <w:autoSpaceDE w:val="0"/>
              <w:autoSpaceDN w:val="0"/>
              <w:spacing w:before="122"/>
              <w:ind w:hanging="149"/>
              <w:rPr>
                <w:rFonts w:ascii="Arial" w:hAnsi="Arial" w:cs="Arial"/>
                <w:color w:val="000000"/>
                <w:sz w:val="18"/>
                <w:szCs w:val="18"/>
              </w:rPr>
            </w:pPr>
            <w:r w:rsidRPr="00146C0D">
              <w:rPr>
                <w:rFonts w:ascii="Arial" w:hAnsi="Arial" w:cs="Arial"/>
                <w:color w:val="000000"/>
                <w:sz w:val="18"/>
                <w:szCs w:val="18"/>
              </w:rPr>
              <w:t>smo MSP</w:t>
            </w:r>
          </w:p>
          <w:p w14:paraId="49C20ED8" w14:textId="77777777" w:rsidR="00146C0D" w:rsidRPr="00146C0D" w:rsidRDefault="00146C0D" w:rsidP="00BF509F">
            <w:pPr>
              <w:pStyle w:val="Odstavekseznama"/>
              <w:widowControl w:val="0"/>
              <w:tabs>
                <w:tab w:val="left" w:pos="855"/>
                <w:tab w:val="left" w:pos="856"/>
              </w:tabs>
              <w:autoSpaceDE w:val="0"/>
              <w:autoSpaceDN w:val="0"/>
              <w:spacing w:before="122"/>
              <w:ind w:left="359" w:hanging="149"/>
              <w:rPr>
                <w:rFonts w:ascii="Arial" w:hAnsi="Arial" w:cs="Arial"/>
                <w:color w:val="000000"/>
                <w:sz w:val="18"/>
                <w:szCs w:val="18"/>
              </w:rPr>
            </w:pPr>
          </w:p>
          <w:p w14:paraId="088E1111" w14:textId="6229FD17" w:rsidR="00146C0D" w:rsidRPr="00624232" w:rsidRDefault="00146C0D" w:rsidP="00CB2931">
            <w:pPr>
              <w:pStyle w:val="Odstavekseznama"/>
              <w:widowControl w:val="0"/>
              <w:numPr>
                <w:ilvl w:val="0"/>
                <w:numId w:val="22"/>
              </w:numPr>
              <w:tabs>
                <w:tab w:val="left" w:pos="855"/>
                <w:tab w:val="left" w:pos="856"/>
              </w:tabs>
              <w:autoSpaceDE w:val="0"/>
              <w:autoSpaceDN w:val="0"/>
              <w:spacing w:before="120"/>
              <w:ind w:hanging="149"/>
              <w:rPr>
                <w:rFonts w:ascii="Arial" w:hAnsi="Arial" w:cs="Arial"/>
                <w:color w:val="000000"/>
                <w:sz w:val="18"/>
                <w:szCs w:val="18"/>
              </w:rPr>
            </w:pPr>
            <w:r w:rsidRPr="00146C0D">
              <w:rPr>
                <w:rFonts w:ascii="Arial" w:hAnsi="Arial" w:cs="Arial"/>
                <w:color w:val="000000"/>
                <w:sz w:val="18"/>
                <w:szCs w:val="18"/>
              </w:rPr>
              <w:t>nismo MSP</w:t>
            </w:r>
          </w:p>
        </w:tc>
      </w:tr>
      <w:tr w:rsidR="00AA0C89" w14:paraId="418F097B" w14:textId="77777777" w:rsidTr="00146C0D">
        <w:tblPrEx>
          <w:shd w:val="clear" w:color="auto" w:fill="auto"/>
        </w:tblPrEx>
        <w:tc>
          <w:tcPr>
            <w:tcW w:w="4080" w:type="dxa"/>
            <w:gridSpan w:val="3"/>
            <w:tcMar>
              <w:top w:w="75" w:type="dxa"/>
              <w:bottom w:w="75" w:type="dxa"/>
            </w:tcMar>
            <w:vAlign w:val="center"/>
          </w:tcPr>
          <w:p w14:paraId="7FDF4D18" w14:textId="77777777" w:rsidR="00624232" w:rsidRDefault="00624232">
            <w:pPr>
              <w:rPr>
                <w:rFonts w:ascii="Arial" w:hAnsi="Arial" w:cs="Arial"/>
                <w:color w:val="000000"/>
                <w:position w:val="-2"/>
                <w:sz w:val="18"/>
                <w:szCs w:val="18"/>
              </w:rPr>
            </w:pPr>
          </w:p>
          <w:p w14:paraId="0C6CAF3D" w14:textId="77777777" w:rsidR="00AA0C89" w:rsidRDefault="008A64CA">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8B7833" w14:textId="77777777" w:rsidR="00AA0C89" w:rsidRDefault="008A64CA">
            <w:pPr>
              <w:jc w:val="center"/>
            </w:pPr>
            <w:r>
              <w:rPr>
                <w:rFonts w:ascii="Arial" w:hAnsi="Arial" w:cs="Arial"/>
                <w:color w:val="000000"/>
                <w:position w:val="-2"/>
                <w:sz w:val="18"/>
                <w:szCs w:val="18"/>
              </w:rPr>
              <w:t>Ime in priimek: _____________________</w:t>
            </w:r>
          </w:p>
        </w:tc>
      </w:tr>
      <w:tr w:rsidR="00AA0C89" w14:paraId="0ED4AFFA" w14:textId="77777777" w:rsidTr="00146C0D">
        <w:tblPrEx>
          <w:shd w:val="clear" w:color="auto" w:fill="auto"/>
        </w:tblPrEx>
        <w:tc>
          <w:tcPr>
            <w:tcW w:w="4080" w:type="dxa"/>
            <w:gridSpan w:val="3"/>
            <w:tcMar>
              <w:top w:w="75" w:type="dxa"/>
              <w:bottom w:w="75" w:type="dxa"/>
            </w:tcMar>
            <w:vAlign w:val="center"/>
          </w:tcPr>
          <w:p w14:paraId="276B7C11" w14:textId="77777777" w:rsidR="00AA0C89" w:rsidRDefault="008A64CA">
            <w:r>
              <w:rPr>
                <w:rFonts w:ascii="Arial" w:hAnsi="Arial" w:cs="Arial"/>
                <w:color w:val="000000"/>
                <w:position w:val="-2"/>
                <w:sz w:val="18"/>
                <w:szCs w:val="18"/>
              </w:rPr>
              <w:t> </w:t>
            </w:r>
          </w:p>
        </w:tc>
        <w:tc>
          <w:tcPr>
            <w:tcW w:w="0" w:type="auto"/>
            <w:gridSpan w:val="2"/>
            <w:tcMar>
              <w:top w:w="75" w:type="dxa"/>
              <w:bottom w:w="75" w:type="dxa"/>
            </w:tcMar>
            <w:vAlign w:val="center"/>
          </w:tcPr>
          <w:p w14:paraId="07A63890" w14:textId="77777777" w:rsidR="00AA0C89" w:rsidRDefault="008A64C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06FBE20" w14:textId="77777777" w:rsidR="00AA0C89" w:rsidRDefault="00AA0C89">
      <w:pPr>
        <w:sectPr w:rsidR="00AA0C89" w:rsidSect="00582008">
          <w:footerReference w:type="default" r:id="rId8"/>
          <w:pgSz w:w="11906" w:h="16838"/>
          <w:pgMar w:top="1418" w:right="1418" w:bottom="1135" w:left="1418" w:header="567" w:footer="596" w:gutter="0"/>
          <w:cols w:space="708"/>
          <w:docGrid w:linePitch="360"/>
        </w:sectPr>
      </w:pPr>
    </w:p>
    <w:p w14:paraId="29DD7CDC"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2</w:t>
      </w:r>
    </w:p>
    <w:p w14:paraId="310BD658" w14:textId="77777777" w:rsidR="008A64CA" w:rsidRPr="00252358" w:rsidRDefault="008A64CA" w:rsidP="008A64CA"/>
    <w:p w14:paraId="2E2AC051"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920AECE" w14:textId="77777777" w:rsidR="008A64CA" w:rsidRDefault="008A64CA" w:rsidP="008A64CA">
      <w:pPr>
        <w:spacing w:after="120"/>
        <w:rPr>
          <w:rFonts w:ascii="Arial" w:hAnsi="Arial" w:cs="Arial"/>
        </w:rPr>
      </w:pPr>
    </w:p>
    <w:p w14:paraId="76C62B89" w14:textId="0F3372E2"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w:t>
      </w:r>
    </w:p>
    <w:p w14:paraId="42EA865E" w14:textId="29387AA7" w:rsidR="00AA0C89" w:rsidRDefault="008A64C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3FF2FD" w14:textId="0E7D0677" w:rsidR="00492507" w:rsidRDefault="008A64CA">
      <w:pPr>
        <w:spacing w:before="225" w:after="225" w:line="240" w:lineRule="auto"/>
        <w:jc w:val="both"/>
      </w:pPr>
      <w:r>
        <w:rPr>
          <w:rFonts w:ascii="Arial" w:hAnsi="Arial" w:cs="Arial"/>
          <w:i/>
          <w:iCs/>
          <w:color w:val="000000"/>
          <w:sz w:val="18"/>
          <w:szCs w:val="18"/>
        </w:rPr>
        <w:t>(naziv ponudnika, partnerja v skupni ponudbi)</w:t>
      </w:r>
    </w:p>
    <w:p w14:paraId="6D6DC7DD" w14:textId="77777777" w:rsidR="007A5C53" w:rsidRPr="007A5C53" w:rsidRDefault="007A5C53">
      <w:pPr>
        <w:spacing w:before="225" w:after="225" w:line="240" w:lineRule="auto"/>
        <w:jc w:val="both"/>
        <w:rPr>
          <w:sz w:val="6"/>
          <w:szCs w:val="6"/>
        </w:rPr>
      </w:pPr>
    </w:p>
    <w:p w14:paraId="0515E4BC" w14:textId="77777777" w:rsidR="007B2D68" w:rsidRPr="00E274EA" w:rsidRDefault="007B2D68" w:rsidP="007B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Arial" w:hAnsi="Arial" w:cs="Arial"/>
          <w:color w:val="000000"/>
          <w:sz w:val="18"/>
          <w:szCs w:val="18"/>
        </w:rPr>
      </w:pPr>
      <w:r w:rsidRPr="00E274EA">
        <w:rPr>
          <w:rFonts w:ascii="Arial" w:hAnsi="Arial" w:cs="Arial"/>
          <w:color w:val="000000"/>
          <w:sz w:val="18"/>
          <w:szCs w:val="18"/>
        </w:rPr>
        <w:t>S podpisom te izjave pod kazensko in mater</w:t>
      </w:r>
      <w:r>
        <w:rPr>
          <w:rFonts w:ascii="Arial" w:hAnsi="Arial" w:cs="Arial"/>
          <w:color w:val="000000"/>
          <w:sz w:val="18"/>
          <w:szCs w:val="18"/>
        </w:rPr>
        <w:t>ialno odgovornostjo izjavljamo:</w:t>
      </w:r>
    </w:p>
    <w:p w14:paraId="33F4A503" w14:textId="49C079B4" w:rsidR="007B2D68" w:rsidRPr="00887542"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 xml:space="preserve">da našemu gospodarskemu subjektu ni izrečena pravnomočna sodba, ki ima elemente kaznivih dejanj, ki so opredeljena v </w:t>
      </w:r>
      <w:r w:rsidR="0071379A">
        <w:rPr>
          <w:rFonts w:ascii="Arial" w:hAnsi="Arial" w:cs="Arial"/>
          <w:b/>
          <w:sz w:val="18"/>
          <w:szCs w:val="18"/>
        </w:rPr>
        <w:t xml:space="preserve">prvem odstavku 75. člena Zakona o javnem naročanju </w:t>
      </w:r>
      <w:r w:rsidRPr="006D2F41">
        <w:rPr>
          <w:rFonts w:ascii="Arial" w:hAnsi="Arial" w:cs="Arial"/>
          <w:b/>
          <w:sz w:val="18"/>
          <w:szCs w:val="18"/>
        </w:rPr>
        <w:t>(</w:t>
      </w:r>
      <w:r w:rsidR="0071379A" w:rsidRPr="0071379A">
        <w:rPr>
          <w:rFonts w:ascii="Arial" w:hAnsi="Arial" w:cs="Arial"/>
          <w:b/>
          <w:sz w:val="18"/>
          <w:szCs w:val="18"/>
        </w:rPr>
        <w:t xml:space="preserve">Uradni list RS, št. 91/15, 14/18, 121/21, 10/22, 74/22 – </w:t>
      </w:r>
      <w:proofErr w:type="spellStart"/>
      <w:r w:rsidR="0071379A" w:rsidRPr="0071379A">
        <w:rPr>
          <w:rFonts w:ascii="Arial" w:hAnsi="Arial" w:cs="Arial"/>
          <w:b/>
          <w:sz w:val="18"/>
          <w:szCs w:val="18"/>
        </w:rPr>
        <w:t>odl</w:t>
      </w:r>
      <w:proofErr w:type="spellEnd"/>
      <w:r w:rsidR="0071379A" w:rsidRPr="0071379A">
        <w:rPr>
          <w:rFonts w:ascii="Arial" w:hAnsi="Arial" w:cs="Arial"/>
          <w:b/>
          <w:sz w:val="18"/>
          <w:szCs w:val="18"/>
        </w:rPr>
        <w:t>. US, 100/22 – ZNUZSZS, in  28/23 in 88/23 – ZOPNN-F; v nadaljevanju: ZJN-3</w:t>
      </w:r>
      <w:r w:rsidRPr="006D2F41">
        <w:rPr>
          <w:rFonts w:ascii="Arial" w:hAnsi="Arial" w:cs="Arial"/>
          <w:b/>
          <w:sz w:val="18"/>
          <w:szCs w:val="18"/>
        </w:rPr>
        <w:t>)</w:t>
      </w:r>
      <w:r w:rsidRPr="00887542">
        <w:rPr>
          <w:rFonts w:ascii="Arial" w:eastAsia="Times New Roman" w:hAnsi="Arial" w:cs="Arial"/>
          <w:b/>
          <w:bCs/>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14810624" w14:textId="77777777" w:rsidR="0071379A" w:rsidRDefault="0071379A" w:rsidP="007B2D68">
      <w:pPr>
        <w:ind w:right="283"/>
        <w:jc w:val="both"/>
        <w:rPr>
          <w:rFonts w:ascii="Arial" w:hAnsi="Arial" w:cs="Arial"/>
          <w:sz w:val="16"/>
          <w:szCs w:val="16"/>
        </w:rPr>
      </w:pPr>
    </w:p>
    <w:p w14:paraId="6C3964DF"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70DFB685"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516A01BA" w14:textId="77777777" w:rsidR="007B2D68" w:rsidRPr="00313BB2" w:rsidRDefault="007B2D68" w:rsidP="007B2D68">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6AD12EAF" w14:textId="77777777" w:rsidR="007B2D68" w:rsidRPr="006D2F41" w:rsidRDefault="007B2D68" w:rsidP="007B2D68">
      <w:pPr>
        <w:ind w:right="283"/>
        <w:jc w:val="both"/>
        <w:rPr>
          <w:rFonts w:ascii="Arial" w:hAnsi="Arial" w:cs="Arial"/>
          <w:sz w:val="16"/>
          <w:szCs w:val="16"/>
        </w:rPr>
      </w:pPr>
    </w:p>
    <w:p w14:paraId="75F8E1E9" w14:textId="362622CF" w:rsidR="007B2D68" w:rsidRPr="006D2F41" w:rsidRDefault="007B2D68" w:rsidP="007B2D68">
      <w:pPr>
        <w:numPr>
          <w:ilvl w:val="0"/>
          <w:numId w:val="26"/>
        </w:numPr>
        <w:spacing w:after="0" w:line="240" w:lineRule="auto"/>
        <w:ind w:right="283"/>
        <w:jc w:val="both"/>
        <w:rPr>
          <w:rFonts w:ascii="Arial" w:hAnsi="Arial" w:cs="Arial"/>
          <w:sz w:val="18"/>
          <w:szCs w:val="18"/>
        </w:rPr>
      </w:pPr>
      <w:r w:rsidRPr="006D2F41">
        <w:rPr>
          <w:rFonts w:ascii="Arial" w:hAnsi="Arial" w:cs="Arial"/>
          <w:b/>
          <w:sz w:val="18"/>
          <w:szCs w:val="18"/>
        </w:rPr>
        <w:t>da osebi, ki je članica upravnega, vodstvenega ali nadzornega organa našega gospodarskega subjekta ali ki ima pooblastila za njegovo zastopanje ali odločanje ali nadzor v njem, ni izrečena pravnomočna sodba, ki ima elemente kaznivih dejanj,</w:t>
      </w:r>
      <w:r w:rsidR="0071379A">
        <w:rPr>
          <w:rFonts w:ascii="Arial" w:hAnsi="Arial" w:cs="Arial"/>
          <w:b/>
          <w:sz w:val="18"/>
          <w:szCs w:val="18"/>
        </w:rPr>
        <w:t xml:space="preserve"> </w:t>
      </w:r>
      <w:r w:rsidR="0071379A" w:rsidRPr="006D2F41">
        <w:rPr>
          <w:rFonts w:ascii="Arial" w:hAnsi="Arial" w:cs="Arial"/>
          <w:b/>
          <w:sz w:val="18"/>
          <w:szCs w:val="18"/>
        </w:rPr>
        <w:t>ki so opredeljena</w:t>
      </w:r>
      <w:r w:rsidRPr="006D2F41">
        <w:rPr>
          <w:rFonts w:ascii="Arial" w:hAnsi="Arial" w:cs="Arial"/>
          <w:b/>
          <w:sz w:val="18"/>
          <w:szCs w:val="18"/>
        </w:rPr>
        <w:t xml:space="preserve"> </w:t>
      </w:r>
      <w:r w:rsidR="0071379A" w:rsidRPr="006D2F41">
        <w:rPr>
          <w:rFonts w:ascii="Arial" w:hAnsi="Arial" w:cs="Arial"/>
          <w:b/>
          <w:sz w:val="18"/>
          <w:szCs w:val="18"/>
        </w:rPr>
        <w:t xml:space="preserve">v </w:t>
      </w:r>
      <w:r w:rsidR="0071379A">
        <w:rPr>
          <w:rFonts w:ascii="Arial" w:hAnsi="Arial" w:cs="Arial"/>
          <w:b/>
          <w:sz w:val="18"/>
          <w:szCs w:val="18"/>
        </w:rPr>
        <w:t xml:space="preserve">prvem odstavku 75. člena Zakona o javnem naročanju </w:t>
      </w:r>
      <w:r w:rsidR="0071379A" w:rsidRPr="006D2F41">
        <w:rPr>
          <w:rFonts w:ascii="Arial" w:hAnsi="Arial" w:cs="Arial"/>
          <w:b/>
          <w:sz w:val="18"/>
          <w:szCs w:val="18"/>
        </w:rPr>
        <w:t>(</w:t>
      </w:r>
      <w:r w:rsidR="0071379A" w:rsidRPr="0071379A">
        <w:rPr>
          <w:rFonts w:ascii="Arial" w:hAnsi="Arial" w:cs="Arial"/>
          <w:b/>
          <w:sz w:val="18"/>
          <w:szCs w:val="18"/>
        </w:rPr>
        <w:t xml:space="preserve">Uradni list RS, št. 91/15, 14/18, 121/21, 10/22, 74/22 – </w:t>
      </w:r>
      <w:proofErr w:type="spellStart"/>
      <w:r w:rsidR="0071379A" w:rsidRPr="0071379A">
        <w:rPr>
          <w:rFonts w:ascii="Arial" w:hAnsi="Arial" w:cs="Arial"/>
          <w:b/>
          <w:sz w:val="18"/>
          <w:szCs w:val="18"/>
        </w:rPr>
        <w:t>odl</w:t>
      </w:r>
      <w:proofErr w:type="spellEnd"/>
      <w:r w:rsidR="0071379A" w:rsidRPr="0071379A">
        <w:rPr>
          <w:rFonts w:ascii="Arial" w:hAnsi="Arial" w:cs="Arial"/>
          <w:b/>
          <w:sz w:val="18"/>
          <w:szCs w:val="18"/>
        </w:rPr>
        <w:t>. US, 100/22 – ZNUZSZS, in  28/23 in 88/23 – ZOPNN-F; v nadaljevanju: ZJN-3</w:t>
      </w:r>
      <w:r w:rsidR="0071379A" w:rsidRPr="006D2F41">
        <w:rPr>
          <w:rFonts w:ascii="Arial" w:hAnsi="Arial" w:cs="Arial"/>
          <w:b/>
          <w:sz w:val="18"/>
          <w:szCs w:val="18"/>
        </w:rPr>
        <w:t>)</w:t>
      </w:r>
      <w:r w:rsidR="0071379A" w:rsidRPr="00887542">
        <w:rPr>
          <w:rFonts w:ascii="Arial" w:eastAsia="Times New Roman" w:hAnsi="Arial" w:cs="Arial"/>
          <w:b/>
          <w:bCs/>
          <w:sz w:val="18"/>
          <w:szCs w:val="18"/>
        </w:rPr>
        <w:t xml:space="preserve"> </w:t>
      </w:r>
      <w:r>
        <w:rPr>
          <w:rFonts w:ascii="Arial" w:hAnsi="Arial" w:cs="Arial"/>
          <w:b/>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582B248C" w14:textId="77777777" w:rsidR="0071379A" w:rsidRDefault="0071379A" w:rsidP="007B2D68">
      <w:pPr>
        <w:ind w:right="283"/>
        <w:jc w:val="both"/>
        <w:rPr>
          <w:rFonts w:ascii="Arial" w:hAnsi="Arial" w:cs="Arial"/>
          <w:sz w:val="16"/>
          <w:szCs w:val="16"/>
        </w:rPr>
      </w:pPr>
    </w:p>
    <w:p w14:paraId="56EAF52A"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0ECC20A1"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480C8832" w14:textId="77777777" w:rsidR="007B2D68" w:rsidRDefault="007B2D68" w:rsidP="007B2D68">
      <w:pPr>
        <w:ind w:right="283"/>
        <w:jc w:val="both"/>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23D1B97D" w14:textId="77777777" w:rsidR="007B2D68" w:rsidRPr="006D2F41" w:rsidRDefault="007B2D68" w:rsidP="007B2D68">
      <w:pPr>
        <w:ind w:right="283"/>
        <w:jc w:val="both"/>
        <w:rPr>
          <w:rFonts w:ascii="Arial" w:hAnsi="Arial" w:cs="Arial"/>
          <w:sz w:val="16"/>
          <w:szCs w:val="16"/>
        </w:rPr>
      </w:pPr>
    </w:p>
    <w:p w14:paraId="3FC5A349" w14:textId="0E004FE6" w:rsidR="007B2D68" w:rsidRPr="006D2F41"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da na dan</w:t>
      </w:r>
      <w:r w:rsidR="0071379A">
        <w:rPr>
          <w:rFonts w:ascii="Arial" w:hAnsi="Arial" w:cs="Arial"/>
          <w:b/>
          <w:sz w:val="18"/>
          <w:szCs w:val="18"/>
        </w:rPr>
        <w:t>, ko poteče rok za oddajo ponudb</w:t>
      </w:r>
      <w:r w:rsidRPr="006D2F41">
        <w:rPr>
          <w:rFonts w:ascii="Arial" w:hAnsi="Arial" w:cs="Arial"/>
          <w:b/>
          <w:sz w:val="18"/>
          <w:szCs w:val="18"/>
        </w:rPr>
        <w:t>:</w:t>
      </w:r>
    </w:p>
    <w:p w14:paraId="1C160E2C" w14:textId="77777777" w:rsidR="007B2D68" w:rsidRPr="006D2F4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6D2F41">
        <w:rPr>
          <w:rFonts w:ascii="Arial" w:hAnsi="Arial" w:cs="Arial"/>
          <w:b/>
          <w:bCs/>
          <w:sz w:val="18"/>
          <w:szCs w:val="18"/>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D2F41">
        <w:rPr>
          <w:rFonts w:ascii="Arial" w:hAnsi="Arial" w:cs="Arial"/>
          <w:b/>
          <w:sz w:val="18"/>
          <w:szCs w:val="18"/>
        </w:rPr>
        <w:t>, in</w:t>
      </w:r>
    </w:p>
    <w:p w14:paraId="152A81FB" w14:textId="3D05D9E9" w:rsidR="007B2D68" w:rsidRPr="0087648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ED5A88">
        <w:rPr>
          <w:rFonts w:ascii="Arial" w:hAnsi="Arial" w:cs="Arial"/>
          <w:b/>
          <w:sz w:val="18"/>
          <w:szCs w:val="18"/>
        </w:rPr>
        <w:t xml:space="preserve">imamo </w:t>
      </w:r>
      <w:r w:rsidRPr="00876481">
        <w:rPr>
          <w:rFonts w:ascii="Arial" w:hAnsi="Arial" w:cs="Arial"/>
          <w:b/>
          <w:sz w:val="18"/>
          <w:szCs w:val="18"/>
        </w:rPr>
        <w:t xml:space="preserve">predložene vse obračune davčnih odtegljajev za dohodke iz delovnega razmerja za obdobje zadnjih petih let </w:t>
      </w:r>
      <w:r w:rsidR="0071379A" w:rsidRPr="00551E35">
        <w:rPr>
          <w:rFonts w:ascii="Arial" w:hAnsi="Arial" w:cs="Arial"/>
          <w:b/>
          <w:bCs/>
          <w:sz w:val="18"/>
          <w:szCs w:val="18"/>
        </w:rPr>
        <w:t>do roka za oddajo ponudbe</w:t>
      </w:r>
    </w:p>
    <w:p w14:paraId="1AC9456A" w14:textId="77777777" w:rsidR="007B2D68" w:rsidRPr="00876481" w:rsidRDefault="007B2D68" w:rsidP="007B2D68">
      <w:pPr>
        <w:spacing w:after="0" w:line="240" w:lineRule="auto"/>
        <w:ind w:left="360" w:right="283"/>
        <w:jc w:val="both"/>
        <w:rPr>
          <w:rFonts w:ascii="Arial" w:hAnsi="Arial" w:cs="Arial"/>
          <w:b/>
          <w:sz w:val="18"/>
          <w:szCs w:val="18"/>
        </w:rPr>
      </w:pPr>
    </w:p>
    <w:p w14:paraId="3678B512" w14:textId="77777777" w:rsidR="007B2D68" w:rsidRPr="00876481"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hAnsi="Arial" w:cs="Arial"/>
          <w:b/>
          <w:sz w:val="18"/>
          <w:szCs w:val="18"/>
        </w:rPr>
        <w:t xml:space="preserve">da na dan, ko poteče rok za oddajo ponudb, nismo izločeni iz postopkov oddaje javnih naročil zaradi uvrstitve v </w:t>
      </w:r>
      <w:r w:rsidRPr="00876481">
        <w:rPr>
          <w:rFonts w:ascii="Arial" w:hAnsi="Arial" w:cs="Arial"/>
          <w:b/>
          <w:bCs/>
          <w:color w:val="000000"/>
          <w:position w:val="-2"/>
          <w:sz w:val="18"/>
          <w:szCs w:val="18"/>
        </w:rPr>
        <w:t>evidenco gospodarskih subjektov z izrečenimi stranskimi sankcijami izločitve iz postopkov javnega naročanja</w:t>
      </w:r>
    </w:p>
    <w:p w14:paraId="4FC74AE8" w14:textId="77777777" w:rsidR="007B2D68" w:rsidRPr="00876481" w:rsidRDefault="007B2D68" w:rsidP="007B2D68">
      <w:pPr>
        <w:spacing w:after="0" w:line="240" w:lineRule="auto"/>
        <w:ind w:left="360" w:right="283"/>
        <w:jc w:val="both"/>
        <w:rPr>
          <w:rFonts w:ascii="Arial" w:hAnsi="Arial" w:cs="Arial"/>
          <w:b/>
          <w:sz w:val="18"/>
          <w:szCs w:val="18"/>
        </w:rPr>
      </w:pPr>
    </w:p>
    <w:p w14:paraId="2B91782E" w14:textId="77777777" w:rsidR="007B2D68" w:rsidRPr="00624232"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eastAsia="Times New Roman" w:hAnsi="Arial" w:cs="Arial"/>
          <w:b/>
          <w:bCs/>
          <w:sz w:val="18"/>
          <w:szCs w:val="18"/>
        </w:rPr>
        <w:t>v zadnjih treh letih pred potekom</w:t>
      </w:r>
      <w:r w:rsidRPr="00624232">
        <w:rPr>
          <w:rFonts w:ascii="Arial" w:eastAsia="Times New Roman" w:hAnsi="Arial" w:cs="Arial"/>
          <w:b/>
          <w:bCs/>
          <w:sz w:val="18"/>
          <w:szCs w:val="18"/>
        </w:rPr>
        <w:t xml:space="preserve"> roka za oddajo ponudb pristojni organ Republike Slovenije ali druge države članice ali tretje države pri nas ni ugotovil najmanj dve kršitvi v zvezi s plačilom za delo, delovnim časom, počitki, opravljanjem dela na podlagi pogodb civilnega prava kljub obstoju </w:t>
      </w:r>
      <w:r w:rsidRPr="00624232">
        <w:rPr>
          <w:rFonts w:ascii="Arial" w:eastAsia="Times New Roman" w:hAnsi="Arial" w:cs="Arial"/>
          <w:b/>
          <w:bCs/>
          <w:sz w:val="18"/>
          <w:szCs w:val="18"/>
        </w:rPr>
        <w:lastRenderedPageBreak/>
        <w:t>elementov delovnega razmerja ali v zvezi z zaposlovanjem na črno, za kateri bi nam bila s pravnomočno odločitvijo ali več pravnomočnimi odločitvami izrečena globa za prekršek (</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06BC44A5" w14:textId="77777777" w:rsidR="007B2D68" w:rsidRPr="00624232" w:rsidRDefault="007B2D68" w:rsidP="007B2D68">
      <w:pPr>
        <w:pStyle w:val="Odstavekseznama"/>
        <w:rPr>
          <w:rFonts w:ascii="Arial" w:hAnsi="Arial" w:cs="Arial"/>
          <w:b/>
          <w:bCs/>
          <w:sz w:val="18"/>
          <w:szCs w:val="18"/>
        </w:rPr>
      </w:pPr>
    </w:p>
    <w:p w14:paraId="7FA22FCD" w14:textId="77777777" w:rsidR="007B2D68" w:rsidRPr="00624232" w:rsidRDefault="007B2D68" w:rsidP="007B2D68">
      <w:pPr>
        <w:ind w:left="708" w:right="283"/>
        <w:jc w:val="both"/>
        <w:rPr>
          <w:rFonts w:ascii="Arial" w:hAnsi="Arial" w:cs="Arial"/>
          <w:b/>
          <w:bCs/>
          <w:sz w:val="18"/>
          <w:szCs w:val="18"/>
        </w:rPr>
      </w:pPr>
      <w:r w:rsidRPr="00624232">
        <w:rPr>
          <w:rFonts w:ascii="Arial" w:hAnsi="Arial" w:cs="Arial"/>
          <w:b/>
          <w:bCs/>
          <w:sz w:val="18"/>
          <w:szCs w:val="18"/>
        </w:rPr>
        <w:t xml:space="preserve">DA                                                                                                                        </w:t>
      </w:r>
      <w:r>
        <w:rPr>
          <w:rFonts w:ascii="Arial" w:hAnsi="Arial" w:cs="Arial"/>
          <w:b/>
          <w:bCs/>
          <w:sz w:val="18"/>
          <w:szCs w:val="18"/>
        </w:rPr>
        <w:t>NE</w:t>
      </w:r>
    </w:p>
    <w:p w14:paraId="0C10BEB7" w14:textId="2049A454" w:rsidR="007B2D68" w:rsidRDefault="007B2D68" w:rsidP="007B2D68">
      <w:pPr>
        <w:ind w:left="360"/>
        <w:rPr>
          <w:rFonts w:ascii="Arial" w:hAnsi="Arial" w:cs="Arial"/>
          <w:b/>
          <w:bCs/>
          <w:sz w:val="18"/>
          <w:szCs w:val="18"/>
        </w:rPr>
      </w:pPr>
      <w:r w:rsidRPr="00624232">
        <w:rPr>
          <w:rFonts w:ascii="Arial" w:hAnsi="Arial" w:cs="Arial"/>
          <w:b/>
          <w:bCs/>
          <w:sz w:val="18"/>
          <w:szCs w:val="18"/>
        </w:rPr>
        <w:t>V kolikor ste označili NE navedite katere dokaze dostavljate priloženo, da dokažete, da ste sprejeli zadostne ukrepe s katerimi dokazujete svojo zanesljivost:</w:t>
      </w:r>
      <w:r>
        <w:rPr>
          <w:rFonts w:ascii="Arial" w:hAnsi="Arial" w:cs="Arial"/>
          <w:b/>
          <w:bCs/>
          <w:sz w:val="18"/>
          <w:szCs w:val="18"/>
        </w:rPr>
        <w:t xml:space="preserve"> ___________________________________</w:t>
      </w:r>
    </w:p>
    <w:p w14:paraId="7971340A" w14:textId="77777777" w:rsidR="007B2D68" w:rsidRPr="00313BB2" w:rsidRDefault="007B2D68" w:rsidP="007B2D68">
      <w:pPr>
        <w:ind w:left="360"/>
        <w:rPr>
          <w:rFonts w:ascii="Arial" w:hAnsi="Arial" w:cs="Arial"/>
          <w:b/>
          <w:bCs/>
          <w:sz w:val="18"/>
          <w:szCs w:val="18"/>
        </w:rPr>
      </w:pPr>
      <w:r>
        <w:rPr>
          <w:rFonts w:ascii="Arial" w:hAnsi="Arial" w:cs="Arial"/>
          <w:b/>
          <w:bCs/>
          <w:sz w:val="18"/>
          <w:szCs w:val="18"/>
        </w:rPr>
        <w:t>_____________________________________________________________________________________</w:t>
      </w:r>
    </w:p>
    <w:p w14:paraId="06E6615E" w14:textId="77777777" w:rsidR="007B2D68" w:rsidRDefault="007B2D68" w:rsidP="007B2D68">
      <w:pPr>
        <w:spacing w:after="0" w:line="240" w:lineRule="auto"/>
        <w:ind w:right="283"/>
        <w:jc w:val="both"/>
        <w:rPr>
          <w:rFonts w:ascii="Arial" w:hAnsi="Arial" w:cs="Arial"/>
          <w:b/>
          <w:sz w:val="18"/>
          <w:szCs w:val="18"/>
          <w:highlight w:val="yellow"/>
        </w:rPr>
      </w:pPr>
    </w:p>
    <w:p w14:paraId="4F31FED5" w14:textId="77777777" w:rsidR="007B2D68" w:rsidRPr="005455F9" w:rsidRDefault="007B2D68" w:rsidP="007B2D68">
      <w:pPr>
        <w:spacing w:after="0" w:line="240" w:lineRule="auto"/>
        <w:ind w:right="283"/>
        <w:jc w:val="both"/>
        <w:rPr>
          <w:rFonts w:ascii="Arial" w:hAnsi="Arial" w:cs="Arial"/>
          <w:b/>
          <w:sz w:val="18"/>
          <w:szCs w:val="18"/>
          <w:highlight w:val="yellow"/>
        </w:rPr>
      </w:pPr>
    </w:p>
    <w:p w14:paraId="4C0A073F" w14:textId="77777777" w:rsidR="007B2D68" w:rsidRPr="00D05649" w:rsidRDefault="007B2D68" w:rsidP="007B2D68">
      <w:pPr>
        <w:numPr>
          <w:ilvl w:val="0"/>
          <w:numId w:val="26"/>
        </w:numPr>
        <w:spacing w:after="0" w:line="240" w:lineRule="auto"/>
        <w:ind w:right="283"/>
        <w:jc w:val="both"/>
        <w:rPr>
          <w:rFonts w:ascii="Arial" w:hAnsi="Arial" w:cs="Arial"/>
          <w:b/>
          <w:sz w:val="18"/>
          <w:szCs w:val="18"/>
        </w:rPr>
      </w:pPr>
      <w:r w:rsidRPr="00D05649">
        <w:rPr>
          <w:rFonts w:ascii="Arial" w:hAnsi="Arial" w:cs="Arial"/>
          <w:b/>
          <w:sz w:val="18"/>
          <w:szCs w:val="18"/>
        </w:rPr>
        <w:t xml:space="preserve">da za nas ne obstaja absolutna prepoved poslovanja z naročnikom, kot izhaja iz 35. člena </w:t>
      </w:r>
      <w:proofErr w:type="spellStart"/>
      <w:r w:rsidRPr="00D05649">
        <w:rPr>
          <w:rFonts w:ascii="Arial" w:hAnsi="Arial" w:cs="Arial"/>
          <w:b/>
          <w:sz w:val="18"/>
          <w:szCs w:val="18"/>
        </w:rPr>
        <w:t>ZIntPK</w:t>
      </w:r>
      <w:proofErr w:type="spellEnd"/>
    </w:p>
    <w:p w14:paraId="37C4DBDF" w14:textId="77777777" w:rsidR="007B2D68" w:rsidRPr="007A5C53" w:rsidRDefault="007B2D68" w:rsidP="007B2D68">
      <w:pPr>
        <w:spacing w:after="0" w:line="240" w:lineRule="auto"/>
        <w:ind w:right="283"/>
        <w:jc w:val="both"/>
        <w:rPr>
          <w:rFonts w:ascii="Arial" w:hAnsi="Arial" w:cs="Arial"/>
          <w:b/>
          <w:sz w:val="18"/>
          <w:szCs w:val="18"/>
        </w:rPr>
      </w:pPr>
    </w:p>
    <w:p w14:paraId="1633C7A4" w14:textId="77777777"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pod kazensko in materialno odgovornostjo izjavljamo:</w:t>
      </w:r>
    </w:p>
    <w:tbl>
      <w:tblPr>
        <w:tblStyle w:val="NormalTablePHPDOCX"/>
        <w:tblW w:w="0" w:type="auto"/>
        <w:tblInd w:w="108" w:type="dxa"/>
        <w:tblLook w:val="04A0" w:firstRow="1" w:lastRow="0" w:firstColumn="1" w:lastColumn="0" w:noHBand="0" w:noVBand="1"/>
      </w:tblPr>
      <w:tblGrid>
        <w:gridCol w:w="8962"/>
      </w:tblGrid>
      <w:tr w:rsidR="007B2D68" w14:paraId="6EEC1B18" w14:textId="77777777" w:rsidTr="007B2D68">
        <w:tc>
          <w:tcPr>
            <w:tcW w:w="0" w:type="auto"/>
            <w:tcMar>
              <w:top w:w="0" w:type="auto"/>
              <w:bottom w:w="0" w:type="auto"/>
            </w:tcMar>
          </w:tcPr>
          <w:p w14:paraId="5B7E98F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imamo dovoljenje za opravljanje dejavnosti, ki je predmet javnega naročila,</w:t>
            </w:r>
          </w:p>
          <w:p w14:paraId="22BE68D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vpisani v sodni, poklicni oziroma poslovni register v državi sedeža,</w:t>
            </w:r>
          </w:p>
          <w:p w14:paraId="7DC99DC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z drugimi gospodarskimi subjekti nismo sklenili dogovora, katerega cilj ali učinek je preprečevati, omejevati ali izkrivljati konkurenco,</w:t>
            </w:r>
          </w:p>
          <w:p w14:paraId="3AB7D887"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izpolnjujemo vse ostale pogoje za izvedbo naročila, ki jih določa razpisna dokumentacija.</w:t>
            </w:r>
          </w:p>
          <w:p w14:paraId="39FA94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kopije dokumentov, ki so priloženi ponudbi, ustrezajo originalom;</w:t>
            </w:r>
          </w:p>
          <w:p w14:paraId="5D0F7F5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95B9D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navedbe iz ponudbe ustrezajo dejanskemu stanju - ponudnik naročniku daje pooblastilo, da jih preveri pri pristojnih organih, za kar bomo na naročnikovo zahtevo predložili ustrezna pooblastila, če jih bo ta zahteval;</w:t>
            </w:r>
          </w:p>
          <w:p w14:paraId="29069F7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 celoti sprejemamo pogoje javnega naročila ter vse pogoje in zahteve, navedene v dokumentaciji v zvezi z oddajo javnega naročila, pod katerimi dajemo svojo ponudbo, ter soglašamo, da bodo ti pogoji v celoti sestavni del pogodbe;</w:t>
            </w:r>
          </w:p>
          <w:p w14:paraId="7E2104A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pripravi ponudbe in bomo pri izvajanju pogodbe spoštovali obveznosti, ki izhajajo iz predpisov o varstvu pri delu, zaposlovanju in delovnih pogojih, veljavnih v Republiki Sloveniji;</w:t>
            </w:r>
          </w:p>
          <w:p w14:paraId="53BB714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zanesljiv ponudnik, sposoben upravljanja, z izkušnjami, ugledom in zaposlenimi, ki so sposobni izvesti razpisana dela, ter da razpolagamo z zadostnimi tehničnimi in kadrovskimi zmogljivostmi za izvedbo javnega naročila;</w:t>
            </w:r>
          </w:p>
          <w:p w14:paraId="58F4794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vsa zahtevana dela izvajali strokovno in kvalitetno po pravilih stroke v skladu z veljavnimi predpisi (zakoni, pravilniki, standardi, tehničnimi soglasji), tehničnimi navodili, priporočili in normativi ter okoljevarstvenimi predpisi;</w:t>
            </w:r>
          </w:p>
          <w:p w14:paraId="35DE124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javno naročilo izvajali s strokovno usposobljenimi delavci oziroma kadrom;</w:t>
            </w:r>
          </w:p>
          <w:p w14:paraId="23710EE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zamenjave priglašenih podizvajalcev ali priglašenih kadrov pred njihovo menjavo pridobili pisno soglasje naročnika;</w:t>
            </w:r>
          </w:p>
          <w:p w14:paraId="43569D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uvedbe novih podizvajalcev, ki niso priglašeni v ponudbi, predhodno pridobili pisno soglasje naročnika;</w:t>
            </w:r>
          </w:p>
          <w:p w14:paraId="6CD4A8D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niso navedeni v ponudbi, izpolnjevali vse naročnikove pogoje, ki jih morajo izpolnjevati podizvajalci;</w:t>
            </w:r>
          </w:p>
          <w:p w14:paraId="355EDA49"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E8FEC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zamenjani kadri ob morebitni menjavi izpolnjevali kadrovske pogoje, ki jih je določil naročnik v razpisni dokumentaciji;</w:t>
            </w:r>
          </w:p>
          <w:p w14:paraId="0F8222F5"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se v celoti strinjamo in sprejemamo pogoje naročnika, navedene v tej razpisni dokumentaciji, da po njih dajemo svojo ponudbo za izvedbo razpisnih del ter da pod navedenimi pogoji pristopamo k izvedbi predmeta javnega naročila;</w:t>
            </w:r>
          </w:p>
          <w:p w14:paraId="0E83D9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predložili vsa zahtevana zavarovanja posla;</w:t>
            </w:r>
          </w:p>
          <w:p w14:paraId="73400FE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ob izdelavi ponudbe pregledali vso razpoložljivo razpisno dokumentacijo;</w:t>
            </w:r>
          </w:p>
          <w:p w14:paraId="7BAE45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vso relevantno zakonodajo, ki se upošteva pri oddaji tega javnega naročila;</w:t>
            </w:r>
          </w:p>
          <w:p w14:paraId="67B18341"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obsegom in zahtevnostjo javnega naročila;</w:t>
            </w:r>
          </w:p>
          <w:p w14:paraId="2005521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lastRenderedPageBreak/>
              <w:t>da bomo vse prevzete obveznosti izpolnili v predpisani količini, kvaliteti in rokih, kot to izhaja iz razpisne dokumentacije za oddajo tega javnega naročila;</w:t>
            </w:r>
          </w:p>
          <w:p w14:paraId="072C2C4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sestavi ponudbe upoštevali obveznosti do svojih morebitnih podizvajalcev;</w:t>
            </w:r>
          </w:p>
          <w:p w14:paraId="44AA8DE8"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so navedeni podatki v ponudbi in prilogah resnični in verodostojni;</w:t>
            </w:r>
          </w:p>
          <w:p w14:paraId="5E12E46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 začetkom izvajanja kakršnih koli del, ki so predmet tega javnega naročila in ves čas tekom izvedbe kot gospodarski subjekt lahko opravljali dejavnosti, ki smo jih prevzeli v okviru predmetnega javnega naročila;</w:t>
            </w:r>
          </w:p>
          <w:p w14:paraId="15D05B0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 xml:space="preserve">da bo pred začetkom izvajanja kakršnih koli del, ki so predmet tega javnega naročila in ves čas tekom izvedbe naš kader lahko opravljal dejavnost, upoštevaje določila Gradbenega zakona oziroma Zakona o arhitekturni in inženirski dejavnosti; </w:t>
            </w:r>
          </w:p>
          <w:p w14:paraId="75418DD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 pred začetkom izvajanja kakršnih koli del, ki so predmet tega javnega naročila in ves čas tekom izvedbe naš kader vpisan v ustrezni poklicni imenik, upoštevaje določila Gradbenega zakona oziroma Zakona o arhitekturni in inženirski dejavnosti.</w:t>
            </w:r>
          </w:p>
        </w:tc>
      </w:tr>
      <w:tr w:rsidR="007B2D68" w14:paraId="6F910316" w14:textId="77777777" w:rsidTr="007B2D68">
        <w:tc>
          <w:tcPr>
            <w:tcW w:w="0" w:type="auto"/>
            <w:tcMar>
              <w:top w:w="0" w:type="auto"/>
              <w:bottom w:w="0" w:type="auto"/>
            </w:tcMar>
          </w:tcPr>
          <w:p w14:paraId="72D85064" w14:textId="77777777" w:rsidR="007B2D68" w:rsidRDefault="007B2D68" w:rsidP="007B2D68">
            <w:pPr>
              <w:ind w:left="720"/>
              <w:jc w:val="both"/>
              <w:rPr>
                <w:rFonts w:ascii="Arial" w:hAnsi="Arial" w:cs="Arial"/>
                <w:color w:val="000000"/>
                <w:sz w:val="18"/>
                <w:szCs w:val="18"/>
              </w:rPr>
            </w:pPr>
          </w:p>
        </w:tc>
      </w:tr>
    </w:tbl>
    <w:p w14:paraId="33BA3FAF" w14:textId="77777777" w:rsidR="002E243C" w:rsidRDefault="002E243C" w:rsidP="007B2D68">
      <w:pPr>
        <w:tabs>
          <w:tab w:val="left" w:pos="1350"/>
        </w:tabs>
        <w:ind w:right="-2"/>
        <w:jc w:val="both"/>
        <w:rPr>
          <w:rFonts w:ascii="Arial" w:hAnsi="Arial" w:cs="Arial"/>
          <w:b/>
          <w:color w:val="000000"/>
          <w:sz w:val="18"/>
          <w:szCs w:val="18"/>
        </w:rPr>
      </w:pPr>
    </w:p>
    <w:p w14:paraId="29305F73" w14:textId="40AC7967" w:rsidR="007B2D68" w:rsidRPr="00E274EA" w:rsidRDefault="007B2D68" w:rsidP="007B2D68">
      <w:pPr>
        <w:tabs>
          <w:tab w:val="left" w:pos="1350"/>
        </w:tabs>
        <w:ind w:right="-2"/>
        <w:jc w:val="both"/>
        <w:rPr>
          <w:rFonts w:ascii="Arial" w:hAnsi="Arial" w:cs="Arial"/>
          <w:b/>
          <w:color w:val="000000"/>
          <w:sz w:val="18"/>
          <w:szCs w:val="18"/>
        </w:rPr>
      </w:pPr>
      <w:r w:rsidRPr="00E274EA">
        <w:rPr>
          <w:rFonts w:ascii="Arial" w:hAnsi="Arial" w:cs="Arial"/>
          <w:b/>
          <w:color w:val="000000"/>
          <w:sz w:val="18"/>
          <w:szCs w:val="18"/>
        </w:rPr>
        <w:t>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 izpolnjevanju pogojev oziroma zaprisežene izjave</w:t>
      </w:r>
      <w:r w:rsidRPr="00E274EA">
        <w:rPr>
          <w:rFonts w:ascii="Arial" w:hAnsi="Arial" w:cs="Arial"/>
          <w:b/>
          <w:sz w:val="18"/>
          <w:szCs w:val="18"/>
        </w:rPr>
        <w:t xml:space="preserve"> oziroma izjave, dane pred pristojnim sodnim ali upravnim organom, notarjem, ali pred pristojno poklicno ali trgovinsko organizacijo v matični državi ali v državi, v kateri ima sedež gospodarski subjekt. </w:t>
      </w:r>
    </w:p>
    <w:p w14:paraId="3FCA8D61" w14:textId="77777777" w:rsidR="007B2D68" w:rsidRPr="003325C9" w:rsidRDefault="007B2D68" w:rsidP="007B2D68">
      <w:pPr>
        <w:ind w:right="-2"/>
        <w:jc w:val="both"/>
        <w:rPr>
          <w:rFonts w:ascii="Arial" w:hAnsi="Arial" w:cs="Arial"/>
          <w:b/>
          <w:color w:val="000000"/>
          <w:sz w:val="18"/>
          <w:szCs w:val="18"/>
        </w:rPr>
      </w:pPr>
      <w:r w:rsidRPr="00E274EA">
        <w:rPr>
          <w:rFonts w:ascii="Arial" w:hAnsi="Arial" w:cs="Arial"/>
          <w:b/>
          <w:color w:val="000000"/>
          <w:sz w:val="18"/>
          <w:szCs w:val="18"/>
        </w:rPr>
        <w:t xml:space="preserve">Naročnika s podpisom te izjave prav tako pooblaščamo, da naše navedbe preveri v enotnem informacijskem sistemu – </w:t>
      </w:r>
      <w:proofErr w:type="spellStart"/>
      <w:r w:rsidRPr="00E274EA">
        <w:rPr>
          <w:rFonts w:ascii="Arial" w:hAnsi="Arial" w:cs="Arial"/>
          <w:b/>
          <w:color w:val="000000"/>
          <w:sz w:val="18"/>
          <w:szCs w:val="18"/>
        </w:rPr>
        <w:t>eDosje</w:t>
      </w:r>
      <w:proofErr w:type="spellEnd"/>
      <w:r w:rsidRPr="00E274EA">
        <w:rPr>
          <w:rFonts w:ascii="Arial" w:hAnsi="Arial" w:cs="Arial"/>
          <w:b/>
          <w:color w:val="000000"/>
          <w:sz w:val="18"/>
          <w:szCs w:val="18"/>
        </w:rPr>
        <w:t xml:space="preserve"> iz devetega </w:t>
      </w:r>
      <w:r>
        <w:rPr>
          <w:rFonts w:ascii="Arial" w:hAnsi="Arial" w:cs="Arial"/>
          <w:b/>
          <w:color w:val="000000"/>
          <w:sz w:val="18"/>
          <w:szCs w:val="18"/>
        </w:rPr>
        <w:t>odstavka 77. člena ZJN-3.</w:t>
      </w:r>
    </w:p>
    <w:tbl>
      <w:tblPr>
        <w:tblStyle w:val="NormalTablePHPDOCX"/>
        <w:tblW w:w="5000" w:type="pct"/>
        <w:tblInd w:w="108" w:type="dxa"/>
        <w:tblLook w:val="04A0" w:firstRow="1" w:lastRow="0" w:firstColumn="1" w:lastColumn="0" w:noHBand="0" w:noVBand="1"/>
      </w:tblPr>
      <w:tblGrid>
        <w:gridCol w:w="4535"/>
        <w:gridCol w:w="4535"/>
      </w:tblGrid>
      <w:tr w:rsidR="007B2D68" w14:paraId="08A44858" w14:textId="77777777" w:rsidTr="007B2D68">
        <w:tc>
          <w:tcPr>
            <w:tcW w:w="2500" w:type="pct"/>
            <w:tcMar>
              <w:top w:w="75" w:type="dxa"/>
              <w:bottom w:w="75" w:type="dxa"/>
            </w:tcMar>
            <w:vAlign w:val="center"/>
          </w:tcPr>
          <w:p w14:paraId="589E8A78" w14:textId="77777777" w:rsidR="007B2D68" w:rsidRDefault="007B2D68" w:rsidP="007B2D68">
            <w:pPr>
              <w:rPr>
                <w:rFonts w:ascii="Arial" w:hAnsi="Arial" w:cs="Arial"/>
                <w:color w:val="000000"/>
                <w:position w:val="-2"/>
                <w:sz w:val="18"/>
                <w:szCs w:val="18"/>
              </w:rPr>
            </w:pPr>
          </w:p>
          <w:p w14:paraId="5532FB54"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1FE0A846" w14:textId="77777777" w:rsidR="007B2D68" w:rsidRDefault="007B2D68" w:rsidP="007B2D68">
            <w:r>
              <w:rPr>
                <w:rFonts w:ascii="Arial" w:hAnsi="Arial" w:cs="Arial"/>
                <w:color w:val="000000"/>
                <w:position w:val="-2"/>
                <w:sz w:val="18"/>
                <w:szCs w:val="18"/>
              </w:rPr>
              <w:t>Ime in priimek: _____________________</w:t>
            </w:r>
          </w:p>
        </w:tc>
      </w:tr>
      <w:tr w:rsidR="007B2D68" w14:paraId="67B96A1D" w14:textId="77777777" w:rsidTr="007B2D68">
        <w:tc>
          <w:tcPr>
            <w:tcW w:w="2500" w:type="pct"/>
            <w:tcMar>
              <w:top w:w="75" w:type="dxa"/>
              <w:bottom w:w="75" w:type="dxa"/>
            </w:tcMar>
            <w:vAlign w:val="center"/>
          </w:tcPr>
          <w:p w14:paraId="21781350"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689B882" w14:textId="77777777" w:rsidR="007B2D68" w:rsidRDefault="007B2D68" w:rsidP="007B2D68"/>
          <w:p w14:paraId="3C7821E7" w14:textId="77777777" w:rsidR="007B2D68" w:rsidRDefault="007B2D68" w:rsidP="007B2D68">
            <w:pPr>
              <w:jc w:val="center"/>
            </w:pPr>
            <w:r>
              <w:rPr>
                <w:rFonts w:ascii="Arial" w:hAnsi="Arial" w:cs="Arial"/>
                <w:color w:val="A9A9A9"/>
                <w:position w:val="-2"/>
                <w:sz w:val="18"/>
                <w:szCs w:val="18"/>
              </w:rPr>
              <w:t>(žig in podpis)</w:t>
            </w:r>
          </w:p>
        </w:tc>
      </w:tr>
    </w:tbl>
    <w:p w14:paraId="143087FB" w14:textId="1D917B54" w:rsidR="00AD4E46" w:rsidRDefault="00AD4E46" w:rsidP="003325C9">
      <w:pPr>
        <w:spacing w:before="225" w:after="225" w:line="240" w:lineRule="auto"/>
        <w:jc w:val="both"/>
        <w:sectPr w:rsidR="00AD4E46" w:rsidSect="008A64CA">
          <w:footerReference w:type="default" r:id="rId9"/>
          <w:pgSz w:w="11906" w:h="16838"/>
          <w:pgMar w:top="1418" w:right="1418" w:bottom="1418" w:left="1418" w:header="567" w:footer="596" w:gutter="0"/>
          <w:cols w:space="708"/>
          <w:docGrid w:linePitch="360"/>
        </w:sectPr>
      </w:pPr>
    </w:p>
    <w:p w14:paraId="7E1E3842" w14:textId="1C184472"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3</w:t>
      </w:r>
    </w:p>
    <w:p w14:paraId="68613D9A" w14:textId="77777777" w:rsidR="008A64CA" w:rsidRPr="00252358" w:rsidRDefault="008A64CA" w:rsidP="008A64CA"/>
    <w:p w14:paraId="7585201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F2C5EA9" w14:textId="77777777" w:rsidR="008A64CA" w:rsidRDefault="008A64CA" w:rsidP="008A64CA">
      <w:pPr>
        <w:spacing w:after="120"/>
        <w:rPr>
          <w:rFonts w:ascii="Arial" w:hAnsi="Arial" w:cs="Arial"/>
        </w:rPr>
      </w:pPr>
    </w:p>
    <w:p w14:paraId="34382049" w14:textId="77777777" w:rsidR="00AA0C89" w:rsidRDefault="008A64CA">
      <w:pPr>
        <w:spacing w:before="225" w:after="225" w:line="240" w:lineRule="auto"/>
        <w:jc w:val="both"/>
      </w:pPr>
      <w:r>
        <w:rPr>
          <w:rFonts w:ascii="Arial" w:hAnsi="Arial" w:cs="Arial"/>
          <w:color w:val="000000"/>
          <w:sz w:val="18"/>
          <w:szCs w:val="18"/>
        </w:rPr>
        <w:t>Naziv gospodarskega subjekta: _________________________</w:t>
      </w:r>
    </w:p>
    <w:p w14:paraId="683B4E68" w14:textId="77777777" w:rsidR="00AA0C89" w:rsidRDefault="008A64CA">
      <w:pPr>
        <w:spacing w:before="225" w:after="225" w:line="240" w:lineRule="auto"/>
        <w:jc w:val="both"/>
      </w:pPr>
      <w:r>
        <w:rPr>
          <w:rFonts w:ascii="Arial" w:hAnsi="Arial" w:cs="Arial"/>
          <w:color w:val="000000"/>
          <w:sz w:val="18"/>
          <w:szCs w:val="18"/>
        </w:rPr>
        <w:t> </w:t>
      </w:r>
    </w:p>
    <w:p w14:paraId="463BED55" w14:textId="77777777" w:rsidR="00AA0C89" w:rsidRDefault="008A64C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34"/>
        <w:gridCol w:w="1447"/>
        <w:gridCol w:w="1365"/>
        <w:gridCol w:w="2056"/>
        <w:gridCol w:w="1225"/>
        <w:gridCol w:w="1312"/>
      </w:tblGrid>
      <w:tr w:rsidR="00E8557C" w14:paraId="7B3CA50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0CB1E5" w14:textId="18EEC0D7" w:rsidR="00AA0C89" w:rsidRDefault="008A64CA">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r w:rsidR="006E1047">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1153C3" w14:textId="77777777" w:rsidR="00AA0C89" w:rsidRDefault="008A64C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C75B2D" w14:textId="77777777" w:rsidR="00AA0C89" w:rsidRDefault="008A64C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01803A" w14:textId="77777777" w:rsidR="00AA0C89" w:rsidRDefault="008A64C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0F15B" w14:textId="1617555A" w:rsidR="00AA0C89" w:rsidRDefault="008A64C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w:t>
            </w:r>
            <w:r w:rsidR="00D357C9">
              <w:rPr>
                <w:rFonts w:ascii="Arial" w:hAnsi="Arial" w:cs="Arial"/>
                <w:b/>
                <w:bCs/>
                <w:color w:val="000000"/>
                <w:position w:val="-2"/>
                <w:sz w:val="18"/>
                <w:szCs w:val="18"/>
                <w:shd w:val="clear" w:color="auto" w:fill="CCCCCC"/>
              </w:rPr>
              <w:t xml:space="preserve">samo </w:t>
            </w:r>
            <w:r>
              <w:rPr>
                <w:rFonts w:ascii="Arial" w:hAnsi="Arial" w:cs="Arial"/>
                <w:b/>
                <w:bCs/>
                <w:color w:val="000000"/>
                <w:position w:val="-2"/>
                <w:sz w:val="18"/>
                <w:szCs w:val="18"/>
                <w:shd w:val="clear" w:color="auto" w:fill="CCCCCC"/>
              </w:rPr>
              <w:t xml:space="preserve">na </w:t>
            </w:r>
            <w:r>
              <w:rPr>
                <w:rFonts w:ascii="Arial" w:hAnsi="Arial" w:cs="Arial"/>
                <w:b/>
                <w:bCs/>
                <w:color w:val="000000"/>
                <w:position w:val="-2"/>
                <w:sz w:val="18"/>
                <w:szCs w:val="18"/>
                <w:u w:val="single"/>
                <w:shd w:val="clear" w:color="auto" w:fill="CCCCCC"/>
              </w:rPr>
              <w:t>referenčno delo</w:t>
            </w:r>
            <w:r w:rsidR="00D357C9">
              <w:rPr>
                <w:rFonts w:ascii="Arial" w:hAnsi="Arial" w:cs="Arial"/>
                <w:b/>
                <w:bCs/>
                <w:color w:val="000000"/>
                <w:position w:val="-2"/>
                <w:sz w:val="18"/>
                <w:szCs w:val="18"/>
                <w:u w:val="single"/>
                <w:shd w:val="clear" w:color="auto" w:fill="CCCCCC"/>
              </w:rPr>
              <w:t xml:space="preserve"> 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582A6B" w14:textId="77777777" w:rsidR="00AA0C89" w:rsidRDefault="008A64C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01619" w14:textId="77777777" w:rsidR="00AA0C89" w:rsidRDefault="008A64C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57C9" w14:paraId="783761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31517" w14:textId="77777777" w:rsidR="00AA0C89" w:rsidRDefault="008A64C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0BC5"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93411"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F7686"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C062"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30F0"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5004" w14:textId="77777777" w:rsidR="00AA0C89" w:rsidRDefault="008A64CA">
            <w:r>
              <w:rPr>
                <w:rFonts w:ascii="Arial" w:hAnsi="Arial" w:cs="Arial"/>
                <w:color w:val="000000"/>
                <w:position w:val="-2"/>
                <w:sz w:val="18"/>
                <w:szCs w:val="18"/>
              </w:rPr>
              <w:t> </w:t>
            </w:r>
          </w:p>
        </w:tc>
      </w:tr>
      <w:tr w:rsidR="00D357C9" w14:paraId="4AD426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E8080" w14:textId="77777777" w:rsidR="00AA0C89" w:rsidRDefault="008A64C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A15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F582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DB9C"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6CAD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135EF"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EDC2" w14:textId="77777777" w:rsidR="00AA0C89" w:rsidRDefault="008A64CA">
            <w:r>
              <w:rPr>
                <w:rFonts w:ascii="Arial" w:hAnsi="Arial" w:cs="Arial"/>
                <w:color w:val="000000"/>
                <w:position w:val="-2"/>
                <w:sz w:val="18"/>
                <w:szCs w:val="18"/>
              </w:rPr>
              <w:t> </w:t>
            </w:r>
          </w:p>
        </w:tc>
      </w:tr>
      <w:tr w:rsidR="00D357C9" w14:paraId="2A61CD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1AC70" w14:textId="77777777" w:rsidR="00AA0C89" w:rsidRDefault="008A64C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B57"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7C9A"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0EB2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ADEE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66804"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0D24" w14:textId="77777777" w:rsidR="00AA0C89" w:rsidRDefault="008A64CA">
            <w:r>
              <w:rPr>
                <w:rFonts w:ascii="Arial" w:hAnsi="Arial" w:cs="Arial"/>
                <w:color w:val="000000"/>
                <w:position w:val="-2"/>
                <w:sz w:val="18"/>
                <w:szCs w:val="18"/>
              </w:rPr>
              <w:t> </w:t>
            </w:r>
          </w:p>
        </w:tc>
      </w:tr>
    </w:tbl>
    <w:p w14:paraId="79864D13" w14:textId="77777777" w:rsidR="00C01403" w:rsidRDefault="00C01403">
      <w:pPr>
        <w:spacing w:before="225" w:after="225" w:line="240" w:lineRule="auto"/>
        <w:jc w:val="both"/>
        <w:rPr>
          <w:rFonts w:ascii="Arial" w:hAnsi="Arial" w:cs="Arial"/>
          <w:color w:val="000000"/>
          <w:sz w:val="18"/>
          <w:szCs w:val="18"/>
        </w:rPr>
      </w:pPr>
    </w:p>
    <w:p w14:paraId="4B350B82" w14:textId="77777777" w:rsidR="00C01403" w:rsidRDefault="00C01403">
      <w:pPr>
        <w:spacing w:before="225" w:after="225" w:line="240" w:lineRule="auto"/>
        <w:jc w:val="both"/>
        <w:rPr>
          <w:rFonts w:ascii="Arial" w:hAnsi="Arial" w:cs="Arial"/>
          <w:color w:val="000000"/>
          <w:sz w:val="18"/>
          <w:szCs w:val="18"/>
        </w:rPr>
      </w:pPr>
    </w:p>
    <w:p w14:paraId="367E1DD6" w14:textId="3047BD47" w:rsidR="00AA0C89" w:rsidRDefault="008A64CA">
      <w:pPr>
        <w:spacing w:before="225" w:after="225" w:line="240" w:lineRule="auto"/>
        <w:jc w:val="both"/>
      </w:pPr>
      <w:r>
        <w:rPr>
          <w:rFonts w:ascii="Arial" w:hAnsi="Arial" w:cs="Arial"/>
          <w:color w:val="000000"/>
          <w:sz w:val="18"/>
          <w:szCs w:val="18"/>
        </w:rPr>
        <w:t> </w:t>
      </w:r>
    </w:p>
    <w:p w14:paraId="3948476E" w14:textId="77777777" w:rsidR="00E8557C" w:rsidRDefault="00E8557C">
      <w:pPr>
        <w:spacing w:before="225" w:after="225" w:line="240" w:lineRule="auto"/>
        <w:jc w:val="both"/>
        <w:rPr>
          <w:rFonts w:ascii="Arial" w:hAnsi="Arial" w:cs="Arial"/>
          <w:b/>
          <w:bCs/>
          <w:i/>
          <w:iCs/>
          <w:color w:val="000000"/>
          <w:sz w:val="18"/>
          <w:szCs w:val="18"/>
          <w:u w:val="single"/>
        </w:rPr>
      </w:pPr>
    </w:p>
    <w:p w14:paraId="1D153BBC" w14:textId="77777777" w:rsidR="00E8557C" w:rsidRDefault="00E8557C">
      <w:pPr>
        <w:spacing w:before="225" w:after="225" w:line="240" w:lineRule="auto"/>
        <w:jc w:val="both"/>
        <w:rPr>
          <w:rFonts w:ascii="Arial" w:hAnsi="Arial" w:cs="Arial"/>
          <w:b/>
          <w:bCs/>
          <w:i/>
          <w:iCs/>
          <w:color w:val="000000"/>
          <w:sz w:val="18"/>
          <w:szCs w:val="18"/>
          <w:u w:val="single"/>
        </w:rPr>
      </w:pPr>
    </w:p>
    <w:p w14:paraId="14C76C08" w14:textId="77777777" w:rsidR="00E8557C" w:rsidRDefault="00E8557C">
      <w:pPr>
        <w:spacing w:before="225" w:after="225" w:line="240" w:lineRule="auto"/>
        <w:jc w:val="both"/>
        <w:rPr>
          <w:rFonts w:ascii="Arial" w:hAnsi="Arial" w:cs="Arial"/>
          <w:b/>
          <w:bCs/>
          <w:i/>
          <w:iCs/>
          <w:color w:val="000000"/>
          <w:sz w:val="18"/>
          <w:szCs w:val="18"/>
          <w:u w:val="single"/>
        </w:rPr>
      </w:pPr>
    </w:p>
    <w:p w14:paraId="1F485384" w14:textId="77777777" w:rsidR="00E8557C" w:rsidRDefault="00E8557C">
      <w:pPr>
        <w:spacing w:before="225" w:after="225" w:line="240" w:lineRule="auto"/>
        <w:jc w:val="both"/>
        <w:rPr>
          <w:rFonts w:ascii="Arial" w:hAnsi="Arial" w:cs="Arial"/>
          <w:b/>
          <w:bCs/>
          <w:i/>
          <w:iCs/>
          <w:color w:val="000000"/>
          <w:sz w:val="18"/>
          <w:szCs w:val="18"/>
          <w:u w:val="single"/>
        </w:rPr>
      </w:pPr>
    </w:p>
    <w:p w14:paraId="2D5B43AF" w14:textId="77777777" w:rsidR="00E8557C" w:rsidRDefault="00E8557C">
      <w:pPr>
        <w:spacing w:before="225" w:after="225" w:line="240" w:lineRule="auto"/>
        <w:jc w:val="both"/>
        <w:rPr>
          <w:rFonts w:ascii="Arial" w:hAnsi="Arial" w:cs="Arial"/>
          <w:b/>
          <w:bCs/>
          <w:i/>
          <w:iCs/>
          <w:color w:val="000000"/>
          <w:sz w:val="18"/>
          <w:szCs w:val="18"/>
          <w:u w:val="single"/>
        </w:rPr>
      </w:pPr>
    </w:p>
    <w:p w14:paraId="3A37701E" w14:textId="77777777" w:rsidR="00E8557C" w:rsidRDefault="00E8557C">
      <w:pPr>
        <w:spacing w:before="225" w:after="225" w:line="240" w:lineRule="auto"/>
        <w:jc w:val="both"/>
        <w:rPr>
          <w:rFonts w:ascii="Arial" w:hAnsi="Arial" w:cs="Arial"/>
          <w:b/>
          <w:bCs/>
          <w:i/>
          <w:iCs/>
          <w:color w:val="000000"/>
          <w:sz w:val="18"/>
          <w:szCs w:val="18"/>
          <w:u w:val="single"/>
        </w:rPr>
      </w:pPr>
    </w:p>
    <w:p w14:paraId="3763C4D5" w14:textId="77777777" w:rsidR="00E8557C" w:rsidRDefault="00E8557C">
      <w:pPr>
        <w:spacing w:before="225" w:after="225" w:line="240" w:lineRule="auto"/>
        <w:jc w:val="both"/>
        <w:rPr>
          <w:rFonts w:ascii="Arial" w:hAnsi="Arial" w:cs="Arial"/>
          <w:b/>
          <w:bCs/>
          <w:i/>
          <w:iCs/>
          <w:color w:val="000000"/>
          <w:sz w:val="18"/>
          <w:szCs w:val="18"/>
          <w:u w:val="single"/>
        </w:rPr>
      </w:pPr>
    </w:p>
    <w:p w14:paraId="7F3B3B0C" w14:textId="77777777" w:rsidR="00E8557C" w:rsidRDefault="00E8557C">
      <w:pPr>
        <w:spacing w:before="225" w:after="225" w:line="240" w:lineRule="auto"/>
        <w:jc w:val="both"/>
        <w:rPr>
          <w:rFonts w:ascii="Arial" w:hAnsi="Arial" w:cs="Arial"/>
          <w:b/>
          <w:bCs/>
          <w:i/>
          <w:iCs/>
          <w:color w:val="000000"/>
          <w:sz w:val="18"/>
          <w:szCs w:val="18"/>
          <w:u w:val="single"/>
        </w:rPr>
      </w:pPr>
    </w:p>
    <w:p w14:paraId="48A100A0" w14:textId="77777777" w:rsidR="00E8557C" w:rsidRDefault="00E8557C">
      <w:pPr>
        <w:spacing w:before="225" w:after="225" w:line="240" w:lineRule="auto"/>
        <w:jc w:val="both"/>
        <w:rPr>
          <w:rFonts w:ascii="Arial" w:hAnsi="Arial" w:cs="Arial"/>
          <w:b/>
          <w:bCs/>
          <w:i/>
          <w:iCs/>
          <w:color w:val="000000"/>
          <w:sz w:val="18"/>
          <w:szCs w:val="18"/>
          <w:u w:val="single"/>
        </w:rPr>
      </w:pPr>
    </w:p>
    <w:p w14:paraId="536FCF57" w14:textId="77777777" w:rsidR="00E8557C" w:rsidRDefault="00E8557C">
      <w:pPr>
        <w:spacing w:before="225" w:after="225" w:line="240" w:lineRule="auto"/>
        <w:jc w:val="both"/>
        <w:rPr>
          <w:rFonts w:ascii="Arial" w:hAnsi="Arial" w:cs="Arial"/>
          <w:b/>
          <w:bCs/>
          <w:i/>
          <w:iCs/>
          <w:color w:val="000000"/>
          <w:sz w:val="18"/>
          <w:szCs w:val="18"/>
          <w:u w:val="single"/>
        </w:rPr>
      </w:pPr>
    </w:p>
    <w:p w14:paraId="4B9FFBE7" w14:textId="77777777" w:rsidR="00E8557C" w:rsidRDefault="00E8557C">
      <w:pPr>
        <w:spacing w:before="225" w:after="225" w:line="240" w:lineRule="auto"/>
        <w:jc w:val="both"/>
        <w:rPr>
          <w:rFonts w:ascii="Arial" w:hAnsi="Arial" w:cs="Arial"/>
          <w:b/>
          <w:bCs/>
          <w:i/>
          <w:iCs/>
          <w:color w:val="000000"/>
          <w:sz w:val="18"/>
          <w:szCs w:val="18"/>
          <w:u w:val="single"/>
        </w:rPr>
      </w:pPr>
    </w:p>
    <w:p w14:paraId="1F4B69A5" w14:textId="655C3AF7" w:rsidR="00AA0C89" w:rsidRDefault="008A64C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09CAF" w14:textId="77777777" w:rsidR="00AA0C89" w:rsidRDefault="00AA0C89">
      <w:pPr>
        <w:sectPr w:rsidR="00AA0C89" w:rsidSect="008A64CA">
          <w:footerReference w:type="default" r:id="rId10"/>
          <w:pgSz w:w="11906" w:h="16838"/>
          <w:pgMar w:top="1418" w:right="1418" w:bottom="1418" w:left="1418" w:header="567" w:footer="596" w:gutter="0"/>
          <w:cols w:space="708"/>
          <w:docGrid w:linePitch="360"/>
        </w:sectPr>
      </w:pPr>
    </w:p>
    <w:p w14:paraId="2FBCA73B" w14:textId="1676428E"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4</w:t>
      </w:r>
    </w:p>
    <w:p w14:paraId="73685201" w14:textId="77777777" w:rsidR="008A64CA" w:rsidRPr="00252358" w:rsidRDefault="008A64CA" w:rsidP="008A64CA"/>
    <w:p w14:paraId="041EECD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7002E4" w14:textId="77777777" w:rsidR="006649C6" w:rsidRPr="00CE691C" w:rsidRDefault="006649C6" w:rsidP="006649C6">
      <w:pPr>
        <w:shd w:val="clear" w:color="auto" w:fill="FFFFFF"/>
        <w:spacing w:before="225" w:after="375" w:line="333" w:lineRule="auto"/>
        <w:jc w:val="center"/>
        <w:rPr>
          <w:color w:val="000000" w:themeColor="text1"/>
        </w:rPr>
      </w:pPr>
      <w:r w:rsidRPr="00CE691C">
        <w:rPr>
          <w:rFonts w:ascii="Arial" w:hAnsi="Arial" w:cs="Arial"/>
          <w:b/>
          <w:bCs/>
          <w:color w:val="000000" w:themeColor="text1"/>
          <w:sz w:val="21"/>
          <w:szCs w:val="21"/>
          <w:shd w:val="clear" w:color="auto" w:fill="FFFFFF"/>
        </w:rPr>
        <w:t>IZJAVA - POTRDILO REFERENCE</w:t>
      </w:r>
    </w:p>
    <w:p w14:paraId="312BAD0F" w14:textId="77777777" w:rsidR="006649C6" w:rsidRPr="006649C6" w:rsidRDefault="006649C6" w:rsidP="006649C6">
      <w:pPr>
        <w:shd w:val="clear" w:color="auto" w:fill="FFFFFF"/>
        <w:spacing w:before="225" w:after="375" w:line="333" w:lineRule="auto"/>
        <w:jc w:val="both"/>
        <w:rPr>
          <w:color w:val="000000" w:themeColor="text1"/>
          <w:sz w:val="18"/>
          <w:szCs w:val="18"/>
        </w:rPr>
      </w:pPr>
      <w:r w:rsidRPr="006649C6">
        <w:rPr>
          <w:rFonts w:ascii="Arial" w:hAnsi="Arial" w:cs="Arial"/>
          <w:b/>
          <w:bCs/>
          <w:color w:val="000000" w:themeColor="text1"/>
          <w:sz w:val="18"/>
          <w:szCs w:val="18"/>
          <w:shd w:val="clear" w:color="auto" w:fill="FFFFFF"/>
        </w:rPr>
        <w:t>Naziv in naslov potrjevalca reference: </w:t>
      </w:r>
      <w:r w:rsidRPr="006649C6">
        <w:rPr>
          <w:rFonts w:ascii="Arial" w:hAnsi="Arial" w:cs="Arial"/>
          <w:color w:val="000000" w:themeColor="text1"/>
          <w:sz w:val="18"/>
          <w:szCs w:val="18"/>
          <w:u w:val="single"/>
          <w:shd w:val="clear" w:color="auto" w:fill="FFFFFF"/>
        </w:rPr>
        <w:t>__________________________</w:t>
      </w:r>
      <w:r>
        <w:rPr>
          <w:rFonts w:ascii="Arial" w:hAnsi="Arial" w:cs="Arial"/>
          <w:color w:val="000000" w:themeColor="text1"/>
          <w:sz w:val="18"/>
          <w:szCs w:val="18"/>
          <w:u w:val="single"/>
          <w:shd w:val="clear" w:color="auto" w:fill="FFFFFF"/>
        </w:rPr>
        <w:t>_________________</w:t>
      </w:r>
      <w:r w:rsidRPr="006649C6">
        <w:rPr>
          <w:rFonts w:ascii="Arial" w:hAnsi="Arial" w:cs="Arial"/>
          <w:color w:val="000000" w:themeColor="text1"/>
          <w:sz w:val="18"/>
          <w:szCs w:val="18"/>
          <w:u w:val="single"/>
          <w:shd w:val="clear" w:color="auto" w:fill="FFFFFF"/>
        </w:rPr>
        <w:t>__</w:t>
      </w:r>
    </w:p>
    <w:p w14:paraId="739AF62F" w14:textId="3E3D9A55" w:rsidR="008A64CA" w:rsidRPr="006649C6" w:rsidRDefault="006649C6" w:rsidP="00F3018D">
      <w:pPr>
        <w:spacing w:after="120"/>
        <w:rPr>
          <w:rFonts w:ascii="Arial" w:hAnsi="Arial" w:cs="Arial"/>
          <w:color w:val="000000" w:themeColor="text1"/>
          <w:sz w:val="18"/>
          <w:szCs w:val="18"/>
        </w:rPr>
      </w:pPr>
      <w:r w:rsidRPr="006649C6">
        <w:rPr>
          <w:rFonts w:ascii="Arial" w:hAnsi="Arial" w:cs="Arial"/>
          <w:color w:val="000000" w:themeColor="text1"/>
          <w:sz w:val="18"/>
          <w:szCs w:val="18"/>
        </w:rPr>
        <w:t xml:space="preserve">Na zaprosilo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 xml:space="preserve"> (ime in naslov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w:t>
      </w:r>
      <w:r w:rsidR="00F3018D">
        <w:rPr>
          <w:rFonts w:ascii="Arial" w:hAnsi="Arial" w:cs="Arial"/>
          <w:color w:val="000000" w:themeColor="text1"/>
          <w:sz w:val="18"/>
          <w:szCs w:val="18"/>
        </w:rPr>
        <w:t xml:space="preserve"> </w:t>
      </w:r>
      <w:r w:rsidRPr="006649C6">
        <w:rPr>
          <w:rFonts w:ascii="Arial" w:hAnsi="Arial" w:cs="Arial"/>
          <w:color w:val="000000" w:themeColor="text1"/>
          <w:sz w:val="18"/>
          <w:szCs w:val="18"/>
        </w:rPr>
        <w:t xml:space="preserve"> ___________________________</w:t>
      </w:r>
      <w:r>
        <w:rPr>
          <w:rFonts w:ascii="Arial" w:hAnsi="Arial" w:cs="Arial"/>
          <w:color w:val="000000" w:themeColor="text1"/>
          <w:sz w:val="18"/>
          <w:szCs w:val="18"/>
        </w:rPr>
        <w:t>________________</w:t>
      </w:r>
      <w:r w:rsidRPr="006649C6">
        <w:rPr>
          <w:rFonts w:ascii="Arial" w:hAnsi="Arial" w:cs="Arial"/>
          <w:color w:val="000000" w:themeColor="text1"/>
          <w:sz w:val="18"/>
          <w:szCs w:val="18"/>
        </w:rPr>
        <w:t>______</w:t>
      </w:r>
      <w:r w:rsidR="00F3018D">
        <w:rPr>
          <w:rFonts w:ascii="Arial" w:hAnsi="Arial" w:cs="Arial"/>
          <w:color w:val="000000" w:themeColor="text1"/>
          <w:sz w:val="18"/>
          <w:szCs w:val="18"/>
        </w:rPr>
        <w:t>_________________________________________</w:t>
      </w:r>
    </w:p>
    <w:p w14:paraId="39D6B499" w14:textId="3E096B5A" w:rsidR="002D5AEC" w:rsidRDefault="006649C6" w:rsidP="00E95260">
      <w:pPr>
        <w:spacing w:after="120"/>
        <w:jc w:val="both"/>
        <w:rPr>
          <w:rFonts w:ascii="Arial" w:hAnsi="Arial" w:cs="Arial"/>
          <w:b/>
          <w:color w:val="000000"/>
          <w:sz w:val="18"/>
          <w:szCs w:val="18"/>
        </w:rPr>
      </w:pPr>
      <w:r w:rsidRPr="006649C6">
        <w:rPr>
          <w:rFonts w:ascii="Arial" w:hAnsi="Arial" w:cs="Arial"/>
          <w:color w:val="000000" w:themeColor="text1"/>
          <w:sz w:val="18"/>
          <w:szCs w:val="18"/>
        </w:rPr>
        <w:t xml:space="preserve">za ponudbo na javni razpis za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 xml:space="preserve">« </w:t>
      </w:r>
    </w:p>
    <w:p w14:paraId="1CE0ED71" w14:textId="18F63EDF" w:rsidR="00AA0C89" w:rsidRPr="00CE691C" w:rsidRDefault="006649C6" w:rsidP="00E95260">
      <w:pPr>
        <w:spacing w:after="120"/>
        <w:jc w:val="both"/>
        <w:rPr>
          <w:color w:val="000000" w:themeColor="text1"/>
        </w:rPr>
      </w:pPr>
      <w:r>
        <w:rPr>
          <w:rFonts w:ascii="Arial" w:hAnsi="Arial" w:cs="Arial"/>
          <w:color w:val="000000" w:themeColor="text1"/>
          <w:sz w:val="18"/>
          <w:szCs w:val="18"/>
          <w:shd w:val="clear" w:color="auto" w:fill="FFFFFF"/>
        </w:rPr>
        <w:t>p</w:t>
      </w:r>
      <w:r w:rsidRPr="006649C6">
        <w:rPr>
          <w:rFonts w:ascii="Arial" w:hAnsi="Arial" w:cs="Arial"/>
          <w:color w:val="000000" w:themeColor="text1"/>
          <w:sz w:val="18"/>
          <w:szCs w:val="18"/>
          <w:shd w:val="clear" w:color="auto" w:fill="FFFFFF"/>
        </w:rPr>
        <w:t>od k</w:t>
      </w:r>
      <w:r>
        <w:rPr>
          <w:rFonts w:ascii="Arial" w:hAnsi="Arial" w:cs="Arial"/>
          <w:color w:val="000000" w:themeColor="text1"/>
          <w:sz w:val="18"/>
          <w:szCs w:val="18"/>
          <w:shd w:val="clear" w:color="auto" w:fill="FFFFFF"/>
        </w:rPr>
        <w:t>a</w:t>
      </w:r>
      <w:r w:rsidRPr="006649C6">
        <w:rPr>
          <w:rFonts w:ascii="Arial" w:hAnsi="Arial" w:cs="Arial"/>
          <w:color w:val="000000" w:themeColor="text1"/>
          <w:sz w:val="18"/>
          <w:szCs w:val="18"/>
          <w:shd w:val="clear" w:color="auto" w:fill="FFFFFF"/>
        </w:rPr>
        <w:t>zensko in materialno odgovornostjo izjavljamo, da je</w:t>
      </w:r>
    </w:p>
    <w:tbl>
      <w:tblPr>
        <w:tblStyle w:val="TableGridPHPDOCX"/>
        <w:tblW w:w="90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128"/>
      </w:tblGrid>
      <w:tr w:rsidR="00AA0C89" w:rsidRPr="00CE691C" w14:paraId="6166D320"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1D154"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gospodarski subjekt</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87614"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B407CDA"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E6830"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izvedel naslednja dela </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FD30D"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164964C"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029CF3"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po pogodbi z nazivom in številko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4BE388"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8221332"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6BCCB"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z dne</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BA1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006686"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7607F"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vrednosti (vrednost del, ki jih je izvedel ponudnik brez DDV)</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4DC161"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331766B8"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6A1D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obdobju od</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8D3F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350ACE5"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CC7417"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do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8E68A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bl>
    <w:p w14:paraId="7905C73F" w14:textId="77777777" w:rsidR="00AA0C89" w:rsidRPr="00CE691C" w:rsidRDefault="008A64CA">
      <w:pPr>
        <w:shd w:val="clear" w:color="auto" w:fill="FFFFFF"/>
        <w:spacing w:before="225" w:after="375" w:line="333" w:lineRule="auto"/>
        <w:jc w:val="both"/>
        <w:rPr>
          <w:color w:val="000000" w:themeColor="text1"/>
        </w:rPr>
      </w:pPr>
      <w:r w:rsidRPr="00CE691C">
        <w:rPr>
          <w:rFonts w:ascii="Arial" w:hAnsi="Arial" w:cs="Arial"/>
          <w:color w:val="000000" w:themeColor="text1"/>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A0C89" w:rsidRPr="00CE691C" w14:paraId="6CE53EDC" w14:textId="77777777" w:rsidTr="00D357C9">
        <w:tc>
          <w:tcPr>
            <w:tcW w:w="3591" w:type="dxa"/>
            <w:shd w:val="clear" w:color="auto" w:fill="FFFFFF"/>
            <w:tcMar>
              <w:top w:w="75" w:type="dxa"/>
              <w:bottom w:w="75" w:type="dxa"/>
            </w:tcMar>
            <w:vAlign w:val="center"/>
          </w:tcPr>
          <w:p w14:paraId="6DB9B8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08D65717"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21D7BFC9"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64BB15" w14:textId="77777777" w:rsidTr="00D357C9">
        <w:tc>
          <w:tcPr>
            <w:tcW w:w="3591" w:type="dxa"/>
            <w:shd w:val="clear" w:color="auto" w:fill="FFFFFF"/>
            <w:tcMar>
              <w:top w:w="75" w:type="dxa"/>
              <w:bottom w:w="75" w:type="dxa"/>
            </w:tcMar>
            <w:vAlign w:val="center"/>
          </w:tcPr>
          <w:p w14:paraId="31A96AA5"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6D04F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065884C" w14:textId="77777777" w:rsidR="00AA0C89" w:rsidRPr="00CE691C" w:rsidRDefault="00AA0C89">
            <w:pPr>
              <w:rPr>
                <w:color w:val="000000" w:themeColor="text1"/>
              </w:rPr>
            </w:pPr>
          </w:p>
          <w:p w14:paraId="422AA766" w14:textId="77777777" w:rsidR="00AA0C89" w:rsidRPr="00CE691C" w:rsidRDefault="008A64CA">
            <w:pPr>
              <w:jc w:val="center"/>
              <w:rPr>
                <w:color w:val="000000" w:themeColor="text1"/>
              </w:rPr>
            </w:pPr>
            <w:r w:rsidRPr="00CE691C">
              <w:rPr>
                <w:rFonts w:ascii="Arial" w:hAnsi="Arial" w:cs="Arial"/>
                <w:color w:val="000000" w:themeColor="text1"/>
                <w:position w:val="-2"/>
                <w:sz w:val="18"/>
                <w:szCs w:val="18"/>
                <w:shd w:val="clear" w:color="auto" w:fill="FFFFFF"/>
              </w:rPr>
              <w:t>(žig in podpis)</w:t>
            </w:r>
          </w:p>
        </w:tc>
      </w:tr>
    </w:tbl>
    <w:p w14:paraId="05522FB9"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615DADAC"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286A1C53" w14:textId="3CFD6D7A" w:rsidR="00AA0C89" w:rsidRPr="00CE691C" w:rsidRDefault="00D357C9" w:rsidP="00D357C9">
      <w:pPr>
        <w:shd w:val="clear" w:color="auto" w:fill="FFFFFF"/>
        <w:spacing w:before="225" w:after="0" w:line="333" w:lineRule="auto"/>
        <w:jc w:val="both"/>
        <w:rPr>
          <w:color w:val="000000" w:themeColor="text1"/>
        </w:rPr>
      </w:pPr>
      <w:r>
        <w:rPr>
          <w:rFonts w:ascii="Arial" w:hAnsi="Arial" w:cs="Arial"/>
          <w:b/>
          <w:bCs/>
          <w:i/>
          <w:iCs/>
          <w:color w:val="000000"/>
          <w:sz w:val="18"/>
          <w:szCs w:val="18"/>
          <w:u w:val="singl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A0C89" w:rsidRPr="00CE691C" w14:paraId="649174B1" w14:textId="77777777">
        <w:tc>
          <w:tcPr>
            <w:tcW w:w="0" w:type="auto"/>
            <w:tcMar>
              <w:top w:w="0" w:type="auto"/>
              <w:bottom w:w="0" w:type="auto"/>
            </w:tcMar>
          </w:tcPr>
          <w:p w14:paraId="09CD7432"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Naročnik bo upošteval izključno že zaključene posle.</w:t>
            </w:r>
          </w:p>
          <w:p w14:paraId="29EF660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2AC9E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V primeru več referenčnih potrdil se obrazec fotokopira.</w:t>
            </w:r>
          </w:p>
        </w:tc>
      </w:tr>
    </w:tbl>
    <w:p w14:paraId="3B36A436" w14:textId="77777777" w:rsidR="00AA0C89" w:rsidRDefault="00AA0C89">
      <w:pPr>
        <w:rPr>
          <w:color w:val="000000" w:themeColor="text1"/>
        </w:rPr>
      </w:pPr>
    </w:p>
    <w:p w14:paraId="6E20F187" w14:textId="77777777" w:rsidR="00237F32" w:rsidRDefault="00237F32">
      <w:pPr>
        <w:rPr>
          <w:color w:val="000000" w:themeColor="text1"/>
        </w:rPr>
        <w:sectPr w:rsidR="00237F32" w:rsidSect="009F1B0D">
          <w:footerReference w:type="default" r:id="rId11"/>
          <w:pgSz w:w="11906" w:h="16838"/>
          <w:pgMar w:top="1418" w:right="1418" w:bottom="1134" w:left="1418" w:header="567" w:footer="596" w:gutter="0"/>
          <w:cols w:space="708"/>
          <w:docGrid w:linePitch="360"/>
        </w:sectPr>
      </w:pPr>
    </w:p>
    <w:p w14:paraId="00DEC567" w14:textId="7E45800E" w:rsidR="00237F32" w:rsidRPr="009F1B0D" w:rsidRDefault="00237F32" w:rsidP="00237F32">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5</w:t>
      </w:r>
    </w:p>
    <w:p w14:paraId="7D47AF8B" w14:textId="77777777" w:rsidR="00237F32" w:rsidRPr="009F1B0D" w:rsidRDefault="00237F32" w:rsidP="00237F32"/>
    <w:p w14:paraId="4226715E" w14:textId="4431E81B" w:rsidR="00237F32" w:rsidRPr="009F1B0D" w:rsidRDefault="00237F32" w:rsidP="00237F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F1B0D">
        <w:rPr>
          <w:rFonts w:ascii="Arial" w:hAnsi="Arial" w:cs="Arial"/>
        </w:rPr>
        <w:t xml:space="preserve">Vodja </w:t>
      </w:r>
      <w:r w:rsidR="002E243C">
        <w:rPr>
          <w:rFonts w:ascii="Arial" w:hAnsi="Arial" w:cs="Arial"/>
        </w:rPr>
        <w:t>gradnje</w:t>
      </w:r>
    </w:p>
    <w:p w14:paraId="57D7EA8E" w14:textId="77777777" w:rsidR="00237F32" w:rsidRPr="009F1B0D" w:rsidRDefault="00237F32" w:rsidP="00237F32">
      <w:pPr>
        <w:spacing w:before="225" w:after="225" w:line="240" w:lineRule="auto"/>
        <w:jc w:val="both"/>
      </w:pPr>
      <w:r w:rsidRPr="009F1B0D">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7F32" w:rsidRPr="009F1B0D" w14:paraId="003CC2AA"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E2766" w14:textId="77777777" w:rsidR="00237F32" w:rsidRPr="009F1B0D" w:rsidRDefault="00237F32" w:rsidP="00971BD4">
            <w:pPr>
              <w:jc w:val="right"/>
            </w:pPr>
            <w:r w:rsidRPr="009F1B0D">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3769"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5F85891F"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4AFA0" w14:textId="77777777" w:rsidR="00237F32" w:rsidRPr="009F1B0D" w:rsidRDefault="00237F32" w:rsidP="00971BD4">
            <w:pPr>
              <w:jc w:val="right"/>
            </w:pPr>
            <w:r w:rsidRPr="009F1B0D">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26BFC"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4582ADE5"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5DBA" w14:textId="77777777" w:rsidR="00237F32" w:rsidRPr="009F1B0D" w:rsidRDefault="00237F32" w:rsidP="00971BD4">
            <w:pPr>
              <w:jc w:val="right"/>
            </w:pPr>
            <w:r w:rsidRPr="009F1B0D">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A7EE3" w14:textId="77777777" w:rsidR="00237F32" w:rsidRPr="009F1B0D" w:rsidRDefault="00237F32" w:rsidP="00971BD4">
            <w:r w:rsidRPr="009F1B0D">
              <w:rPr>
                <w:rFonts w:ascii="Arial" w:hAnsi="Arial" w:cs="Arial"/>
                <w:color w:val="000000"/>
                <w:position w:val="-2"/>
                <w:sz w:val="18"/>
                <w:szCs w:val="18"/>
              </w:rPr>
              <w:t xml:space="preserve">DA </w:t>
            </w:r>
            <w:r w:rsidRPr="009F1B0D">
              <w:fldChar w:fldCharType="begin">
                <w:ffData>
                  <w:name w:val="cbox15e62306cef48d"/>
                  <w:enabled/>
                  <w:calcOnExit w:val="0"/>
                  <w:checkBox>
                    <w:sizeAuto/>
                    <w:default w:val="0"/>
                  </w:checkBox>
                </w:ffData>
              </w:fldChar>
            </w:r>
            <w:bookmarkStart w:id="4" w:name="cbox15e62306cef48d"/>
            <w:r w:rsidRPr="009F1B0D">
              <w:instrText xml:space="preserve"> FORMCHECKBOX </w:instrText>
            </w:r>
            <w:r w:rsidRPr="009F1B0D">
              <w:fldChar w:fldCharType="separate"/>
            </w:r>
            <w:r w:rsidRPr="009F1B0D">
              <w:fldChar w:fldCharType="end"/>
            </w:r>
            <w:bookmarkEnd w:id="4"/>
            <w:r w:rsidRPr="009F1B0D">
              <w:rPr>
                <w:rFonts w:ascii="Arial" w:hAnsi="Arial" w:cs="Arial"/>
                <w:color w:val="000000"/>
                <w:position w:val="-2"/>
                <w:sz w:val="18"/>
                <w:szCs w:val="18"/>
              </w:rPr>
              <w:t xml:space="preserve"> NE </w:t>
            </w:r>
            <w:r w:rsidRPr="009F1B0D">
              <w:fldChar w:fldCharType="begin">
                <w:ffData>
                  <w:name w:val="cbox15e62306cef681"/>
                  <w:enabled/>
                  <w:calcOnExit w:val="0"/>
                  <w:checkBox>
                    <w:sizeAuto/>
                    <w:default w:val="0"/>
                  </w:checkBox>
                </w:ffData>
              </w:fldChar>
            </w:r>
            <w:bookmarkStart w:id="5" w:name="cbox15e62306cef681"/>
            <w:r w:rsidRPr="009F1B0D">
              <w:instrText xml:space="preserve"> FORMCHECKBOX </w:instrText>
            </w:r>
            <w:r w:rsidRPr="009F1B0D">
              <w:fldChar w:fldCharType="separate"/>
            </w:r>
            <w:r w:rsidRPr="009F1B0D">
              <w:fldChar w:fldCharType="end"/>
            </w:r>
            <w:bookmarkEnd w:id="5"/>
          </w:p>
        </w:tc>
      </w:tr>
      <w:tr w:rsidR="00237F32" w:rsidRPr="009F1B0D" w14:paraId="7C897B1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0574" w14:textId="77777777" w:rsidR="00237F32" w:rsidRPr="009F1B0D" w:rsidRDefault="00237F32" w:rsidP="00971BD4">
            <w:pPr>
              <w:jc w:val="right"/>
            </w:pPr>
            <w:r w:rsidRPr="009F1B0D">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1620"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797899D9"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839C" w14:textId="77777777" w:rsidR="00237F32" w:rsidRPr="009F1B0D" w:rsidRDefault="00237F32" w:rsidP="00971BD4">
            <w:pPr>
              <w:jc w:val="right"/>
            </w:pPr>
            <w:r w:rsidRPr="009F1B0D">
              <w:rPr>
                <w:rFonts w:ascii="Arial" w:hAnsi="Arial" w:cs="Arial"/>
                <w:color w:val="000000"/>
                <w:position w:val="-2"/>
                <w:sz w:val="18"/>
                <w:szCs w:val="18"/>
              </w:rPr>
              <w:t>Članstvo v IZS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CCD50"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bookmarkStart w:id="6" w:name="cbox15e62306cf048a"/>
            <w:r w:rsidRPr="009F1B0D">
              <w:instrText xml:space="preserve"> FORMCHECKBOX </w:instrText>
            </w:r>
            <w:r w:rsidRPr="009F1B0D">
              <w:fldChar w:fldCharType="separate"/>
            </w:r>
            <w:r w:rsidRPr="009F1B0D">
              <w:fldChar w:fldCharType="end"/>
            </w:r>
            <w:bookmarkEnd w:id="6"/>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bookmarkStart w:id="7" w:name="cbox15e62306cf0676"/>
            <w:r w:rsidRPr="009F1B0D">
              <w:instrText xml:space="preserve"> FORMCHECKBOX </w:instrText>
            </w:r>
            <w:r w:rsidRPr="009F1B0D">
              <w:fldChar w:fldCharType="separate"/>
            </w:r>
            <w:r w:rsidRPr="009F1B0D">
              <w:fldChar w:fldCharType="end"/>
            </w:r>
            <w:bookmarkEnd w:id="7"/>
            <w:r w:rsidRPr="009F1B0D">
              <w:rPr>
                <w:rFonts w:ascii="Arial" w:hAnsi="Arial" w:cs="Arial"/>
                <w:color w:val="000000"/>
                <w:position w:val="-2"/>
                <w:sz w:val="18"/>
                <w:szCs w:val="18"/>
              </w:rPr>
              <w:t xml:space="preserve"> </w:t>
            </w:r>
          </w:p>
          <w:p w14:paraId="29FD6781" w14:textId="77777777" w:rsidR="00237F32" w:rsidRPr="009F1B0D" w:rsidRDefault="00237F32" w:rsidP="00971BD4">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r w:rsidR="00237F32" w:rsidRPr="009F1B0D" w14:paraId="4F62E56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1FCE" w14:textId="77777777" w:rsidR="00237F32" w:rsidRPr="009F1B0D" w:rsidRDefault="00237F32" w:rsidP="00971BD4">
            <w:pPr>
              <w:jc w:val="right"/>
              <w:rPr>
                <w:rFonts w:ascii="Arial" w:hAnsi="Arial" w:cs="Arial"/>
                <w:color w:val="000000"/>
                <w:position w:val="-2"/>
                <w:sz w:val="18"/>
                <w:szCs w:val="18"/>
              </w:rPr>
            </w:pPr>
            <w:r w:rsidRPr="009F1B0D">
              <w:rPr>
                <w:rFonts w:ascii="Arial" w:hAnsi="Arial" w:cs="Arial"/>
                <w:color w:val="000000"/>
                <w:position w:val="-2"/>
                <w:sz w:val="18"/>
                <w:szCs w:val="18"/>
              </w:rPr>
              <w:t>Članstvo v drugi poklicni zbornici: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7F2FC"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w:t>
            </w:r>
          </w:p>
          <w:p w14:paraId="13917C86"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bl>
    <w:p w14:paraId="56B7DA84" w14:textId="7032C13C" w:rsidR="00237F32" w:rsidRPr="00237F32" w:rsidRDefault="00237F32" w:rsidP="00237F32">
      <w:pPr>
        <w:spacing w:before="225" w:after="225" w:line="240" w:lineRule="auto"/>
        <w:jc w:val="both"/>
        <w:rPr>
          <w:rFonts w:ascii="Arial" w:hAnsi="Arial" w:cs="Arial"/>
          <w:b/>
          <w:bCs/>
          <w:color w:val="000000"/>
          <w:sz w:val="18"/>
          <w:szCs w:val="18"/>
          <w:u w:val="single"/>
        </w:rPr>
      </w:pPr>
      <w:r w:rsidRPr="009F1B0D">
        <w:rPr>
          <w:rFonts w:ascii="Arial" w:hAnsi="Arial" w:cs="Arial"/>
          <w:b/>
          <w:bCs/>
          <w:color w:val="000000"/>
          <w:sz w:val="18"/>
          <w:szCs w:val="18"/>
          <w:u w:val="single"/>
        </w:rPr>
        <w:t>Opomba: Velja v kolikor kader ni vpisan v imenik pri pristojni poklicni zbornici:</w:t>
      </w:r>
    </w:p>
    <w:p w14:paraId="6646E3AD" w14:textId="36207E28" w:rsidR="00237F32" w:rsidRPr="009F1B0D" w:rsidRDefault="00237F32" w:rsidP="00237F32">
      <w:pPr>
        <w:spacing w:before="225" w:after="225" w:line="240" w:lineRule="auto"/>
        <w:jc w:val="both"/>
      </w:pPr>
      <w:r w:rsidRPr="009F1B0D">
        <w:rPr>
          <w:rFonts w:ascii="Arial" w:hAnsi="Arial" w:cs="Arial"/>
          <w:color w:val="000000"/>
          <w:sz w:val="18"/>
          <w:szCs w:val="18"/>
        </w:rPr>
        <w:t>Izjavljamo, da bomo za predlagani kader pred začetkom izvedbe del poskrbeli za vpis kadra v pristojno poklicno zbornico, skladno z določili Gradbenega zakona</w:t>
      </w:r>
      <w:r w:rsidR="002E243C">
        <w:rPr>
          <w:rFonts w:ascii="Arial" w:hAnsi="Arial" w:cs="Arial"/>
          <w:color w:val="000000"/>
          <w:sz w:val="18"/>
          <w:szCs w:val="18"/>
        </w:rPr>
        <w:t xml:space="preserve"> </w:t>
      </w:r>
      <w:proofErr w:type="spellStart"/>
      <w:r w:rsidR="002E243C">
        <w:rPr>
          <w:rFonts w:ascii="Arial" w:hAnsi="Arial" w:cs="Arial"/>
          <w:color w:val="000000"/>
          <w:sz w:val="18"/>
          <w:szCs w:val="18"/>
        </w:rPr>
        <w:t>oz</w:t>
      </w:r>
      <w:proofErr w:type="spellEnd"/>
      <w:r w:rsidR="002E243C">
        <w:rPr>
          <w:rFonts w:ascii="Arial" w:hAnsi="Arial" w:cs="Arial"/>
          <w:color w:val="000000"/>
          <w:sz w:val="18"/>
          <w:szCs w:val="18"/>
        </w:rPr>
        <w:t xml:space="preserve"> Zakona o arhitekturni in inženirski dejavnosti</w:t>
      </w:r>
      <w:r w:rsidRPr="009F1B0D">
        <w:rPr>
          <w:rFonts w:ascii="Arial" w:hAnsi="Arial" w:cs="Arial"/>
          <w:color w:val="000000"/>
          <w:sz w:val="18"/>
          <w:szCs w:val="18"/>
        </w:rPr>
        <w:t>. Šteje se, da je rok za vpis kadra v poklicno zbornico začel teči z dnem objave obvestila o predmetnem javnem naročilu. V kolikor predlagani kader ne bo vpisan v času pričetka izvajanja del, prevzemamo vso odgovornost za nepravočasen vpis kadra v pristojno poklicno zbornico in bomo naročniku povrnili vse stroške, ki bi mu zaradi tega nastali, za kar lahko naročnik unovči tudi predloženo finančno zavarovanje. Izključeni so primeri, ko je razlog za zamudo izključno na strani poklicne zbornice ali je do zamude prišlo zaradi višje sile.</w:t>
      </w:r>
    </w:p>
    <w:tbl>
      <w:tblPr>
        <w:tblStyle w:val="Tabelamrea"/>
        <w:tblW w:w="0" w:type="auto"/>
        <w:tblLook w:val="04A0" w:firstRow="1" w:lastRow="0" w:firstColumn="1" w:lastColumn="0" w:noHBand="0" w:noVBand="1"/>
      </w:tblPr>
      <w:tblGrid>
        <w:gridCol w:w="9060"/>
      </w:tblGrid>
      <w:tr w:rsidR="00237F32" w:rsidRPr="009F1B0D" w14:paraId="7A413B8F" w14:textId="77777777" w:rsidTr="00971BD4">
        <w:tc>
          <w:tcPr>
            <w:tcW w:w="9060" w:type="dxa"/>
          </w:tcPr>
          <w:p w14:paraId="48995477" w14:textId="77777777" w:rsidR="00237F32" w:rsidRPr="009F1B0D" w:rsidRDefault="00237F32" w:rsidP="00971BD4">
            <w:pPr>
              <w:spacing w:before="225" w:after="225"/>
              <w:jc w:val="both"/>
              <w:rPr>
                <w:rFonts w:ascii="Arial" w:hAnsi="Arial" w:cs="Arial"/>
                <w:b/>
                <w:bCs/>
                <w:color w:val="000000"/>
                <w:sz w:val="18"/>
                <w:szCs w:val="18"/>
                <w:u w:val="single"/>
              </w:rPr>
            </w:pPr>
            <w:r w:rsidRPr="009F1B0D">
              <w:rPr>
                <w:rFonts w:ascii="Arial" w:hAnsi="Arial" w:cs="Arial"/>
                <w:b/>
                <w:bCs/>
                <w:color w:val="000000"/>
                <w:sz w:val="18"/>
                <w:szCs w:val="18"/>
                <w:u w:val="single"/>
              </w:rPr>
              <w:t>Izpolni zgolj tuji subjekt:</w:t>
            </w:r>
          </w:p>
          <w:p w14:paraId="3D4A334B" w14:textId="77777777" w:rsidR="00237F32" w:rsidRPr="009F1B0D" w:rsidRDefault="00237F32" w:rsidP="00971BD4">
            <w:pPr>
              <w:spacing w:before="225" w:after="225"/>
              <w:jc w:val="both"/>
            </w:pPr>
            <w:r w:rsidRPr="009F1B0D">
              <w:rPr>
                <w:rFonts w:ascii="Arial" w:hAnsi="Arial" w:cs="Arial"/>
                <w:color w:val="000000"/>
                <w:sz w:val="18"/>
                <w:szCs w:val="18"/>
              </w:rPr>
              <w:t>Izjavljamo, da je za opravljanje dejavnosti vodje del v državi domicila (ustrezno označi):</w:t>
            </w:r>
          </w:p>
          <w:p w14:paraId="629EAAD2" w14:textId="77777777" w:rsidR="00237F32" w:rsidRPr="009F1B0D" w:rsidRDefault="00237F32" w:rsidP="00971BD4">
            <w:pPr>
              <w:spacing w:before="225" w:after="225"/>
              <w:jc w:val="both"/>
            </w:pPr>
            <w:r w:rsidRPr="009F1B0D">
              <w:rPr>
                <w:rFonts w:ascii="Arial" w:hAnsi="Arial" w:cs="Arial"/>
                <w:color w:val="000000"/>
                <w:sz w:val="18"/>
                <w:szCs w:val="18"/>
              </w:rPr>
              <w:t>[   ] potrebno posebno dovoljenje pristojnega organa, za kar prilagamo fotokopijo potrdila pristojnega organa.</w:t>
            </w:r>
          </w:p>
          <w:p w14:paraId="7C0C2DAD" w14:textId="77777777" w:rsidR="00237F32" w:rsidRPr="009F1B0D" w:rsidRDefault="00237F32" w:rsidP="00971BD4">
            <w:pPr>
              <w:spacing w:before="225" w:after="225"/>
              <w:jc w:val="both"/>
            </w:pPr>
            <w:r w:rsidRPr="009F1B0D">
              <w:rPr>
                <w:rFonts w:ascii="Arial" w:hAnsi="Arial" w:cs="Arial"/>
                <w:color w:val="000000"/>
                <w:sz w:val="18"/>
                <w:szCs w:val="18"/>
              </w:rPr>
              <w:t>[   ] posebno dovoljenje ni potrebno. </w:t>
            </w:r>
          </w:p>
        </w:tc>
      </w:tr>
    </w:tbl>
    <w:p w14:paraId="3396C493" w14:textId="77777777" w:rsidR="00237F32" w:rsidRPr="009F1B0D" w:rsidRDefault="00237F32" w:rsidP="00237F32">
      <w:pPr>
        <w:spacing w:before="225" w:after="225" w:line="240" w:lineRule="auto"/>
        <w:jc w:val="both"/>
        <w:rPr>
          <w:rFonts w:ascii="Arial" w:hAnsi="Arial" w:cs="Arial"/>
          <w:color w:val="000000"/>
          <w:sz w:val="18"/>
          <w:szCs w:val="18"/>
        </w:rPr>
      </w:pPr>
    </w:p>
    <w:p w14:paraId="3A001D56" w14:textId="77777777" w:rsidR="00237F32" w:rsidRPr="009F1B0D" w:rsidRDefault="00237F32" w:rsidP="00237F32">
      <w:pPr>
        <w:spacing w:before="225" w:after="225" w:line="240" w:lineRule="auto"/>
        <w:jc w:val="both"/>
      </w:pPr>
      <w:r w:rsidRPr="009F1B0D">
        <w:rPr>
          <w:rFonts w:ascii="Arial" w:hAnsi="Arial" w:cs="Arial"/>
          <w:color w:val="000000"/>
          <w:sz w:val="18"/>
          <w:szCs w:val="18"/>
        </w:rPr>
        <w:t>Pod kazensko in materialno odgovornostjo jamčimo, da so navedene izjave resnične.</w:t>
      </w:r>
    </w:p>
    <w:p w14:paraId="31722F3B" w14:textId="77777777" w:rsidR="00237F32" w:rsidRPr="009F1B0D" w:rsidRDefault="00237F32" w:rsidP="00237F32">
      <w:pPr>
        <w:spacing w:before="225" w:after="225" w:line="240" w:lineRule="auto"/>
        <w:jc w:val="both"/>
      </w:pPr>
      <w:r w:rsidRPr="009F1B0D">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37F32" w:rsidRPr="009F1B0D" w14:paraId="658C742A" w14:textId="77777777" w:rsidTr="00971BD4">
        <w:tc>
          <w:tcPr>
            <w:tcW w:w="2500" w:type="pct"/>
            <w:tcMar>
              <w:top w:w="75" w:type="dxa"/>
              <w:bottom w:w="75" w:type="dxa"/>
            </w:tcMar>
            <w:vAlign w:val="center"/>
          </w:tcPr>
          <w:p w14:paraId="048AACC0" w14:textId="77777777" w:rsidR="00237F32" w:rsidRPr="009F1B0D" w:rsidRDefault="00237F32" w:rsidP="00971BD4">
            <w:r w:rsidRPr="009F1B0D">
              <w:rPr>
                <w:rFonts w:ascii="Arial" w:hAnsi="Arial" w:cs="Arial"/>
                <w:color w:val="000000"/>
                <w:position w:val="-2"/>
                <w:sz w:val="18"/>
                <w:szCs w:val="18"/>
              </w:rPr>
              <w:t>Kraj in datum:</w:t>
            </w:r>
          </w:p>
        </w:tc>
        <w:tc>
          <w:tcPr>
            <w:tcW w:w="0" w:type="auto"/>
            <w:tcMar>
              <w:top w:w="75" w:type="dxa"/>
              <w:bottom w:w="75" w:type="dxa"/>
            </w:tcMar>
            <w:vAlign w:val="center"/>
          </w:tcPr>
          <w:p w14:paraId="5711EBB5" w14:textId="77777777" w:rsidR="00237F32" w:rsidRPr="009F1B0D" w:rsidRDefault="00237F32" w:rsidP="00971BD4">
            <w:r w:rsidRPr="009F1B0D">
              <w:rPr>
                <w:rFonts w:ascii="Arial" w:hAnsi="Arial" w:cs="Arial"/>
                <w:color w:val="000000"/>
                <w:position w:val="-2"/>
                <w:sz w:val="18"/>
                <w:szCs w:val="18"/>
              </w:rPr>
              <w:t>Ime in priimek: _____________________</w:t>
            </w:r>
          </w:p>
        </w:tc>
      </w:tr>
      <w:tr w:rsidR="00237F32" w14:paraId="5A1D0130" w14:textId="77777777" w:rsidTr="00971BD4">
        <w:tc>
          <w:tcPr>
            <w:tcW w:w="2500" w:type="pct"/>
            <w:tcMar>
              <w:top w:w="75" w:type="dxa"/>
              <w:bottom w:w="75" w:type="dxa"/>
            </w:tcMar>
            <w:vAlign w:val="center"/>
          </w:tcPr>
          <w:p w14:paraId="5851614C" w14:textId="77777777" w:rsidR="00237F32" w:rsidRPr="009F1B0D" w:rsidRDefault="00237F32" w:rsidP="00971BD4">
            <w:r w:rsidRPr="009F1B0D">
              <w:rPr>
                <w:rFonts w:ascii="Arial" w:hAnsi="Arial" w:cs="Arial"/>
                <w:color w:val="000000"/>
                <w:position w:val="-2"/>
                <w:sz w:val="18"/>
                <w:szCs w:val="18"/>
              </w:rPr>
              <w:t> </w:t>
            </w:r>
          </w:p>
        </w:tc>
        <w:tc>
          <w:tcPr>
            <w:tcW w:w="0" w:type="auto"/>
            <w:tcMar>
              <w:top w:w="75" w:type="dxa"/>
              <w:bottom w:w="75" w:type="dxa"/>
            </w:tcMar>
            <w:vAlign w:val="center"/>
          </w:tcPr>
          <w:p w14:paraId="450E8BFB" w14:textId="77777777" w:rsidR="00237F32" w:rsidRDefault="00237F32" w:rsidP="00971BD4">
            <w:pPr>
              <w:jc w:val="center"/>
            </w:pPr>
            <w:r w:rsidRPr="009F1B0D">
              <w:rPr>
                <w:rFonts w:ascii="Arial" w:hAnsi="Arial" w:cs="Arial"/>
                <w:color w:val="A9A9A9"/>
                <w:position w:val="-2"/>
                <w:sz w:val="18"/>
                <w:szCs w:val="18"/>
              </w:rPr>
              <w:t>(žig in podpis)</w:t>
            </w:r>
          </w:p>
        </w:tc>
      </w:tr>
    </w:tbl>
    <w:p w14:paraId="65CEC726" w14:textId="009FFFA8" w:rsidR="007B2D68" w:rsidRDefault="007B2D68">
      <w:pPr>
        <w:rPr>
          <w:color w:val="000000" w:themeColor="text1"/>
        </w:rPr>
      </w:pPr>
    </w:p>
    <w:p w14:paraId="7ACB1FDE" w14:textId="77777777" w:rsidR="001E6257" w:rsidRDefault="001E6257">
      <w:pPr>
        <w:rPr>
          <w:color w:val="000000" w:themeColor="text1"/>
        </w:rPr>
      </w:pPr>
    </w:p>
    <w:p w14:paraId="571CA2D7" w14:textId="77777777" w:rsidR="001E6257" w:rsidRDefault="001E6257">
      <w:pPr>
        <w:rPr>
          <w:color w:val="000000" w:themeColor="text1"/>
        </w:rPr>
      </w:pPr>
    </w:p>
    <w:p w14:paraId="33920DD4" w14:textId="77777777" w:rsidR="00237F32" w:rsidRDefault="00237F32">
      <w:pPr>
        <w:rPr>
          <w:color w:val="000000" w:themeColor="text1"/>
        </w:rPr>
      </w:pPr>
    </w:p>
    <w:p w14:paraId="63C339D3" w14:textId="77777777" w:rsidR="005F2717" w:rsidRDefault="005F2717">
      <w:pPr>
        <w:rPr>
          <w:color w:val="000000" w:themeColor="text1"/>
        </w:rPr>
      </w:pPr>
    </w:p>
    <w:p w14:paraId="4DF696FB" w14:textId="77777777" w:rsidR="005F2717" w:rsidRDefault="005F2717" w:rsidP="005F2717">
      <w:pPr>
        <w:spacing w:after="0"/>
        <w:jc w:val="right"/>
        <w:rPr>
          <w:rFonts w:ascii="Arial" w:hAnsi="Arial" w:cs="Arial"/>
          <w:sz w:val="18"/>
          <w:szCs w:val="18"/>
        </w:rPr>
      </w:pPr>
      <w:r w:rsidRPr="00083DA6">
        <w:rPr>
          <w:rFonts w:ascii="Arial" w:hAnsi="Arial" w:cs="Arial"/>
          <w:sz w:val="18"/>
          <w:szCs w:val="18"/>
        </w:rPr>
        <w:lastRenderedPageBreak/>
        <w:t xml:space="preserve">Obrazec št: </w:t>
      </w:r>
      <w:r>
        <w:rPr>
          <w:rFonts w:ascii="Arial" w:hAnsi="Arial" w:cs="Arial"/>
          <w:sz w:val="18"/>
          <w:szCs w:val="18"/>
        </w:rPr>
        <w:t>5/A</w:t>
      </w:r>
    </w:p>
    <w:p w14:paraId="080AEC8F"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2621E778" w14:textId="77777777" w:rsidR="005F2717" w:rsidRDefault="005F2717" w:rsidP="005F2717">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5F2717" w14:paraId="215CF3AF" w14:textId="77777777" w:rsidTr="005625F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B99EF0" w14:textId="77777777" w:rsidR="005F2717" w:rsidRDefault="005F2717" w:rsidP="005625FC">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134DCE" w14:textId="77777777" w:rsidR="005F2717" w:rsidRDefault="005F2717" w:rsidP="005625F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B1F9" w14:textId="77777777" w:rsidR="005F2717" w:rsidRDefault="005F2717" w:rsidP="005625FC">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648B00" w14:textId="77777777" w:rsidR="005F2717" w:rsidRDefault="005F2717" w:rsidP="005625F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56E46" w14:textId="77777777" w:rsidR="005F2717" w:rsidRDefault="005F2717" w:rsidP="005625FC">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D41CDE" w14:textId="77777777" w:rsidR="005F2717" w:rsidRDefault="005F2717" w:rsidP="005625FC">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643548" w14:textId="77777777" w:rsidR="005F2717" w:rsidRDefault="005F2717" w:rsidP="005625F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F2717" w14:paraId="6F74E12B"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D42F7" w14:textId="77777777" w:rsidR="005F2717" w:rsidRDefault="005F2717" w:rsidP="005625F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EAEA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F5453"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2C03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472BE"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2B36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A0C41" w14:textId="77777777" w:rsidR="005F2717" w:rsidRDefault="005F2717" w:rsidP="005625FC">
            <w:r>
              <w:rPr>
                <w:rFonts w:ascii="Arial" w:hAnsi="Arial" w:cs="Arial"/>
                <w:color w:val="000000"/>
                <w:position w:val="-2"/>
                <w:sz w:val="18"/>
                <w:szCs w:val="18"/>
              </w:rPr>
              <w:t> </w:t>
            </w:r>
          </w:p>
        </w:tc>
      </w:tr>
      <w:tr w:rsidR="005F2717" w14:paraId="6FFB544A"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1A5E" w14:textId="77777777" w:rsidR="005F2717" w:rsidRDefault="005F2717" w:rsidP="005625F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369C7"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EB3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52A1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CAC6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E51B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1CE11" w14:textId="77777777" w:rsidR="005F2717" w:rsidRDefault="005F2717" w:rsidP="005625FC">
            <w:r>
              <w:rPr>
                <w:rFonts w:ascii="Arial" w:hAnsi="Arial" w:cs="Arial"/>
                <w:color w:val="000000"/>
                <w:position w:val="-2"/>
                <w:sz w:val="18"/>
                <w:szCs w:val="18"/>
              </w:rPr>
              <w:t> </w:t>
            </w:r>
          </w:p>
        </w:tc>
      </w:tr>
      <w:tr w:rsidR="005F2717" w14:paraId="4ACA3D84"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D8D4D" w14:textId="77777777" w:rsidR="005F2717" w:rsidRDefault="005F2717" w:rsidP="005625F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8489"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532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9379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749F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D70F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333E1" w14:textId="77777777" w:rsidR="005F2717" w:rsidRDefault="005F2717" w:rsidP="005625FC">
            <w:r>
              <w:rPr>
                <w:rFonts w:ascii="Arial" w:hAnsi="Arial" w:cs="Arial"/>
                <w:color w:val="000000"/>
                <w:position w:val="-2"/>
                <w:sz w:val="18"/>
                <w:szCs w:val="18"/>
              </w:rPr>
              <w:t> </w:t>
            </w:r>
          </w:p>
        </w:tc>
      </w:tr>
      <w:tr w:rsidR="005F2717" w14:paraId="4C820DB9"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6D7AE" w14:textId="77777777" w:rsidR="005F2717" w:rsidRDefault="005F2717" w:rsidP="005625F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D092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CA7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AC7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3EE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1BAE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CC081" w14:textId="77777777" w:rsidR="005F2717" w:rsidRDefault="005F2717" w:rsidP="005625FC">
            <w:r>
              <w:rPr>
                <w:rFonts w:ascii="Arial" w:hAnsi="Arial" w:cs="Arial"/>
                <w:color w:val="000000"/>
                <w:position w:val="-2"/>
                <w:sz w:val="18"/>
                <w:szCs w:val="18"/>
              </w:rPr>
              <w:t> </w:t>
            </w:r>
          </w:p>
        </w:tc>
      </w:tr>
      <w:tr w:rsidR="005F2717" w14:paraId="5BF963ED"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54B86" w14:textId="77777777" w:rsidR="005F2717" w:rsidRDefault="005F2717" w:rsidP="005625F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1AF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9390F"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EE66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A54EA"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857C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BF456" w14:textId="77777777" w:rsidR="005F2717" w:rsidRDefault="005F2717" w:rsidP="005625FC">
            <w:r>
              <w:rPr>
                <w:rFonts w:ascii="Arial" w:hAnsi="Arial" w:cs="Arial"/>
                <w:color w:val="000000"/>
                <w:position w:val="-2"/>
                <w:sz w:val="18"/>
                <w:szCs w:val="18"/>
              </w:rPr>
              <w:t> </w:t>
            </w:r>
          </w:p>
        </w:tc>
      </w:tr>
    </w:tbl>
    <w:p w14:paraId="097B6F64" w14:textId="77777777" w:rsidR="005F2717" w:rsidRDefault="005F2717" w:rsidP="005F2717">
      <w:pPr>
        <w:spacing w:before="225" w:after="225" w:line="240" w:lineRule="auto"/>
        <w:jc w:val="both"/>
      </w:pPr>
      <w:r>
        <w:rPr>
          <w:rFonts w:ascii="Arial" w:hAnsi="Arial" w:cs="Arial"/>
          <w:color w:val="000000"/>
          <w:sz w:val="18"/>
          <w:szCs w:val="18"/>
        </w:rPr>
        <w:t> </w:t>
      </w:r>
    </w:p>
    <w:p w14:paraId="5F6CFF35" w14:textId="77777777" w:rsidR="005F2717" w:rsidRDefault="005F2717" w:rsidP="005F271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38770B6" w14:textId="77777777" w:rsidR="005F2717" w:rsidRDefault="005F2717" w:rsidP="005F2717">
      <w:pPr>
        <w:spacing w:after="0"/>
        <w:jc w:val="both"/>
        <w:rPr>
          <w:rFonts w:ascii="Arial" w:hAnsi="Arial" w:cs="Arial"/>
          <w:sz w:val="18"/>
          <w:szCs w:val="18"/>
        </w:rPr>
      </w:pPr>
    </w:p>
    <w:p w14:paraId="2DFBFBDE" w14:textId="77777777" w:rsidR="005F2717" w:rsidRDefault="005F2717" w:rsidP="005F2717">
      <w:pPr>
        <w:spacing w:after="0"/>
        <w:jc w:val="right"/>
        <w:rPr>
          <w:rFonts w:ascii="Arial" w:hAnsi="Arial" w:cs="Arial"/>
          <w:sz w:val="18"/>
          <w:szCs w:val="18"/>
        </w:rPr>
      </w:pPr>
    </w:p>
    <w:p w14:paraId="36FA2FF7" w14:textId="77777777" w:rsidR="005F2717" w:rsidRDefault="005F2717" w:rsidP="005F2717">
      <w:pPr>
        <w:spacing w:after="0"/>
        <w:jc w:val="right"/>
        <w:rPr>
          <w:rFonts w:ascii="Arial" w:hAnsi="Arial" w:cs="Arial"/>
          <w:sz w:val="18"/>
          <w:szCs w:val="18"/>
        </w:rPr>
      </w:pPr>
    </w:p>
    <w:p w14:paraId="370EF90A" w14:textId="77777777" w:rsidR="005F2717" w:rsidRDefault="005F2717" w:rsidP="005F2717">
      <w:pPr>
        <w:spacing w:after="0"/>
        <w:jc w:val="right"/>
        <w:rPr>
          <w:rFonts w:ascii="Arial" w:hAnsi="Arial" w:cs="Arial"/>
          <w:sz w:val="18"/>
          <w:szCs w:val="18"/>
        </w:rPr>
      </w:pPr>
    </w:p>
    <w:p w14:paraId="5474B419" w14:textId="77777777" w:rsidR="005F2717" w:rsidRDefault="005F2717" w:rsidP="005F2717">
      <w:pPr>
        <w:spacing w:after="0"/>
        <w:jc w:val="right"/>
        <w:rPr>
          <w:rFonts w:ascii="Arial" w:hAnsi="Arial" w:cs="Arial"/>
          <w:sz w:val="18"/>
          <w:szCs w:val="18"/>
        </w:rPr>
      </w:pPr>
    </w:p>
    <w:p w14:paraId="1C2DF727" w14:textId="77777777" w:rsidR="005F2717" w:rsidRDefault="005F2717" w:rsidP="005F2717">
      <w:pPr>
        <w:spacing w:after="0"/>
        <w:jc w:val="right"/>
        <w:rPr>
          <w:rFonts w:ascii="Arial" w:hAnsi="Arial" w:cs="Arial"/>
          <w:sz w:val="18"/>
          <w:szCs w:val="18"/>
        </w:rPr>
      </w:pPr>
    </w:p>
    <w:p w14:paraId="2A6F655E" w14:textId="77777777" w:rsidR="005F2717" w:rsidRDefault="005F2717" w:rsidP="005F2717">
      <w:pPr>
        <w:spacing w:after="0"/>
        <w:jc w:val="right"/>
        <w:rPr>
          <w:rFonts w:ascii="Arial" w:hAnsi="Arial" w:cs="Arial"/>
          <w:sz w:val="18"/>
          <w:szCs w:val="18"/>
        </w:rPr>
      </w:pPr>
    </w:p>
    <w:p w14:paraId="0E908498" w14:textId="77777777" w:rsidR="005F2717" w:rsidRDefault="005F2717" w:rsidP="005F2717">
      <w:pPr>
        <w:spacing w:after="0"/>
        <w:jc w:val="right"/>
        <w:rPr>
          <w:rFonts w:ascii="Arial" w:hAnsi="Arial" w:cs="Arial"/>
          <w:sz w:val="18"/>
          <w:szCs w:val="18"/>
        </w:rPr>
      </w:pPr>
    </w:p>
    <w:p w14:paraId="593B6C98" w14:textId="77777777" w:rsidR="005F2717" w:rsidRDefault="005F2717" w:rsidP="005F2717">
      <w:pPr>
        <w:spacing w:after="0"/>
        <w:jc w:val="right"/>
        <w:rPr>
          <w:rFonts w:ascii="Arial" w:hAnsi="Arial" w:cs="Arial"/>
          <w:sz w:val="18"/>
          <w:szCs w:val="18"/>
        </w:rPr>
      </w:pPr>
    </w:p>
    <w:p w14:paraId="57C1F7F5" w14:textId="77777777" w:rsidR="005F2717" w:rsidRDefault="005F2717" w:rsidP="005F2717">
      <w:pPr>
        <w:spacing w:after="0"/>
        <w:jc w:val="right"/>
        <w:rPr>
          <w:rFonts w:ascii="Arial" w:hAnsi="Arial" w:cs="Arial"/>
          <w:sz w:val="18"/>
          <w:szCs w:val="18"/>
        </w:rPr>
      </w:pPr>
    </w:p>
    <w:p w14:paraId="47524BB1" w14:textId="77777777" w:rsidR="005F2717" w:rsidRDefault="005F2717" w:rsidP="005F2717">
      <w:pPr>
        <w:spacing w:after="0"/>
        <w:jc w:val="right"/>
        <w:rPr>
          <w:rFonts w:ascii="Arial" w:hAnsi="Arial" w:cs="Arial"/>
          <w:sz w:val="18"/>
          <w:szCs w:val="18"/>
        </w:rPr>
      </w:pPr>
    </w:p>
    <w:p w14:paraId="3B2EAF66" w14:textId="77777777" w:rsidR="005F2717" w:rsidRDefault="005F2717" w:rsidP="005F2717">
      <w:pPr>
        <w:spacing w:after="0"/>
        <w:jc w:val="right"/>
        <w:rPr>
          <w:rFonts w:ascii="Arial" w:hAnsi="Arial" w:cs="Arial"/>
          <w:sz w:val="18"/>
          <w:szCs w:val="18"/>
        </w:rPr>
      </w:pPr>
    </w:p>
    <w:p w14:paraId="090BBDB1" w14:textId="77777777" w:rsidR="005F2717" w:rsidRDefault="005F2717" w:rsidP="005F2717">
      <w:pPr>
        <w:spacing w:after="0"/>
        <w:jc w:val="right"/>
        <w:rPr>
          <w:rFonts w:ascii="Arial" w:hAnsi="Arial" w:cs="Arial"/>
          <w:sz w:val="18"/>
          <w:szCs w:val="18"/>
        </w:rPr>
      </w:pPr>
    </w:p>
    <w:p w14:paraId="2278D66A" w14:textId="77777777" w:rsidR="005F2717" w:rsidRDefault="005F2717" w:rsidP="005F2717">
      <w:pPr>
        <w:spacing w:after="0"/>
        <w:jc w:val="right"/>
        <w:rPr>
          <w:rFonts w:ascii="Arial" w:hAnsi="Arial" w:cs="Arial"/>
          <w:sz w:val="18"/>
          <w:szCs w:val="18"/>
        </w:rPr>
      </w:pPr>
    </w:p>
    <w:p w14:paraId="10C6734F" w14:textId="77777777" w:rsidR="005F2717" w:rsidRDefault="005F2717" w:rsidP="005F2717">
      <w:pPr>
        <w:spacing w:after="0"/>
        <w:jc w:val="right"/>
        <w:rPr>
          <w:rFonts w:ascii="Arial" w:hAnsi="Arial" w:cs="Arial"/>
          <w:sz w:val="18"/>
          <w:szCs w:val="18"/>
        </w:rPr>
      </w:pPr>
    </w:p>
    <w:p w14:paraId="2842462A" w14:textId="77777777" w:rsidR="005F2717" w:rsidRDefault="005F2717" w:rsidP="005F2717">
      <w:pPr>
        <w:spacing w:after="0"/>
        <w:jc w:val="right"/>
        <w:rPr>
          <w:rFonts w:ascii="Arial" w:hAnsi="Arial" w:cs="Arial"/>
          <w:sz w:val="18"/>
          <w:szCs w:val="18"/>
        </w:rPr>
      </w:pPr>
    </w:p>
    <w:p w14:paraId="118A7009" w14:textId="77777777" w:rsidR="005F2717" w:rsidRDefault="005F2717" w:rsidP="005F2717">
      <w:pPr>
        <w:spacing w:after="0"/>
        <w:jc w:val="right"/>
        <w:rPr>
          <w:rFonts w:ascii="Arial" w:hAnsi="Arial" w:cs="Arial"/>
          <w:sz w:val="18"/>
          <w:szCs w:val="18"/>
        </w:rPr>
      </w:pPr>
    </w:p>
    <w:p w14:paraId="06F8B448" w14:textId="77777777" w:rsidR="005F2717" w:rsidRDefault="005F2717" w:rsidP="005F2717">
      <w:pPr>
        <w:spacing w:after="0"/>
        <w:jc w:val="right"/>
        <w:rPr>
          <w:rFonts w:ascii="Arial" w:hAnsi="Arial" w:cs="Arial"/>
          <w:sz w:val="18"/>
          <w:szCs w:val="18"/>
        </w:rPr>
      </w:pPr>
    </w:p>
    <w:p w14:paraId="0E28EBAD" w14:textId="77777777" w:rsidR="005F2717" w:rsidRDefault="005F2717" w:rsidP="005F2717">
      <w:pPr>
        <w:spacing w:after="0"/>
        <w:jc w:val="right"/>
        <w:rPr>
          <w:rFonts w:ascii="Arial" w:hAnsi="Arial" w:cs="Arial"/>
          <w:sz w:val="18"/>
          <w:szCs w:val="18"/>
        </w:rPr>
      </w:pPr>
    </w:p>
    <w:p w14:paraId="52E60431" w14:textId="77777777" w:rsidR="005F2717" w:rsidRDefault="005F2717" w:rsidP="005F2717">
      <w:pPr>
        <w:spacing w:after="0"/>
        <w:jc w:val="right"/>
        <w:rPr>
          <w:rFonts w:ascii="Arial" w:hAnsi="Arial" w:cs="Arial"/>
          <w:sz w:val="18"/>
          <w:szCs w:val="18"/>
        </w:rPr>
      </w:pPr>
    </w:p>
    <w:p w14:paraId="5D3BBC6B" w14:textId="77777777" w:rsidR="005F2717" w:rsidRDefault="005F2717" w:rsidP="005F2717">
      <w:pPr>
        <w:spacing w:after="0"/>
        <w:jc w:val="right"/>
        <w:rPr>
          <w:rFonts w:ascii="Arial" w:hAnsi="Arial" w:cs="Arial"/>
          <w:sz w:val="18"/>
          <w:szCs w:val="18"/>
        </w:rPr>
      </w:pPr>
    </w:p>
    <w:p w14:paraId="57B82EEF" w14:textId="77777777" w:rsidR="005F2717" w:rsidRDefault="005F2717" w:rsidP="005F2717">
      <w:pPr>
        <w:spacing w:after="0"/>
        <w:jc w:val="right"/>
        <w:rPr>
          <w:rFonts w:ascii="Arial" w:hAnsi="Arial" w:cs="Arial"/>
          <w:sz w:val="18"/>
          <w:szCs w:val="18"/>
        </w:rPr>
      </w:pPr>
    </w:p>
    <w:p w14:paraId="4FED6D67" w14:textId="77777777" w:rsidR="005F2717" w:rsidRDefault="005F2717" w:rsidP="005F2717">
      <w:pPr>
        <w:spacing w:after="0"/>
        <w:jc w:val="right"/>
        <w:rPr>
          <w:rFonts w:ascii="Arial" w:hAnsi="Arial" w:cs="Arial"/>
          <w:sz w:val="18"/>
          <w:szCs w:val="18"/>
        </w:rPr>
      </w:pPr>
    </w:p>
    <w:p w14:paraId="628AD571" w14:textId="77777777" w:rsidR="005F2717" w:rsidRDefault="005F2717" w:rsidP="005F2717">
      <w:pPr>
        <w:spacing w:after="0"/>
        <w:jc w:val="right"/>
        <w:rPr>
          <w:rFonts w:ascii="Arial" w:hAnsi="Arial" w:cs="Arial"/>
          <w:sz w:val="18"/>
          <w:szCs w:val="18"/>
        </w:rPr>
      </w:pPr>
    </w:p>
    <w:p w14:paraId="032B45C4" w14:textId="77777777" w:rsidR="005F2717" w:rsidRDefault="005F2717" w:rsidP="005F2717">
      <w:pPr>
        <w:spacing w:after="0"/>
        <w:rPr>
          <w:rFonts w:ascii="Arial" w:hAnsi="Arial" w:cs="Arial"/>
          <w:sz w:val="18"/>
          <w:szCs w:val="18"/>
        </w:rPr>
      </w:pPr>
    </w:p>
    <w:p w14:paraId="2E203164" w14:textId="77777777" w:rsidR="005F2717" w:rsidRDefault="005F2717" w:rsidP="005F2717">
      <w:pPr>
        <w:spacing w:after="0"/>
        <w:rPr>
          <w:rFonts w:ascii="Arial" w:hAnsi="Arial" w:cs="Arial"/>
          <w:sz w:val="18"/>
          <w:szCs w:val="18"/>
        </w:rPr>
      </w:pPr>
    </w:p>
    <w:p w14:paraId="2413A438" w14:textId="77777777" w:rsidR="005F2717" w:rsidRDefault="005F2717" w:rsidP="005F2717">
      <w:pPr>
        <w:spacing w:after="0"/>
        <w:rPr>
          <w:rFonts w:ascii="Arial" w:hAnsi="Arial" w:cs="Arial"/>
          <w:sz w:val="18"/>
          <w:szCs w:val="18"/>
        </w:rPr>
      </w:pPr>
    </w:p>
    <w:p w14:paraId="208FCF7D" w14:textId="77777777" w:rsidR="005F2717" w:rsidRDefault="005F2717" w:rsidP="005F2717">
      <w:pPr>
        <w:spacing w:after="0"/>
        <w:rPr>
          <w:rFonts w:ascii="Arial" w:hAnsi="Arial" w:cs="Arial"/>
          <w:sz w:val="18"/>
          <w:szCs w:val="18"/>
        </w:rPr>
      </w:pPr>
    </w:p>
    <w:p w14:paraId="4817AB67" w14:textId="77777777" w:rsidR="005F2717" w:rsidRDefault="005F2717" w:rsidP="005F2717">
      <w:pPr>
        <w:spacing w:after="0"/>
        <w:rPr>
          <w:rFonts w:ascii="Arial" w:hAnsi="Arial" w:cs="Arial"/>
          <w:sz w:val="18"/>
          <w:szCs w:val="18"/>
        </w:rPr>
      </w:pPr>
    </w:p>
    <w:p w14:paraId="4F1762B6" w14:textId="77777777" w:rsidR="005F2717" w:rsidRDefault="005F2717" w:rsidP="005F2717">
      <w:pPr>
        <w:spacing w:after="0"/>
        <w:rPr>
          <w:rFonts w:ascii="Arial" w:hAnsi="Arial" w:cs="Arial"/>
          <w:sz w:val="18"/>
          <w:szCs w:val="18"/>
        </w:rPr>
      </w:pPr>
    </w:p>
    <w:p w14:paraId="4F32C738" w14:textId="77777777" w:rsidR="005F2717" w:rsidRDefault="005F2717" w:rsidP="005F2717">
      <w:pPr>
        <w:spacing w:after="0"/>
        <w:jc w:val="right"/>
        <w:rPr>
          <w:rFonts w:ascii="Arial" w:hAnsi="Arial" w:cs="Arial"/>
          <w:sz w:val="18"/>
          <w:szCs w:val="18"/>
        </w:rPr>
      </w:pPr>
    </w:p>
    <w:p w14:paraId="6A1186C8" w14:textId="77777777" w:rsidR="005F2717" w:rsidRDefault="005F2717" w:rsidP="005F2717">
      <w:pPr>
        <w:spacing w:after="0"/>
        <w:jc w:val="right"/>
        <w:rPr>
          <w:rFonts w:ascii="Arial" w:hAnsi="Arial" w:cs="Arial"/>
          <w:sz w:val="18"/>
          <w:szCs w:val="18"/>
        </w:rPr>
      </w:pPr>
    </w:p>
    <w:p w14:paraId="3D6CA5E3" w14:textId="77777777" w:rsidR="005F2717" w:rsidRPr="00083DA6" w:rsidRDefault="005F2717" w:rsidP="005F2717">
      <w:pPr>
        <w:spacing w:after="0"/>
        <w:jc w:val="right"/>
        <w:rPr>
          <w:rFonts w:ascii="Arial" w:hAnsi="Arial" w:cs="Arial"/>
          <w:sz w:val="18"/>
          <w:szCs w:val="18"/>
        </w:rPr>
      </w:pPr>
      <w:r w:rsidRPr="00083DA6">
        <w:rPr>
          <w:rFonts w:ascii="Arial" w:hAnsi="Arial" w:cs="Arial"/>
          <w:sz w:val="18"/>
          <w:szCs w:val="18"/>
        </w:rPr>
        <w:lastRenderedPageBreak/>
        <w:t>Obrazec št: 5/</w:t>
      </w:r>
      <w:r>
        <w:rPr>
          <w:rFonts w:ascii="Arial" w:hAnsi="Arial" w:cs="Arial"/>
          <w:sz w:val="18"/>
          <w:szCs w:val="18"/>
        </w:rPr>
        <w:t>B</w:t>
      </w:r>
    </w:p>
    <w:p w14:paraId="0C24B947"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7E49B07" w14:textId="77777777" w:rsidR="005F2717" w:rsidRDefault="005F2717" w:rsidP="005F2717">
      <w:pPr>
        <w:spacing w:after="120"/>
        <w:rPr>
          <w:rFonts w:ascii="Arial" w:hAnsi="Arial" w:cs="Arial"/>
        </w:rPr>
      </w:pPr>
    </w:p>
    <w:p w14:paraId="181C4B44" w14:textId="77777777" w:rsidR="005F2717" w:rsidRDefault="005F2717" w:rsidP="005F271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801C97" w14:textId="77777777" w:rsidR="005F2717" w:rsidRDefault="005F2717" w:rsidP="005F2717">
      <w:pPr>
        <w:spacing w:before="225" w:after="225" w:line="240" w:lineRule="auto"/>
        <w:jc w:val="both"/>
      </w:pPr>
      <w:r>
        <w:rPr>
          <w:rFonts w:ascii="Arial" w:hAnsi="Arial" w:cs="Arial"/>
          <w:color w:val="000000"/>
          <w:sz w:val="18"/>
          <w:szCs w:val="18"/>
        </w:rPr>
        <w:t> </w:t>
      </w:r>
    </w:p>
    <w:p w14:paraId="1DD578C4" w14:textId="77777777" w:rsidR="005F2717" w:rsidRDefault="005F2717" w:rsidP="005F2717">
      <w:pPr>
        <w:spacing w:before="225" w:after="225" w:line="240" w:lineRule="auto"/>
        <w:jc w:val="center"/>
      </w:pPr>
      <w:r>
        <w:rPr>
          <w:rFonts w:ascii="Arial" w:hAnsi="Arial" w:cs="Arial"/>
          <w:b/>
          <w:bCs/>
          <w:color w:val="000000"/>
          <w:sz w:val="21"/>
          <w:szCs w:val="21"/>
        </w:rPr>
        <w:t>IZJAVA - POTRDILO REFERENCE ZA KADRE</w:t>
      </w:r>
    </w:p>
    <w:p w14:paraId="2186BB9D" w14:textId="77777777" w:rsidR="005F2717" w:rsidRDefault="005F2717" w:rsidP="005F2717">
      <w:pPr>
        <w:spacing w:before="225" w:after="225" w:line="240" w:lineRule="auto"/>
        <w:jc w:val="center"/>
      </w:pPr>
      <w:r>
        <w:rPr>
          <w:rFonts w:ascii="Arial" w:hAnsi="Arial" w:cs="Arial"/>
          <w:color w:val="000000"/>
          <w:sz w:val="18"/>
          <w:szCs w:val="18"/>
        </w:rPr>
        <w:t> </w:t>
      </w:r>
    </w:p>
    <w:p w14:paraId="48D849A8" w14:textId="77777777" w:rsidR="005F2717" w:rsidRDefault="005F2717" w:rsidP="005F271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F2717" w14:paraId="04AFCA26"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E80C8" w14:textId="77777777" w:rsidR="005F2717" w:rsidRDefault="005F2717" w:rsidP="005625FC">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4ED2" w14:textId="77777777" w:rsidR="005F2717" w:rsidRDefault="005F2717" w:rsidP="005625FC">
            <w:r>
              <w:rPr>
                <w:rFonts w:ascii="Arial" w:hAnsi="Arial" w:cs="Arial"/>
                <w:color w:val="000000"/>
                <w:position w:val="-2"/>
                <w:sz w:val="18"/>
                <w:szCs w:val="18"/>
              </w:rPr>
              <w:t> </w:t>
            </w:r>
          </w:p>
        </w:tc>
      </w:tr>
      <w:tr w:rsidR="005F2717" w14:paraId="0FC4F232"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AD105" w14:textId="77777777" w:rsidR="005F2717" w:rsidRDefault="005F2717" w:rsidP="005625FC">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19604" w14:textId="77777777" w:rsidR="005F2717" w:rsidRDefault="005F2717" w:rsidP="005625FC">
            <w:r>
              <w:rPr>
                <w:rFonts w:ascii="Arial" w:hAnsi="Arial" w:cs="Arial"/>
                <w:color w:val="000000"/>
                <w:position w:val="-2"/>
                <w:sz w:val="18"/>
                <w:szCs w:val="18"/>
              </w:rPr>
              <w:t> </w:t>
            </w:r>
          </w:p>
        </w:tc>
      </w:tr>
      <w:tr w:rsidR="005F2717" w14:paraId="0DED4C80"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C1A5F" w14:textId="77777777" w:rsidR="005F2717" w:rsidRDefault="005F2717" w:rsidP="005625FC">
            <w:pPr>
              <w:jc w:val="right"/>
              <w:rPr>
                <w:rFonts w:ascii="Arial" w:hAnsi="Arial" w:cs="Arial"/>
                <w:color w:val="000000"/>
                <w:position w:val="-2"/>
                <w:sz w:val="18"/>
                <w:szCs w:val="18"/>
              </w:rPr>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C5673" w14:textId="77777777" w:rsidR="005F2717" w:rsidRDefault="005F2717" w:rsidP="005625FC">
            <w:pPr>
              <w:rPr>
                <w:rFonts w:ascii="Arial" w:hAnsi="Arial" w:cs="Arial"/>
                <w:color w:val="000000"/>
                <w:position w:val="-2"/>
                <w:sz w:val="18"/>
                <w:szCs w:val="18"/>
              </w:rPr>
            </w:pPr>
            <w:r>
              <w:rPr>
                <w:rFonts w:ascii="Arial" w:hAnsi="Arial" w:cs="Arial"/>
                <w:color w:val="000000"/>
                <w:position w:val="-2"/>
                <w:sz w:val="18"/>
                <w:szCs w:val="18"/>
              </w:rPr>
              <w:t> </w:t>
            </w:r>
          </w:p>
        </w:tc>
      </w:tr>
      <w:tr w:rsidR="005F2717" w14:paraId="1F0B8A6D"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C925B" w14:textId="77777777" w:rsidR="005F2717" w:rsidRDefault="005F2717" w:rsidP="005625FC">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78E52" w14:textId="77777777" w:rsidR="005F2717" w:rsidRDefault="005F2717" w:rsidP="005625FC">
            <w:r>
              <w:rPr>
                <w:rFonts w:ascii="Arial" w:hAnsi="Arial" w:cs="Arial"/>
                <w:color w:val="000000"/>
                <w:position w:val="-2"/>
                <w:sz w:val="18"/>
                <w:szCs w:val="18"/>
              </w:rPr>
              <w:t> </w:t>
            </w:r>
          </w:p>
        </w:tc>
      </w:tr>
      <w:tr w:rsidR="005F2717" w14:paraId="08534401"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38A3" w14:textId="77777777" w:rsidR="005F2717" w:rsidRDefault="005F2717" w:rsidP="005625FC">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B922B" w14:textId="77777777" w:rsidR="005F2717" w:rsidRDefault="005F2717" w:rsidP="005625FC">
            <w:r>
              <w:rPr>
                <w:rFonts w:ascii="Arial" w:hAnsi="Arial" w:cs="Arial"/>
                <w:color w:val="000000"/>
                <w:position w:val="-2"/>
                <w:sz w:val="18"/>
                <w:szCs w:val="18"/>
              </w:rPr>
              <w:t> </w:t>
            </w:r>
          </w:p>
        </w:tc>
      </w:tr>
    </w:tbl>
    <w:p w14:paraId="7D649FAB" w14:textId="77777777" w:rsidR="005F2717" w:rsidRDefault="005F2717" w:rsidP="005F2717">
      <w:pPr>
        <w:spacing w:before="225" w:after="225" w:line="240" w:lineRule="auto"/>
        <w:jc w:val="both"/>
      </w:pPr>
      <w:r>
        <w:rPr>
          <w:rFonts w:ascii="Arial" w:hAnsi="Arial" w:cs="Arial"/>
          <w:color w:val="000000"/>
          <w:sz w:val="18"/>
          <w:szCs w:val="18"/>
        </w:rPr>
        <w:t> </w:t>
      </w:r>
    </w:p>
    <w:p w14:paraId="184E6400" w14:textId="77777777" w:rsidR="005F2717" w:rsidRDefault="005F2717" w:rsidP="005F271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F2717" w14:paraId="19D15CC8" w14:textId="77777777" w:rsidTr="005625FC">
        <w:tc>
          <w:tcPr>
            <w:tcW w:w="2325" w:type="dxa"/>
            <w:tcMar>
              <w:top w:w="75" w:type="dxa"/>
              <w:bottom w:w="75" w:type="dxa"/>
            </w:tcMar>
            <w:vAlign w:val="center"/>
          </w:tcPr>
          <w:p w14:paraId="125F17AA" w14:textId="77777777" w:rsidR="005F2717" w:rsidRDefault="005F2717" w:rsidP="005625FC">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51B890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6C65D60B" w14:textId="77777777" w:rsidR="005F2717" w:rsidRDefault="005F2717" w:rsidP="005625FC">
            <w:r>
              <w:rPr>
                <w:rFonts w:ascii="Arial" w:hAnsi="Arial" w:cs="Arial"/>
                <w:color w:val="000000"/>
                <w:position w:val="-2"/>
                <w:sz w:val="18"/>
                <w:szCs w:val="18"/>
              </w:rPr>
              <w:t> </w:t>
            </w:r>
          </w:p>
        </w:tc>
      </w:tr>
      <w:tr w:rsidR="005F2717" w14:paraId="17E94C7C" w14:textId="77777777" w:rsidTr="005625FC">
        <w:tc>
          <w:tcPr>
            <w:tcW w:w="2325" w:type="dxa"/>
            <w:tcMar>
              <w:top w:w="75" w:type="dxa"/>
              <w:bottom w:w="75" w:type="dxa"/>
            </w:tcMar>
            <w:vAlign w:val="center"/>
          </w:tcPr>
          <w:p w14:paraId="0FE13701" w14:textId="77777777" w:rsidR="005F2717" w:rsidRDefault="005F2717" w:rsidP="005625FC">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E07ECB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21120486" w14:textId="77777777" w:rsidR="005F2717" w:rsidRDefault="005F2717" w:rsidP="005625FC"/>
          <w:p w14:paraId="4B4457CE" w14:textId="77777777" w:rsidR="005F2717" w:rsidRDefault="005F2717" w:rsidP="005625FC">
            <w:pPr>
              <w:jc w:val="center"/>
            </w:pPr>
            <w:r>
              <w:rPr>
                <w:rFonts w:ascii="Arial" w:hAnsi="Arial" w:cs="Arial"/>
                <w:color w:val="A9A9A9"/>
                <w:position w:val="-2"/>
                <w:sz w:val="18"/>
                <w:szCs w:val="18"/>
              </w:rPr>
              <w:t>(žig in podpis)</w:t>
            </w:r>
          </w:p>
        </w:tc>
      </w:tr>
    </w:tbl>
    <w:p w14:paraId="6C27F1EF" w14:textId="77777777" w:rsidR="005F2717" w:rsidRDefault="005F2717" w:rsidP="005F2717">
      <w:pPr>
        <w:spacing w:before="225" w:after="225" w:line="240" w:lineRule="auto"/>
        <w:jc w:val="both"/>
      </w:pPr>
      <w:r>
        <w:rPr>
          <w:rFonts w:ascii="Arial" w:hAnsi="Arial" w:cs="Arial"/>
          <w:color w:val="000000"/>
          <w:sz w:val="18"/>
          <w:szCs w:val="18"/>
        </w:rPr>
        <w:t> </w:t>
      </w:r>
    </w:p>
    <w:p w14:paraId="53794334" w14:textId="77777777" w:rsidR="005F2717" w:rsidRDefault="005F2717" w:rsidP="005F271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5F2717" w14:paraId="45FE0584" w14:textId="77777777" w:rsidTr="005625FC">
        <w:tc>
          <w:tcPr>
            <w:tcW w:w="0" w:type="auto"/>
            <w:tcMar>
              <w:top w:w="0" w:type="auto"/>
              <w:bottom w:w="0" w:type="auto"/>
            </w:tcMar>
          </w:tcPr>
          <w:p w14:paraId="6E13F296"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0E4E5663"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54CB09"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3D266C80" w14:textId="77777777" w:rsidR="005F2717" w:rsidRDefault="005F2717" w:rsidP="005F2717">
      <w:pPr>
        <w:spacing w:after="0"/>
        <w:jc w:val="right"/>
      </w:pPr>
    </w:p>
    <w:p w14:paraId="061D3249" w14:textId="77777777" w:rsidR="005F2717" w:rsidRDefault="005F2717" w:rsidP="005F2717">
      <w:pPr>
        <w:spacing w:after="0"/>
        <w:jc w:val="right"/>
      </w:pPr>
    </w:p>
    <w:p w14:paraId="291ECE72" w14:textId="77777777" w:rsidR="005F2717" w:rsidRDefault="005F2717" w:rsidP="005F2717">
      <w:pPr>
        <w:spacing w:after="0"/>
        <w:jc w:val="right"/>
      </w:pPr>
    </w:p>
    <w:p w14:paraId="115FC1D8" w14:textId="77777777" w:rsidR="005F2717" w:rsidRDefault="005F2717">
      <w:pPr>
        <w:rPr>
          <w:color w:val="000000" w:themeColor="text1"/>
        </w:rPr>
      </w:pPr>
    </w:p>
    <w:p w14:paraId="15CF315C" w14:textId="77777777" w:rsidR="005F2717" w:rsidRDefault="005F2717">
      <w:pPr>
        <w:rPr>
          <w:color w:val="000000" w:themeColor="text1"/>
        </w:rPr>
      </w:pPr>
    </w:p>
    <w:p w14:paraId="749AE2C9" w14:textId="77777777" w:rsidR="005F2717" w:rsidRDefault="005F2717">
      <w:pPr>
        <w:rPr>
          <w:color w:val="000000" w:themeColor="text1"/>
        </w:rPr>
      </w:pPr>
    </w:p>
    <w:p w14:paraId="1E727A5A" w14:textId="77777777" w:rsidR="00237F32" w:rsidRDefault="00237F32">
      <w:pPr>
        <w:rPr>
          <w:color w:val="000000" w:themeColor="text1"/>
        </w:rPr>
      </w:pPr>
    </w:p>
    <w:p w14:paraId="2E300FD8" w14:textId="2169DCE9" w:rsidR="007B2D68" w:rsidRPr="009F1B0D" w:rsidRDefault="007B2D68" w:rsidP="007B2D68">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6</w:t>
      </w:r>
    </w:p>
    <w:p w14:paraId="04DCA1F2" w14:textId="77777777" w:rsidR="007B2D68" w:rsidRPr="00252358" w:rsidRDefault="007B2D68" w:rsidP="007B2D68"/>
    <w:p w14:paraId="1F3D778A" w14:textId="77777777" w:rsidR="007B2D68" w:rsidRDefault="007B2D68" w:rsidP="007B2D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153A01">
        <w:rPr>
          <w:rFonts w:ascii="Arial" w:hAnsi="Arial" w:cs="Arial"/>
        </w:rPr>
        <w:t xml:space="preserve">vezano na prvi odstavek člena 5.k </w:t>
      </w:r>
      <w:r>
        <w:rPr>
          <w:rFonts w:ascii="Arial" w:hAnsi="Arial" w:cs="Arial"/>
        </w:rPr>
        <w:t>U</w:t>
      </w:r>
      <w:r w:rsidRPr="00153A01">
        <w:rPr>
          <w:rFonts w:ascii="Arial" w:hAnsi="Arial" w:cs="Arial"/>
        </w:rPr>
        <w:t>redbe (</w:t>
      </w:r>
      <w:r>
        <w:rPr>
          <w:rFonts w:ascii="Arial" w:hAnsi="Arial" w:cs="Arial"/>
        </w:rPr>
        <w:t>EU</w:t>
      </w:r>
      <w:r w:rsidRPr="00153A01">
        <w:rPr>
          <w:rFonts w:ascii="Arial" w:hAnsi="Arial" w:cs="Arial"/>
        </w:rPr>
        <w:t>) št. 833/2014</w:t>
      </w:r>
    </w:p>
    <w:p w14:paraId="141FAC92" w14:textId="77777777" w:rsidR="007B2D68" w:rsidRPr="00B36CA2" w:rsidRDefault="007B2D68" w:rsidP="007B2D68">
      <w:pPr>
        <w:rPr>
          <w:rFonts w:ascii="Arial" w:eastAsia="Times New Roman" w:hAnsi="Arial" w:cs="Arial"/>
          <w:color w:val="00000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B2D68" w:rsidRPr="00B36CA2" w14:paraId="1037E5D7" w14:textId="77777777" w:rsidTr="007B2D68">
        <w:trPr>
          <w:trHeight w:val="626"/>
        </w:trPr>
        <w:tc>
          <w:tcPr>
            <w:tcW w:w="2541" w:type="dxa"/>
            <w:shd w:val="clear" w:color="auto" w:fill="D9D9D9" w:themeFill="background1" w:themeFillShade="D9"/>
            <w:vAlign w:val="center"/>
          </w:tcPr>
          <w:p w14:paraId="1E2C22CD"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Javno naročilo:</w:t>
            </w:r>
          </w:p>
        </w:tc>
        <w:tc>
          <w:tcPr>
            <w:tcW w:w="6521" w:type="dxa"/>
            <w:vAlign w:val="center"/>
          </w:tcPr>
          <w:p w14:paraId="41A4F938" w14:textId="77777777" w:rsidR="007B2D68" w:rsidRDefault="007B2D68" w:rsidP="007B2D68">
            <w:pPr>
              <w:spacing w:after="0" w:line="240" w:lineRule="auto"/>
              <w:rPr>
                <w:rFonts w:ascii="Arial" w:hAnsi="Arial" w:cs="Arial"/>
                <w:b/>
                <w:bCs/>
                <w:sz w:val="18"/>
                <w:szCs w:val="18"/>
              </w:rPr>
            </w:pPr>
          </w:p>
          <w:p w14:paraId="25436365" w14:textId="5F7DF447" w:rsidR="004913B3" w:rsidRDefault="007B2D68" w:rsidP="007B2D68">
            <w:pPr>
              <w:spacing w:after="0" w:line="240" w:lineRule="auto"/>
              <w:rPr>
                <w:rFonts w:ascii="Arial" w:hAnsi="Arial" w:cs="Arial"/>
                <w:b/>
                <w:color w:val="000000"/>
                <w:sz w:val="18"/>
                <w:szCs w:val="18"/>
              </w:rPr>
            </w:pPr>
            <w:r w:rsidRPr="007709CE">
              <w:rPr>
                <w:rFonts w:ascii="Arial" w:hAnsi="Arial" w:cs="Arial"/>
                <w:b/>
                <w:bCs/>
                <w:sz w:val="18"/>
                <w:szCs w:val="18"/>
              </w:rPr>
              <w:t xml:space="preserve">Izbira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w:t>
            </w:r>
          </w:p>
          <w:p w14:paraId="1E3FCA12" w14:textId="27C4CC5D" w:rsidR="00135D9E" w:rsidRPr="002F1382" w:rsidRDefault="00135D9E" w:rsidP="007B2D68">
            <w:pPr>
              <w:spacing w:after="0" w:line="240" w:lineRule="auto"/>
              <w:rPr>
                <w:rFonts w:ascii="Arial" w:hAnsi="Arial" w:cs="Arial"/>
                <w:b/>
              </w:rPr>
            </w:pPr>
          </w:p>
        </w:tc>
      </w:tr>
      <w:tr w:rsidR="007B2D68" w:rsidRPr="00B36CA2" w14:paraId="6777F461" w14:textId="77777777" w:rsidTr="007B2D68">
        <w:trPr>
          <w:trHeight w:val="767"/>
        </w:trPr>
        <w:tc>
          <w:tcPr>
            <w:tcW w:w="2541" w:type="dxa"/>
            <w:shd w:val="clear" w:color="auto" w:fill="D9D9D9" w:themeFill="background1" w:themeFillShade="D9"/>
            <w:vAlign w:val="center"/>
          </w:tcPr>
          <w:p w14:paraId="4B791FA7"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Naročnik:</w:t>
            </w:r>
          </w:p>
        </w:tc>
        <w:tc>
          <w:tcPr>
            <w:tcW w:w="6521" w:type="dxa"/>
            <w:vAlign w:val="center"/>
          </w:tcPr>
          <w:p w14:paraId="00C02C81" w14:textId="77777777" w:rsidR="007B2D68" w:rsidRPr="008F6288" w:rsidRDefault="007B2D68" w:rsidP="007B2D68">
            <w:pPr>
              <w:spacing w:after="0" w:line="240" w:lineRule="auto"/>
              <w:rPr>
                <w:rFonts w:ascii="Arial" w:hAnsi="Arial" w:cs="Arial"/>
                <w:b/>
                <w:bCs/>
              </w:rPr>
            </w:pPr>
            <w:r w:rsidRPr="008F6288">
              <w:rPr>
                <w:rFonts w:ascii="Arial" w:hAnsi="Arial" w:cs="Arial"/>
                <w:b/>
                <w:bCs/>
                <w:color w:val="000000"/>
                <w:sz w:val="18"/>
                <w:szCs w:val="18"/>
              </w:rPr>
              <w:t>OBČINA PREVALJE, Trg 2 A, 2391 Prevalje</w:t>
            </w:r>
          </w:p>
        </w:tc>
      </w:tr>
    </w:tbl>
    <w:p w14:paraId="7FE70AD2" w14:textId="77777777" w:rsidR="007B2D68" w:rsidRPr="00B36CA2" w:rsidRDefault="007B2D68" w:rsidP="007B2D68">
      <w:pPr>
        <w:pStyle w:val="Telobesedila3"/>
        <w:numPr>
          <w:ilvl w:val="12"/>
          <w:numId w:val="0"/>
        </w:numPr>
        <w:spacing w:line="240" w:lineRule="auto"/>
        <w:ind w:right="272"/>
        <w:rPr>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B2D68" w:rsidRPr="00B36CA2" w14:paraId="25B3D246"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5D9720EF"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Naziv subjekta:</w:t>
            </w:r>
          </w:p>
        </w:tc>
        <w:tc>
          <w:tcPr>
            <w:tcW w:w="4990" w:type="dxa"/>
            <w:tcBorders>
              <w:top w:val="single" w:sz="4" w:space="0" w:color="auto"/>
              <w:bottom w:val="single" w:sz="4" w:space="0" w:color="auto"/>
              <w:right w:val="single" w:sz="4" w:space="0" w:color="auto"/>
            </w:tcBorders>
            <w:vAlign w:val="center"/>
          </w:tcPr>
          <w:p w14:paraId="09D75A67" w14:textId="77777777" w:rsidR="007B2D68" w:rsidRPr="00B36CA2" w:rsidRDefault="007B2D68" w:rsidP="007B2D6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7B2D68" w:rsidRPr="00B36CA2" w14:paraId="52535520"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E968B63"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Sedež/naslov subjekta:</w:t>
            </w:r>
          </w:p>
        </w:tc>
        <w:tc>
          <w:tcPr>
            <w:tcW w:w="4990" w:type="dxa"/>
            <w:tcBorders>
              <w:top w:val="single" w:sz="4" w:space="0" w:color="auto"/>
              <w:bottom w:val="single" w:sz="4" w:space="0" w:color="auto"/>
              <w:right w:val="single" w:sz="4" w:space="0" w:color="auto"/>
            </w:tcBorders>
            <w:vAlign w:val="center"/>
          </w:tcPr>
          <w:p w14:paraId="706E4B80" w14:textId="77777777" w:rsidR="007B2D68" w:rsidRPr="00B36CA2" w:rsidRDefault="007B2D68" w:rsidP="007B2D6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61F58E8E" w14:textId="77777777" w:rsidR="007B2D68" w:rsidRPr="00B36CA2" w:rsidRDefault="007B2D68" w:rsidP="007B2D68">
      <w:pPr>
        <w:pStyle w:val="Telobesedila3"/>
        <w:numPr>
          <w:ilvl w:val="12"/>
          <w:numId w:val="0"/>
        </w:numPr>
        <w:spacing w:line="240" w:lineRule="auto"/>
        <w:ind w:right="272"/>
        <w:rPr>
          <w:b/>
          <w:szCs w:val="20"/>
        </w:rPr>
      </w:pPr>
    </w:p>
    <w:p w14:paraId="246AC6F0" w14:textId="49A2397C"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Spodaj podpisani, ____________</w:t>
      </w:r>
      <w:r w:rsidRPr="0026171C">
        <w:rPr>
          <w:rFonts w:ascii="Arial" w:hAnsi="Arial" w:cs="Arial"/>
          <w:color w:val="000000"/>
          <w:sz w:val="18"/>
          <w:szCs w:val="18"/>
        </w:rPr>
        <w:fldChar w:fldCharType="begin">
          <w:ffData>
            <w:name w:val="Text2"/>
            <w:enabled/>
            <w:calcOnExit w:val="0"/>
            <w:textInput/>
          </w:ffData>
        </w:fldChar>
      </w:r>
      <w:r w:rsidRPr="0026171C">
        <w:rPr>
          <w:rFonts w:ascii="Arial" w:hAnsi="Arial" w:cs="Arial"/>
          <w:color w:val="000000"/>
          <w:sz w:val="18"/>
          <w:szCs w:val="18"/>
        </w:rPr>
        <w:instrText xml:space="preserve"> FORMTEXT </w:instrText>
      </w:r>
      <w:r w:rsidRPr="0026171C">
        <w:rPr>
          <w:rFonts w:ascii="Arial" w:hAnsi="Arial" w:cs="Arial"/>
          <w:color w:val="000000"/>
          <w:sz w:val="18"/>
          <w:szCs w:val="18"/>
        </w:rPr>
      </w:r>
      <w:r w:rsidRPr="0026171C">
        <w:rPr>
          <w:rFonts w:ascii="Arial" w:hAnsi="Arial" w:cs="Arial"/>
          <w:color w:val="000000"/>
          <w:sz w:val="18"/>
          <w:szCs w:val="18"/>
        </w:rPr>
        <w:fldChar w:fldCharType="separate"/>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fldChar w:fldCharType="end"/>
      </w:r>
      <w:r w:rsidRPr="0026171C">
        <w:rPr>
          <w:rFonts w:ascii="Arial" w:hAnsi="Arial" w:cs="Arial"/>
          <w:color w:val="000000"/>
          <w:sz w:val="18"/>
          <w:szCs w:val="18"/>
        </w:rPr>
        <w:t xml:space="preserve">______________, kot odgovorna oseba zgoraj navedenega subjekta, </w:t>
      </w:r>
      <w:r w:rsidR="002E243C" w:rsidRPr="002E243C">
        <w:rPr>
          <w:rFonts w:ascii="Arial" w:hAnsi="Arial" w:cs="Arial"/>
          <w:color w:val="000000"/>
          <w:sz w:val="18"/>
          <w:szCs w:val="18"/>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 da:</w:t>
      </w:r>
    </w:p>
    <w:p w14:paraId="2F5EA780"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(a) subjekt, ki ga zastopam, ni ruski državljan ali fizična ali pravna oseba, subjekt ali organ s sedežem v Rusiji;</w:t>
      </w:r>
    </w:p>
    <w:p w14:paraId="5D4CA9D2"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(b) subjekt, ki ga zastopam, ni pravna oseba, subjekt ali organ, katerega več kot 50-odstotni delež je v neposredni ali posredni lasti subjekta iz točke (a) zgoraj;</w:t>
      </w:r>
    </w:p>
    <w:p w14:paraId="611BD2B3"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(c) niti jaz niti subjekt, ki ga zastopam, nisva fizična ali pravna oseba, subjekt ali organ, ki deluje v imenu ali po navodilih subjekta iz točke (a) ali (b) zgoraj;</w:t>
      </w:r>
    </w:p>
    <w:p w14:paraId="036F0F12" w14:textId="77777777" w:rsidR="007B2D68" w:rsidRDefault="007B2D68" w:rsidP="007B2D68">
      <w:pPr>
        <w:jc w:val="both"/>
        <w:rPr>
          <w:rFonts w:ascii="Arial" w:hAnsi="Arial" w:cs="Arial"/>
          <w:color w:val="000000"/>
          <w:sz w:val="18"/>
          <w:szCs w:val="18"/>
        </w:rPr>
      </w:pPr>
      <w:r w:rsidRPr="0026171C">
        <w:rPr>
          <w:rFonts w:ascii="Arial" w:hAnsi="Arial" w:cs="Arial"/>
          <w:color w:val="000000"/>
          <w:sz w:val="18"/>
          <w:szCs w:val="18"/>
        </w:rPr>
        <w:t>(d) ni udeležbe več kot 10 % ponudbene vrednosti podizvajalcev, dobaviteljev ali subjektov, katerih zmogljivosti subjekt, ki ga zastopam, uporablja, ki so subjekti, navedeni v točkah (a) do (c) zgoraj.</w:t>
      </w:r>
    </w:p>
    <w:p w14:paraId="56A1EA8C" w14:textId="77777777" w:rsidR="007B2D68" w:rsidRDefault="007B2D68" w:rsidP="007B2D68">
      <w:pPr>
        <w:rPr>
          <w:rFonts w:ascii="Arial" w:hAnsi="Arial" w:cs="Arial"/>
          <w:color w:val="000000"/>
          <w:sz w:val="18"/>
          <w:szCs w:val="18"/>
        </w:rPr>
      </w:pPr>
    </w:p>
    <w:p w14:paraId="1CAFE1DD" w14:textId="77777777" w:rsidR="007B2D68" w:rsidRPr="0026171C" w:rsidRDefault="007B2D68" w:rsidP="007B2D68">
      <w:pPr>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B2D68" w14:paraId="0A4BF350" w14:textId="77777777" w:rsidTr="007B2D68">
        <w:tc>
          <w:tcPr>
            <w:tcW w:w="2500" w:type="pct"/>
            <w:tcMar>
              <w:top w:w="75" w:type="dxa"/>
              <w:bottom w:w="75" w:type="dxa"/>
            </w:tcMar>
            <w:vAlign w:val="center"/>
          </w:tcPr>
          <w:p w14:paraId="2278AF6F"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0AEEE821" w14:textId="77777777" w:rsidR="007B2D68" w:rsidRDefault="007B2D68" w:rsidP="007B2D68">
            <w:r>
              <w:rPr>
                <w:rFonts w:ascii="Arial" w:hAnsi="Arial" w:cs="Arial"/>
                <w:color w:val="000000"/>
                <w:position w:val="-2"/>
                <w:sz w:val="18"/>
                <w:szCs w:val="18"/>
              </w:rPr>
              <w:t>Ime in priimek: _____________________</w:t>
            </w:r>
          </w:p>
        </w:tc>
      </w:tr>
      <w:tr w:rsidR="007B2D68" w14:paraId="298346BE" w14:textId="77777777" w:rsidTr="007B2D68">
        <w:tc>
          <w:tcPr>
            <w:tcW w:w="2500" w:type="pct"/>
            <w:tcMar>
              <w:top w:w="75" w:type="dxa"/>
              <w:bottom w:w="75" w:type="dxa"/>
            </w:tcMar>
            <w:vAlign w:val="center"/>
          </w:tcPr>
          <w:p w14:paraId="1EC1F5D1"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2001DC8" w14:textId="77777777" w:rsidR="007B2D68" w:rsidRDefault="007B2D68" w:rsidP="007B2D68">
            <w:pPr>
              <w:jc w:val="center"/>
            </w:pPr>
            <w:r>
              <w:rPr>
                <w:rFonts w:ascii="Arial" w:hAnsi="Arial" w:cs="Arial"/>
                <w:color w:val="A9A9A9"/>
                <w:position w:val="-2"/>
                <w:sz w:val="18"/>
                <w:szCs w:val="18"/>
              </w:rPr>
              <w:t>(podpis)</w:t>
            </w:r>
          </w:p>
        </w:tc>
      </w:tr>
    </w:tbl>
    <w:p w14:paraId="2C3DACA2" w14:textId="22CA3E43" w:rsidR="007B2D68" w:rsidRDefault="007B2D68" w:rsidP="007B2D68">
      <w:pPr>
        <w:rPr>
          <w:color w:val="000000" w:themeColor="text1"/>
        </w:rPr>
      </w:pPr>
    </w:p>
    <w:p w14:paraId="01454A9A" w14:textId="77777777" w:rsidR="009F1B0D" w:rsidRPr="00CE691C" w:rsidRDefault="009F1B0D" w:rsidP="009F1B0D">
      <w:pPr>
        <w:rPr>
          <w:color w:val="000000" w:themeColor="text1"/>
        </w:rPr>
        <w:sectPr w:rsidR="009F1B0D" w:rsidRPr="00CE691C" w:rsidSect="009F1B0D">
          <w:pgSz w:w="11906" w:h="16838"/>
          <w:pgMar w:top="1418" w:right="1418" w:bottom="1134" w:left="1418" w:header="567" w:footer="596" w:gutter="0"/>
          <w:cols w:space="708"/>
          <w:docGrid w:linePitch="360"/>
        </w:sectPr>
      </w:pPr>
    </w:p>
    <w:p w14:paraId="5D90A04D" w14:textId="16F39B10" w:rsidR="008A64CA"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7</w:t>
      </w:r>
    </w:p>
    <w:p w14:paraId="54D1BF84" w14:textId="77777777" w:rsidR="00623330" w:rsidRDefault="00623330" w:rsidP="00623330">
      <w:pPr>
        <w:spacing w:after="0" w:line="240" w:lineRule="auto"/>
        <w:ind w:right="382"/>
        <w:jc w:val="both"/>
        <w:rPr>
          <w:rFonts w:ascii="Arial" w:hAnsi="Arial" w:cs="Arial"/>
          <w:b/>
          <w:bCs/>
          <w:sz w:val="18"/>
          <w:szCs w:val="18"/>
        </w:rPr>
      </w:pPr>
    </w:p>
    <w:p w14:paraId="31AAC142" w14:textId="759B29BA" w:rsidR="00623330" w:rsidRPr="007E391B" w:rsidRDefault="00623330" w:rsidP="00623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 35. členu </w:t>
      </w:r>
      <w:proofErr w:type="spellStart"/>
      <w:r>
        <w:rPr>
          <w:rFonts w:ascii="Arial" w:hAnsi="Arial" w:cs="Arial"/>
        </w:rPr>
        <w:t>ZIntPK</w:t>
      </w:r>
      <w:proofErr w:type="spellEnd"/>
    </w:p>
    <w:p w14:paraId="04395EB6" w14:textId="77777777" w:rsidR="00623330" w:rsidRDefault="00623330" w:rsidP="00623330">
      <w:pPr>
        <w:spacing w:after="0" w:line="240" w:lineRule="auto"/>
        <w:ind w:right="382"/>
        <w:jc w:val="both"/>
        <w:rPr>
          <w:rFonts w:ascii="Arial" w:hAnsi="Arial" w:cs="Arial"/>
          <w:b/>
          <w:bCs/>
          <w:sz w:val="18"/>
          <w:szCs w:val="18"/>
        </w:rPr>
      </w:pPr>
    </w:p>
    <w:p w14:paraId="349A0132" w14:textId="77777777" w:rsidR="00623330" w:rsidRDefault="00623330" w:rsidP="00623330">
      <w:pPr>
        <w:spacing w:after="0" w:line="240" w:lineRule="auto"/>
        <w:ind w:right="382"/>
        <w:jc w:val="both"/>
        <w:rPr>
          <w:rFonts w:ascii="Arial" w:hAnsi="Arial" w:cs="Arial"/>
          <w:b/>
          <w:bCs/>
          <w:sz w:val="18"/>
          <w:szCs w:val="18"/>
        </w:rPr>
      </w:pPr>
    </w:p>
    <w:p w14:paraId="5C0090AF" w14:textId="0DAD14D5" w:rsidR="00623330" w:rsidRDefault="00623330" w:rsidP="00623330">
      <w:pPr>
        <w:spacing w:after="0" w:line="240" w:lineRule="auto"/>
        <w:ind w:right="382"/>
        <w:jc w:val="both"/>
        <w:rPr>
          <w:rFonts w:ascii="Arial" w:hAnsi="Arial" w:cs="Arial"/>
          <w:b/>
          <w:bCs/>
          <w:sz w:val="18"/>
          <w:szCs w:val="18"/>
        </w:rPr>
      </w:pPr>
      <w:r w:rsidRPr="00270C29">
        <w:rPr>
          <w:rFonts w:ascii="Arial" w:hAnsi="Arial" w:cs="Arial"/>
          <w:b/>
          <w:bCs/>
          <w:sz w:val="18"/>
          <w:szCs w:val="18"/>
        </w:rPr>
        <w:t>(</w:t>
      </w:r>
      <w:r w:rsidRPr="00270C29">
        <w:rPr>
          <w:rFonts w:ascii="Arial" w:hAnsi="Arial" w:cs="Arial"/>
          <w:b/>
          <w:bCs/>
          <w:color w:val="FF0000"/>
          <w:sz w:val="18"/>
          <w:szCs w:val="18"/>
        </w:rPr>
        <w:t xml:space="preserve">obrazec je potrebno izpolniti </w:t>
      </w:r>
      <w:r>
        <w:rPr>
          <w:rFonts w:ascii="Arial" w:hAnsi="Arial" w:cs="Arial"/>
          <w:b/>
          <w:bCs/>
          <w:color w:val="FF0000"/>
          <w:sz w:val="18"/>
          <w:szCs w:val="18"/>
        </w:rPr>
        <w:t>za vse gospodarske subjekte v ponudbi</w:t>
      </w:r>
      <w:r w:rsidRPr="00270C29">
        <w:rPr>
          <w:rFonts w:ascii="Arial" w:hAnsi="Arial" w:cs="Arial"/>
          <w:b/>
          <w:bCs/>
          <w:sz w:val="18"/>
          <w:szCs w:val="18"/>
        </w:rPr>
        <w:t>)</w:t>
      </w:r>
    </w:p>
    <w:p w14:paraId="1CBB66A3" w14:textId="77777777" w:rsidR="00623330" w:rsidRPr="00E55DFA" w:rsidRDefault="00623330" w:rsidP="00623330">
      <w:pPr>
        <w:spacing w:after="0" w:line="240" w:lineRule="auto"/>
        <w:ind w:right="382"/>
        <w:jc w:val="both"/>
        <w:rPr>
          <w:rFonts w:ascii="Arial" w:hAnsi="Arial" w:cs="Arial"/>
          <w:b/>
          <w:color w:val="000000"/>
          <w:sz w:val="18"/>
          <w:szCs w:val="1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23330" w:rsidRPr="00E55DFA" w14:paraId="41B07564"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5D459E"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Javno naročilo:</w:t>
            </w:r>
          </w:p>
        </w:tc>
        <w:tc>
          <w:tcPr>
            <w:tcW w:w="4671" w:type="dxa"/>
            <w:tcBorders>
              <w:top w:val="single" w:sz="4" w:space="0" w:color="auto"/>
              <w:bottom w:val="single" w:sz="4" w:space="0" w:color="auto"/>
              <w:right w:val="single" w:sz="4" w:space="0" w:color="auto"/>
            </w:tcBorders>
            <w:vAlign w:val="center"/>
          </w:tcPr>
          <w:p w14:paraId="0144A667" w14:textId="4AA5709E" w:rsidR="00623330" w:rsidRPr="00E55DFA" w:rsidRDefault="00946897" w:rsidP="00CA0A84">
            <w:pPr>
              <w:spacing w:after="0" w:line="240" w:lineRule="auto"/>
              <w:ind w:right="382"/>
              <w:jc w:val="both"/>
              <w:rPr>
                <w:rFonts w:ascii="Arial" w:hAnsi="Arial" w:cs="Arial"/>
                <w:b/>
                <w:bCs/>
                <w:color w:val="000000"/>
                <w:sz w:val="18"/>
                <w:szCs w:val="18"/>
              </w:rPr>
            </w:pPr>
            <w:r w:rsidRPr="00946897">
              <w:rPr>
                <w:rFonts w:ascii="Arial" w:hAnsi="Arial" w:cs="Arial"/>
                <w:b/>
                <w:bCs/>
                <w:color w:val="000000"/>
                <w:sz w:val="18"/>
                <w:szCs w:val="18"/>
              </w:rPr>
              <w:t xml:space="preserve">Plazovi na cesti LC 350 361 - </w:t>
            </w:r>
            <w:proofErr w:type="spellStart"/>
            <w:r w:rsidRPr="00946897">
              <w:rPr>
                <w:rFonts w:ascii="Arial" w:hAnsi="Arial" w:cs="Arial"/>
                <w:b/>
                <w:bCs/>
                <w:color w:val="000000"/>
                <w:sz w:val="18"/>
                <w:szCs w:val="18"/>
              </w:rPr>
              <w:t>Štopar</w:t>
            </w:r>
            <w:proofErr w:type="spellEnd"/>
            <w:r w:rsidRPr="00946897">
              <w:rPr>
                <w:rFonts w:ascii="Arial" w:hAnsi="Arial" w:cs="Arial"/>
                <w:b/>
                <w:bCs/>
                <w:color w:val="000000"/>
                <w:sz w:val="18"/>
                <w:szCs w:val="18"/>
              </w:rPr>
              <w:t xml:space="preserve"> - Šentanel, ID iz AJDE: 1245775</w:t>
            </w:r>
            <w:r w:rsidR="002D5AEC" w:rsidRPr="002D5AEC">
              <w:rPr>
                <w:rFonts w:ascii="Arial" w:hAnsi="Arial" w:cs="Arial"/>
                <w:b/>
                <w:bCs/>
                <w:color w:val="000000"/>
                <w:sz w:val="18"/>
                <w:szCs w:val="18"/>
              </w:rPr>
              <w:t>«</w:t>
            </w:r>
          </w:p>
        </w:tc>
      </w:tr>
      <w:tr w:rsidR="00623330" w:rsidRPr="00E55DFA" w14:paraId="072BF07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9944B1B"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Naročnik javnega naročila:</w:t>
            </w:r>
          </w:p>
        </w:tc>
        <w:tc>
          <w:tcPr>
            <w:tcW w:w="4671" w:type="dxa"/>
            <w:tcBorders>
              <w:top w:val="single" w:sz="4" w:space="0" w:color="auto"/>
              <w:bottom w:val="single" w:sz="4" w:space="0" w:color="auto"/>
              <w:right w:val="single" w:sz="4" w:space="0" w:color="auto"/>
            </w:tcBorders>
            <w:vAlign w:val="center"/>
          </w:tcPr>
          <w:p w14:paraId="39121E94" w14:textId="77777777" w:rsidR="00623330" w:rsidRPr="00E55DFA" w:rsidRDefault="00623330" w:rsidP="00CA0A84">
            <w:pPr>
              <w:tabs>
                <w:tab w:val="left" w:pos="8647"/>
              </w:tabs>
              <w:spacing w:after="0" w:line="240" w:lineRule="auto"/>
              <w:ind w:right="-52"/>
              <w:jc w:val="both"/>
              <w:rPr>
                <w:rFonts w:ascii="Arial" w:hAnsi="Arial" w:cs="Arial"/>
                <w:color w:val="000000"/>
                <w:sz w:val="18"/>
                <w:szCs w:val="18"/>
              </w:rPr>
            </w:pPr>
            <w:r w:rsidRPr="00E55DFA">
              <w:rPr>
                <w:rFonts w:ascii="Arial" w:eastAsia="Arial Unicode MS" w:hAnsi="Arial" w:cs="Arial"/>
                <w:b/>
                <w:sz w:val="18"/>
                <w:szCs w:val="18"/>
              </w:rPr>
              <w:t xml:space="preserve">OBČINA </w:t>
            </w:r>
            <w:r>
              <w:rPr>
                <w:rFonts w:ascii="Arial" w:eastAsia="Arial Unicode MS" w:hAnsi="Arial" w:cs="Arial"/>
                <w:b/>
                <w:sz w:val="18"/>
                <w:szCs w:val="18"/>
              </w:rPr>
              <w:t>PREVALJE</w:t>
            </w:r>
            <w:r w:rsidRPr="00E55DFA">
              <w:rPr>
                <w:rFonts w:ascii="Arial" w:eastAsia="Arial Unicode MS" w:hAnsi="Arial" w:cs="Arial"/>
                <w:b/>
                <w:sz w:val="18"/>
                <w:szCs w:val="18"/>
              </w:rPr>
              <w:t xml:space="preserve">, </w:t>
            </w:r>
            <w:r>
              <w:rPr>
                <w:rFonts w:ascii="Arial" w:eastAsia="Arial Unicode MS" w:hAnsi="Arial" w:cs="Arial"/>
                <w:b/>
                <w:sz w:val="18"/>
                <w:szCs w:val="18"/>
              </w:rPr>
              <w:t>T</w:t>
            </w:r>
            <w:r w:rsidRPr="00E55DFA">
              <w:rPr>
                <w:rFonts w:ascii="Arial" w:eastAsia="Arial Unicode MS" w:hAnsi="Arial" w:cs="Arial"/>
                <w:b/>
                <w:sz w:val="18"/>
                <w:szCs w:val="18"/>
              </w:rPr>
              <w:t xml:space="preserve">rg </w:t>
            </w:r>
            <w:r>
              <w:rPr>
                <w:rFonts w:ascii="Arial" w:eastAsia="Arial Unicode MS" w:hAnsi="Arial" w:cs="Arial"/>
                <w:b/>
                <w:sz w:val="18"/>
                <w:szCs w:val="18"/>
              </w:rPr>
              <w:t>2 A</w:t>
            </w:r>
            <w:r w:rsidRPr="00E55DFA">
              <w:rPr>
                <w:rFonts w:ascii="Arial" w:eastAsia="Arial Unicode MS" w:hAnsi="Arial" w:cs="Arial"/>
                <w:b/>
                <w:sz w:val="18"/>
                <w:szCs w:val="18"/>
              </w:rPr>
              <w:t>, 23</w:t>
            </w:r>
            <w:r>
              <w:rPr>
                <w:rFonts w:ascii="Arial" w:eastAsia="Arial Unicode MS" w:hAnsi="Arial" w:cs="Arial"/>
                <w:b/>
                <w:sz w:val="18"/>
                <w:szCs w:val="18"/>
              </w:rPr>
              <w:t>91</w:t>
            </w:r>
            <w:r w:rsidRPr="00E55DFA">
              <w:rPr>
                <w:rFonts w:ascii="Arial" w:eastAsia="Arial Unicode MS" w:hAnsi="Arial" w:cs="Arial"/>
                <w:b/>
                <w:sz w:val="18"/>
                <w:szCs w:val="18"/>
              </w:rPr>
              <w:t xml:space="preserve"> </w:t>
            </w:r>
            <w:r>
              <w:rPr>
                <w:rFonts w:ascii="Arial" w:eastAsia="Arial Unicode MS" w:hAnsi="Arial" w:cs="Arial"/>
                <w:b/>
                <w:sz w:val="18"/>
                <w:szCs w:val="18"/>
              </w:rPr>
              <w:t>Prevalje</w:t>
            </w:r>
          </w:p>
        </w:tc>
      </w:tr>
      <w:tr w:rsidR="00623330" w:rsidRPr="00E55DFA" w14:paraId="63BEDF5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BB46011" w14:textId="77777777" w:rsidR="00623330" w:rsidRPr="00E55DFA" w:rsidRDefault="00623330" w:rsidP="00CA0A84">
            <w:pPr>
              <w:spacing w:after="0" w:line="240" w:lineRule="auto"/>
              <w:rPr>
                <w:rFonts w:ascii="Arial" w:hAnsi="Arial" w:cs="Arial"/>
                <w:color w:val="000000"/>
                <w:sz w:val="18"/>
                <w:szCs w:val="18"/>
              </w:rPr>
            </w:pPr>
            <w:r w:rsidRPr="00E55DFA">
              <w:rPr>
                <w:rFonts w:ascii="Arial" w:hAnsi="Arial" w:cs="Arial"/>
                <w:b/>
                <w:color w:val="000000"/>
                <w:sz w:val="18"/>
                <w:szCs w:val="18"/>
              </w:rPr>
              <w:t>Naziv subjekta:</w:t>
            </w:r>
          </w:p>
        </w:tc>
        <w:tc>
          <w:tcPr>
            <w:tcW w:w="4671" w:type="dxa"/>
            <w:tcBorders>
              <w:top w:val="single" w:sz="4" w:space="0" w:color="auto"/>
              <w:bottom w:val="single" w:sz="4" w:space="0" w:color="auto"/>
              <w:right w:val="single" w:sz="4" w:space="0" w:color="auto"/>
            </w:tcBorders>
            <w:vAlign w:val="center"/>
          </w:tcPr>
          <w:p w14:paraId="11D6426C" w14:textId="77777777" w:rsidR="00623330" w:rsidRPr="00E55DFA" w:rsidRDefault="00623330" w:rsidP="00CA0A84">
            <w:pPr>
              <w:spacing w:after="0" w:line="240" w:lineRule="auto"/>
              <w:ind w:right="382"/>
              <w:jc w:val="center"/>
              <w:rPr>
                <w:rFonts w:ascii="Arial" w:hAnsi="Arial" w:cs="Arial"/>
                <w:b/>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r w:rsidR="00623330" w:rsidRPr="00E55DFA" w14:paraId="4AC6B240"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C8A9F44"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color w:val="000000"/>
                <w:sz w:val="18"/>
                <w:szCs w:val="18"/>
              </w:rPr>
              <w:t>Sedež/naslov subjekta:</w:t>
            </w:r>
          </w:p>
        </w:tc>
        <w:tc>
          <w:tcPr>
            <w:tcW w:w="4671" w:type="dxa"/>
            <w:tcBorders>
              <w:top w:val="single" w:sz="4" w:space="0" w:color="auto"/>
              <w:bottom w:val="single" w:sz="4" w:space="0" w:color="auto"/>
              <w:right w:val="single" w:sz="4" w:space="0" w:color="auto"/>
            </w:tcBorders>
            <w:vAlign w:val="center"/>
          </w:tcPr>
          <w:p w14:paraId="5D0CAFF2" w14:textId="77777777" w:rsidR="00623330" w:rsidRPr="00E55DFA" w:rsidRDefault="00623330" w:rsidP="00CA0A84">
            <w:pPr>
              <w:spacing w:after="0" w:line="240" w:lineRule="auto"/>
              <w:ind w:right="382"/>
              <w:jc w:val="center"/>
              <w:rPr>
                <w:rFonts w:ascii="Arial" w:hAnsi="Arial" w:cs="Arial"/>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bl>
    <w:p w14:paraId="43B12B33" w14:textId="77777777" w:rsidR="00623330" w:rsidRPr="00E55DFA" w:rsidRDefault="00623330" w:rsidP="00623330">
      <w:pPr>
        <w:spacing w:after="0" w:line="240" w:lineRule="auto"/>
        <w:ind w:right="382"/>
        <w:jc w:val="both"/>
        <w:rPr>
          <w:rFonts w:ascii="Arial" w:hAnsi="Arial" w:cs="Arial"/>
          <w:b/>
          <w:color w:val="000000"/>
          <w:sz w:val="18"/>
          <w:szCs w:val="18"/>
        </w:rPr>
      </w:pPr>
    </w:p>
    <w:p w14:paraId="7ED31738"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Spodaj podpisani, ____________ ______________, kot odgovorna oseba zgoraj navedenega subjekta, upoštevaje peti odstavek 35. člena Zakona o integriteti in preprečevanju korupcije (Uradni list RS, št. 69/11 - uradno prečiščeno besedilo, 158/20, 3/22 – </w:t>
      </w:r>
      <w:proofErr w:type="spellStart"/>
      <w:r w:rsidRPr="00E55DFA">
        <w:rPr>
          <w:rFonts w:ascii="Arial" w:hAnsi="Arial" w:cs="Arial"/>
          <w:color w:val="000000"/>
          <w:sz w:val="18"/>
          <w:szCs w:val="18"/>
        </w:rPr>
        <w:t>ZDeb</w:t>
      </w:r>
      <w:proofErr w:type="spellEnd"/>
      <w:r w:rsidRPr="00E55DFA">
        <w:rPr>
          <w:rFonts w:ascii="Arial" w:hAnsi="Arial" w:cs="Arial"/>
          <w:color w:val="000000"/>
          <w:sz w:val="18"/>
          <w:szCs w:val="18"/>
        </w:rPr>
        <w:t xml:space="preserve"> in 16/23 - </w:t>
      </w:r>
      <w:proofErr w:type="spellStart"/>
      <w:r w:rsidRPr="00E55DFA">
        <w:rPr>
          <w:rFonts w:ascii="Arial" w:hAnsi="Arial" w:cs="Arial"/>
          <w:color w:val="000000"/>
          <w:sz w:val="18"/>
          <w:szCs w:val="18"/>
        </w:rPr>
        <w:t>ZZPri</w:t>
      </w:r>
      <w:proofErr w:type="spellEnd"/>
      <w:r w:rsidRPr="00E55DFA">
        <w:rPr>
          <w:rFonts w:ascii="Arial" w:hAnsi="Arial" w:cs="Arial"/>
          <w:color w:val="000000"/>
          <w:sz w:val="18"/>
          <w:szCs w:val="18"/>
        </w:rPr>
        <w:t xml:space="preserve">) v postopku javnega naročanja izjavljam, da nismo povezani s funkcionarji naročnika predmetnega javnega naročila in, po našem vedenju, z njihovimi družinskimi člani [1] na način, da bi bil funkcionar ali njegov družinski član v subjektu: </w:t>
      </w:r>
    </w:p>
    <w:p w14:paraId="032EBB6E"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udeležen kot poslovodja, član poslovodstva ali zakoniti zastopnik ali </w:t>
      </w:r>
    </w:p>
    <w:p w14:paraId="32D916A5"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je neposredno ali preko drugih pravnih oseb v več kot pet odstotnem deležu udeležen pri ustanoviteljskih pravicah, upravljanju ali kapitalu. </w:t>
      </w:r>
    </w:p>
    <w:p w14:paraId="4D468DD0" w14:textId="77777777" w:rsidR="00623330" w:rsidRPr="00E55DFA" w:rsidRDefault="00623330" w:rsidP="00623330">
      <w:pPr>
        <w:spacing w:after="0" w:line="240" w:lineRule="auto"/>
        <w:ind w:right="382"/>
        <w:jc w:val="both"/>
        <w:rPr>
          <w:rFonts w:ascii="Arial" w:hAnsi="Arial" w:cs="Arial"/>
          <w:color w:val="000000"/>
          <w:sz w:val="18"/>
          <w:szCs w:val="18"/>
        </w:rPr>
      </w:pPr>
    </w:p>
    <w:p w14:paraId="26BB3530"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 podpisom predmetne izjave izjavljam in potrjujem, da smo, pred podpisom predmetne izjave, od vseh oseb,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 pridobili podatke, da ni povezave s funkcionarjem naročnika predmetnega javnega naročila in po njihovem vedenju ni povezanosti z družinskim članom funkcionarja naročnika predmetnega javnega naročila.</w:t>
      </w:r>
    </w:p>
    <w:p w14:paraId="76F436FE" w14:textId="77777777" w:rsidR="00623330" w:rsidRPr="00E55DFA" w:rsidRDefault="00623330" w:rsidP="00623330">
      <w:pPr>
        <w:spacing w:after="0" w:line="240" w:lineRule="auto"/>
        <w:ind w:right="382"/>
        <w:jc w:val="both"/>
        <w:rPr>
          <w:rFonts w:ascii="Arial" w:hAnsi="Arial" w:cs="Arial"/>
          <w:color w:val="000000"/>
          <w:sz w:val="18"/>
          <w:szCs w:val="18"/>
        </w:rPr>
      </w:pPr>
    </w:p>
    <w:p w14:paraId="11EEB632"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Zavedamo se posledice, da je pogodba nična, če je sklenjena v nasprotju z določbami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w:t>
      </w:r>
    </w:p>
    <w:p w14:paraId="0DD062D3" w14:textId="77777777" w:rsidR="00623330" w:rsidRPr="00E55DFA" w:rsidRDefault="00623330" w:rsidP="00623330">
      <w:pPr>
        <w:spacing w:after="0" w:line="240" w:lineRule="auto"/>
        <w:ind w:right="425"/>
        <w:jc w:val="center"/>
        <w:rPr>
          <w:rFonts w:ascii="Arial" w:hAnsi="Arial" w:cs="Arial"/>
          <w:sz w:val="18"/>
          <w:szCs w:val="18"/>
        </w:rPr>
      </w:pPr>
    </w:p>
    <w:p w14:paraId="0E6BF725" w14:textId="77777777" w:rsidR="00623330" w:rsidRPr="00E55DFA" w:rsidRDefault="00623330" w:rsidP="00623330">
      <w:pPr>
        <w:tabs>
          <w:tab w:val="left" w:pos="3969"/>
        </w:tabs>
        <w:spacing w:after="0" w:line="240" w:lineRule="auto"/>
        <w:ind w:right="283" w:firstLine="3969"/>
        <w:jc w:val="both"/>
        <w:rPr>
          <w:rFonts w:ascii="Arial" w:hAnsi="Arial" w:cs="Arial"/>
          <w:b/>
          <w:sz w:val="18"/>
          <w:szCs w:val="18"/>
        </w:rPr>
      </w:pPr>
      <w:r w:rsidRPr="00E55DFA">
        <w:rPr>
          <w:rFonts w:ascii="Arial" w:hAnsi="Arial" w:cs="Arial"/>
          <w:b/>
          <w:sz w:val="18"/>
          <w:szCs w:val="18"/>
        </w:rPr>
        <w:t xml:space="preserve">Ime in priimek: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5EF50CA6" w14:textId="77777777" w:rsidR="00623330" w:rsidRPr="00E55DFA" w:rsidRDefault="00623330" w:rsidP="00623330">
      <w:pPr>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79F31DB5" w14:textId="77777777" w:rsidR="00623330" w:rsidRPr="00E55DFA" w:rsidRDefault="00623330" w:rsidP="00623330">
      <w:pPr>
        <w:tabs>
          <w:tab w:val="left" w:pos="4500"/>
        </w:tabs>
        <w:spacing w:after="0" w:line="240" w:lineRule="auto"/>
        <w:ind w:right="283" w:firstLine="4860"/>
        <w:jc w:val="both"/>
        <w:rPr>
          <w:rFonts w:ascii="Arial" w:hAnsi="Arial" w:cs="Arial"/>
          <w:b/>
          <w:bCs/>
          <w:sz w:val="18"/>
          <w:szCs w:val="18"/>
        </w:rPr>
      </w:pPr>
    </w:p>
    <w:p w14:paraId="7EC7AE0C" w14:textId="77777777" w:rsidR="00623330" w:rsidRPr="00E55DFA" w:rsidRDefault="00623330" w:rsidP="00623330">
      <w:pPr>
        <w:tabs>
          <w:tab w:val="left" w:pos="3969"/>
        </w:tabs>
        <w:spacing w:after="0" w:line="240" w:lineRule="auto"/>
        <w:ind w:right="283" w:firstLine="3969"/>
        <w:jc w:val="both"/>
        <w:rPr>
          <w:rFonts w:ascii="Arial" w:hAnsi="Arial" w:cs="Arial"/>
          <w:b/>
          <w:bCs/>
          <w:sz w:val="18"/>
          <w:szCs w:val="18"/>
        </w:rPr>
      </w:pPr>
      <w:r w:rsidRPr="00E55DFA">
        <w:rPr>
          <w:rFonts w:ascii="Arial" w:hAnsi="Arial" w:cs="Arial"/>
          <w:b/>
          <w:bCs/>
          <w:sz w:val="18"/>
          <w:szCs w:val="18"/>
        </w:rPr>
        <w:t>Podpis: __________________________________</w:t>
      </w:r>
    </w:p>
    <w:p w14:paraId="4D6D07F5" w14:textId="77777777" w:rsidR="00623330" w:rsidRPr="00E55DFA" w:rsidRDefault="00623330" w:rsidP="00623330">
      <w:pPr>
        <w:tabs>
          <w:tab w:val="left" w:pos="3969"/>
        </w:tabs>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6AD716BF" w14:textId="77777777" w:rsidR="00623330" w:rsidRPr="00E55DFA" w:rsidRDefault="00623330" w:rsidP="00623330">
      <w:pPr>
        <w:spacing w:after="0" w:line="240" w:lineRule="auto"/>
        <w:ind w:right="283" w:firstLine="3969"/>
        <w:jc w:val="both"/>
        <w:rPr>
          <w:rFonts w:ascii="Arial" w:hAnsi="Arial" w:cs="Arial"/>
          <w:b/>
          <w:color w:val="000000"/>
          <w:sz w:val="18"/>
          <w:szCs w:val="18"/>
        </w:rPr>
      </w:pPr>
    </w:p>
    <w:p w14:paraId="589087EF" w14:textId="77777777" w:rsidR="00623330" w:rsidRPr="00E55DFA" w:rsidRDefault="00623330" w:rsidP="00623330">
      <w:pPr>
        <w:spacing w:after="0" w:line="240" w:lineRule="auto"/>
        <w:ind w:right="283" w:firstLine="3969"/>
        <w:jc w:val="both"/>
        <w:rPr>
          <w:rFonts w:ascii="Arial" w:hAnsi="Arial" w:cs="Arial"/>
          <w:b/>
          <w:sz w:val="18"/>
          <w:szCs w:val="18"/>
        </w:rPr>
      </w:pPr>
      <w:r w:rsidRPr="00E55DFA">
        <w:rPr>
          <w:rFonts w:ascii="Arial" w:hAnsi="Arial" w:cs="Arial"/>
          <w:b/>
          <w:color w:val="000000"/>
          <w:sz w:val="18"/>
          <w:szCs w:val="18"/>
        </w:rPr>
        <w:t xml:space="preserve">Kraj in datum: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3BBBC10E" w14:textId="77777777" w:rsidR="00623330" w:rsidRDefault="00623330" w:rsidP="00623330">
      <w:pPr>
        <w:rPr>
          <w:rFonts w:ascii="Arial" w:eastAsiaTheme="majorEastAsia" w:hAnsi="Arial" w:cs="Arial"/>
          <w:b/>
          <w:bCs/>
          <w:color w:val="FFFFFF" w:themeColor="background1"/>
          <w:sz w:val="26"/>
          <w:szCs w:val="28"/>
        </w:rPr>
      </w:pPr>
    </w:p>
    <w:p w14:paraId="32A90339" w14:textId="70569CB7" w:rsidR="00623330" w:rsidRDefault="00623330">
      <w:r>
        <w:br w:type="page"/>
      </w:r>
    </w:p>
    <w:p w14:paraId="251AC24E" w14:textId="542C4B22" w:rsidR="00623330" w:rsidRDefault="00623330" w:rsidP="0062333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8</w:t>
      </w:r>
    </w:p>
    <w:p w14:paraId="45C71AA2" w14:textId="77777777" w:rsidR="00D67B16" w:rsidRPr="007E391B" w:rsidRDefault="00D67B16" w:rsidP="00D67B16"/>
    <w:p w14:paraId="18ED5FC0" w14:textId="77777777" w:rsidR="00D67B16" w:rsidRPr="007E391B" w:rsidRDefault="00D67B16" w:rsidP="00D67B1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64D67">
        <w:rPr>
          <w:rFonts w:ascii="Arial" w:hAnsi="Arial" w:cs="Arial"/>
        </w:rPr>
        <w:t>Vzorec menične izjave za resnost ponudbe</w:t>
      </w:r>
    </w:p>
    <w:p w14:paraId="657F0B82" w14:textId="77777777" w:rsidR="00D67B16" w:rsidRPr="007E391B" w:rsidRDefault="00D67B16" w:rsidP="00D67B16">
      <w:pPr>
        <w:spacing w:after="120"/>
        <w:rPr>
          <w:rFonts w:ascii="Arial" w:hAnsi="Arial" w:cs="Arial"/>
        </w:rPr>
      </w:pPr>
    </w:p>
    <w:p w14:paraId="55E9745C" w14:textId="77777777" w:rsidR="00D67B16" w:rsidRPr="007E391B" w:rsidRDefault="00D67B16" w:rsidP="00D67B16">
      <w:pPr>
        <w:spacing w:before="225" w:after="225" w:line="240" w:lineRule="auto"/>
        <w:jc w:val="center"/>
      </w:pPr>
      <w:r w:rsidRPr="007E391B">
        <w:rPr>
          <w:rFonts w:ascii="Arial" w:hAnsi="Arial" w:cs="Arial"/>
          <w:b/>
          <w:bCs/>
          <w:color w:val="000000"/>
          <w:sz w:val="24"/>
          <w:szCs w:val="24"/>
        </w:rPr>
        <w:t>MENIČNA IZJAVA</w:t>
      </w:r>
    </w:p>
    <w:p w14:paraId="7821CA1B" w14:textId="77777777" w:rsidR="00D67B16" w:rsidRPr="002B5F9B" w:rsidRDefault="00D67B16" w:rsidP="00D67B16">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663C9BC9" w14:textId="54181F39" w:rsidR="002D5AEC" w:rsidRDefault="00D67B16" w:rsidP="00D67B16">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rsidR="007B2D68" w:rsidRPr="007B2D68">
        <w:rPr>
          <w:rFonts w:ascii="Arial" w:hAnsi="Arial" w:cs="Arial"/>
          <w:b/>
          <w:bCs/>
          <w:sz w:val="18"/>
          <w:szCs w:val="18"/>
        </w:rPr>
        <w:t xml:space="preserve"> 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 xml:space="preserve">« </w:t>
      </w:r>
    </w:p>
    <w:p w14:paraId="70E72F52" w14:textId="011037E2" w:rsidR="00D67B16" w:rsidRPr="007E391B" w:rsidRDefault="00D67B16" w:rsidP="00D67B16">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18D3E992" w14:textId="034BCC6A" w:rsidR="00D67B16" w:rsidRPr="009B176B" w:rsidRDefault="00D67B16" w:rsidP="00DC0916">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sidR="00A6011C">
        <w:rPr>
          <w:rFonts w:ascii="Arial" w:hAnsi="Arial" w:cs="Arial"/>
          <w:color w:val="000000"/>
          <w:sz w:val="18"/>
          <w:szCs w:val="18"/>
        </w:rPr>
        <w:t xml:space="preserve">v </w:t>
      </w:r>
      <w:r w:rsidR="00A6011C" w:rsidRPr="00921EF3">
        <w:rPr>
          <w:rFonts w:ascii="Arial" w:hAnsi="Arial" w:cs="Arial"/>
          <w:color w:val="000000"/>
          <w:sz w:val="18"/>
          <w:szCs w:val="18"/>
        </w:rPr>
        <w:t xml:space="preserve">višini </w:t>
      </w:r>
      <w:r w:rsidR="00CD6796" w:rsidRPr="00CD6796">
        <w:rPr>
          <w:rFonts w:ascii="Arial" w:hAnsi="Arial" w:cs="Arial"/>
          <w:b/>
          <w:bCs/>
          <w:color w:val="000000"/>
          <w:sz w:val="18"/>
          <w:szCs w:val="18"/>
        </w:rPr>
        <w:t>44.300,00</w:t>
      </w:r>
      <w:r w:rsidR="003F55A7" w:rsidRPr="00921EF3">
        <w:rPr>
          <w:rFonts w:ascii="Arial" w:hAnsi="Arial" w:cs="Arial"/>
          <w:b/>
          <w:bCs/>
          <w:color w:val="000000"/>
          <w:sz w:val="18"/>
          <w:szCs w:val="18"/>
        </w:rPr>
        <w:t xml:space="preserve"> </w:t>
      </w:r>
      <w:r w:rsidR="00D73F8A" w:rsidRPr="00921EF3">
        <w:rPr>
          <w:rFonts w:ascii="Arial" w:hAnsi="Arial" w:cs="Arial"/>
          <w:b/>
          <w:bCs/>
          <w:color w:val="000000"/>
          <w:sz w:val="18"/>
          <w:szCs w:val="18"/>
        </w:rPr>
        <w:t>EUR</w:t>
      </w:r>
      <w:r w:rsidR="009B176B" w:rsidRPr="00921EF3">
        <w:rPr>
          <w:rFonts w:ascii="Arial" w:hAnsi="Arial" w:cs="Arial"/>
          <w:b/>
          <w:color w:val="000000"/>
          <w:sz w:val="18"/>
          <w:szCs w:val="18"/>
        </w:rPr>
        <w:t xml:space="preserve"> </w:t>
      </w:r>
      <w:r w:rsidRPr="00921EF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67B16" w:rsidRPr="007E391B" w14:paraId="779997C3" w14:textId="77777777" w:rsidTr="009904E7">
        <w:tc>
          <w:tcPr>
            <w:tcW w:w="0" w:type="auto"/>
            <w:tcMar>
              <w:top w:w="0" w:type="auto"/>
              <w:bottom w:w="0" w:type="auto"/>
            </w:tcMar>
          </w:tcPr>
          <w:p w14:paraId="14B4504C"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6479274F"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16E5E847"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0D0CB8D3"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3C1B1FA4" w14:textId="6A518F4A"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 sklenitvi pogod</w:t>
            </w:r>
            <w:r w:rsidR="00F3018D">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5A601517" w14:textId="3BC2C8B2" w:rsidR="00D67B16" w:rsidRPr="007E391B" w:rsidRDefault="00D67B16" w:rsidP="00D67B16">
      <w:pPr>
        <w:spacing w:before="225" w:after="225" w:line="240" w:lineRule="auto"/>
        <w:jc w:val="both"/>
      </w:pPr>
      <w:r w:rsidRPr="007E391B">
        <w:rPr>
          <w:rFonts w:ascii="Arial" w:hAnsi="Arial" w:cs="Arial"/>
          <w:color w:val="000000"/>
          <w:sz w:val="18"/>
          <w:szCs w:val="18"/>
        </w:rPr>
        <w:t xml:space="preserve">Menična izjava je veljavna od </w:t>
      </w:r>
      <w:r w:rsidRPr="00CE087C">
        <w:rPr>
          <w:rFonts w:ascii="Arial" w:hAnsi="Arial" w:cs="Arial"/>
          <w:color w:val="000000"/>
          <w:sz w:val="18"/>
          <w:szCs w:val="18"/>
        </w:rPr>
        <w:t xml:space="preserve">njenega podpisa do izteka roka veljavnosti zavarovanja za resnost ponudbe po predmetnem naročilu, </w:t>
      </w:r>
      <w:proofErr w:type="spellStart"/>
      <w:r w:rsidRPr="00CE087C">
        <w:rPr>
          <w:rFonts w:ascii="Arial" w:hAnsi="Arial" w:cs="Arial"/>
          <w:color w:val="000000"/>
          <w:sz w:val="18"/>
          <w:szCs w:val="18"/>
        </w:rPr>
        <w:t>t.j</w:t>
      </w:r>
      <w:proofErr w:type="spellEnd"/>
      <w:r w:rsidRPr="00CE087C">
        <w:rPr>
          <w:rFonts w:ascii="Arial" w:hAnsi="Arial" w:cs="Arial"/>
          <w:color w:val="000000"/>
          <w:sz w:val="18"/>
          <w:szCs w:val="18"/>
        </w:rPr>
        <w:t xml:space="preserve">. </w:t>
      </w:r>
      <w:r w:rsidRPr="00921EF3">
        <w:rPr>
          <w:rFonts w:ascii="Arial" w:hAnsi="Arial" w:cs="Arial"/>
          <w:color w:val="000000"/>
          <w:sz w:val="18"/>
          <w:szCs w:val="18"/>
        </w:rPr>
        <w:t xml:space="preserve">najkasneje </w:t>
      </w:r>
      <w:r w:rsidRPr="00921EF3">
        <w:rPr>
          <w:rFonts w:ascii="Arial" w:hAnsi="Arial" w:cs="Arial"/>
          <w:color w:val="000000"/>
          <w:sz w:val="18"/>
          <w:szCs w:val="18"/>
          <w:u w:val="single"/>
        </w:rPr>
        <w:t xml:space="preserve">do </w:t>
      </w:r>
      <w:r w:rsidR="00FE6FB8" w:rsidRPr="00921EF3">
        <w:rPr>
          <w:rFonts w:ascii="Arial" w:hAnsi="Arial" w:cs="Arial"/>
          <w:color w:val="000000"/>
          <w:sz w:val="18"/>
          <w:szCs w:val="18"/>
          <w:u w:val="single"/>
        </w:rPr>
        <w:t>31.</w:t>
      </w:r>
      <w:r w:rsidR="00CE087C" w:rsidRPr="00921EF3">
        <w:rPr>
          <w:rFonts w:ascii="Arial" w:hAnsi="Arial" w:cs="Arial"/>
          <w:color w:val="000000"/>
          <w:sz w:val="18"/>
          <w:szCs w:val="18"/>
          <w:u w:val="single"/>
        </w:rPr>
        <w:t>12</w:t>
      </w:r>
      <w:r w:rsidR="00FE6FB8" w:rsidRPr="00921EF3">
        <w:rPr>
          <w:rFonts w:ascii="Arial" w:hAnsi="Arial" w:cs="Arial"/>
          <w:color w:val="000000"/>
          <w:sz w:val="18"/>
          <w:szCs w:val="18"/>
          <w:u w:val="single"/>
        </w:rPr>
        <w:t>.202</w:t>
      </w:r>
      <w:r w:rsidR="00921EF3" w:rsidRPr="00921EF3">
        <w:rPr>
          <w:rFonts w:ascii="Arial" w:hAnsi="Arial" w:cs="Arial"/>
          <w:color w:val="000000"/>
          <w:sz w:val="18"/>
          <w:szCs w:val="18"/>
          <w:u w:val="single"/>
        </w:rPr>
        <w:t>6</w:t>
      </w:r>
      <w:r w:rsidR="00541212" w:rsidRPr="00921EF3">
        <w:rPr>
          <w:rFonts w:ascii="Arial" w:hAnsi="Arial" w:cs="Arial"/>
          <w:color w:val="000000"/>
          <w:sz w:val="18"/>
          <w:szCs w:val="18"/>
          <w:u w:val="single"/>
        </w:rPr>
        <w:t>.</w:t>
      </w:r>
    </w:p>
    <w:p w14:paraId="3315F9EF" w14:textId="77777777" w:rsidR="00D67B16" w:rsidRPr="007E391B" w:rsidRDefault="00D67B16" w:rsidP="00D67B16">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6D2212D9" w14:textId="77777777" w:rsidR="00D67B16" w:rsidRPr="007E391B" w:rsidRDefault="00D67B16" w:rsidP="00D67B16">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381B86D6" w14:textId="77777777" w:rsidR="00DC0916" w:rsidRDefault="00DC0916" w:rsidP="00DC0916">
      <w:pPr>
        <w:spacing w:before="225" w:after="0" w:line="240" w:lineRule="auto"/>
        <w:jc w:val="both"/>
        <w:rPr>
          <w:rFonts w:ascii="Arial" w:hAnsi="Arial" w:cs="Arial"/>
          <w:color w:val="000000"/>
          <w:sz w:val="18"/>
          <w:szCs w:val="18"/>
        </w:rPr>
      </w:pPr>
    </w:p>
    <w:p w14:paraId="4F3A048B" w14:textId="1A1BD087" w:rsidR="00D67B16" w:rsidRPr="007E391B" w:rsidRDefault="00D67B16" w:rsidP="00DC0916">
      <w:pPr>
        <w:spacing w:before="225" w:after="0" w:line="240" w:lineRule="auto"/>
        <w:jc w:val="both"/>
      </w:pPr>
      <w:r w:rsidRPr="007E391B">
        <w:rPr>
          <w:rFonts w:ascii="Arial" w:hAnsi="Arial" w:cs="Arial"/>
          <w:color w:val="000000"/>
          <w:sz w:val="18"/>
          <w:szCs w:val="18"/>
        </w:rPr>
        <w:t>Priloga: </w:t>
      </w:r>
    </w:p>
    <w:p w14:paraId="26C7049F" w14:textId="6EDA9467" w:rsidR="00171181" w:rsidRPr="00DC0916" w:rsidRDefault="000F7849" w:rsidP="00DC0916">
      <w:pPr>
        <w:pStyle w:val="Odstavekseznama"/>
        <w:numPr>
          <w:ilvl w:val="0"/>
          <w:numId w:val="39"/>
        </w:numPr>
        <w:spacing w:after="225" w:line="240" w:lineRule="auto"/>
        <w:jc w:val="both"/>
        <w:rPr>
          <w:rFonts w:ascii="Arial" w:hAnsi="Arial" w:cs="Arial"/>
          <w:sz w:val="18"/>
          <w:szCs w:val="18"/>
        </w:rPr>
      </w:pPr>
      <w:r w:rsidRPr="00DC0916">
        <w:rPr>
          <w:rFonts w:ascii="Arial" w:hAnsi="Arial" w:cs="Arial"/>
          <w:b/>
          <w:sz w:val="18"/>
          <w:szCs w:val="18"/>
          <w:u w:val="single"/>
        </w:rPr>
        <w:t>lastnoročno</w:t>
      </w:r>
      <w:r w:rsidR="00171181" w:rsidRPr="00DC0916">
        <w:rPr>
          <w:rFonts w:ascii="Arial" w:hAnsi="Arial" w:cs="Arial"/>
          <w:b/>
          <w:sz w:val="18"/>
          <w:szCs w:val="18"/>
          <w:u w:val="single"/>
        </w:rPr>
        <w:t xml:space="preserve"> podpisan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in žigosan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w:t>
      </w:r>
      <w:r w:rsidR="00A91218" w:rsidRPr="00DC0916">
        <w:rPr>
          <w:rFonts w:ascii="Arial" w:hAnsi="Arial" w:cs="Arial"/>
          <w:b/>
          <w:sz w:val="18"/>
          <w:szCs w:val="18"/>
          <w:u w:val="single"/>
        </w:rPr>
        <w:t>menica</w:t>
      </w:r>
      <w:r w:rsidR="00171181" w:rsidRPr="00DC0916">
        <w:rPr>
          <w:rFonts w:ascii="Arial" w:hAnsi="Arial" w:cs="Arial"/>
          <w:b/>
          <w:sz w:val="18"/>
          <w:szCs w:val="18"/>
          <w:u w:val="single"/>
        </w:rPr>
        <w:t xml:space="preserve"> v originalu!</w:t>
      </w:r>
      <w:r w:rsidR="00171181" w:rsidRPr="00DC0916">
        <w:rPr>
          <w:rFonts w:ascii="Arial" w:hAnsi="Arial" w:cs="Arial"/>
          <w:b/>
          <w:sz w:val="18"/>
          <w:szCs w:val="18"/>
        </w:rPr>
        <w:t xml:space="preserve"> </w:t>
      </w:r>
      <w:r w:rsidR="00171181" w:rsidRPr="00DC0916">
        <w:rPr>
          <w:rFonts w:ascii="Arial" w:hAnsi="Arial" w:cs="Arial"/>
          <w:sz w:val="18"/>
          <w:szCs w:val="18"/>
        </w:rPr>
        <w:t>V kolikor ponudnik posluje brez žiga mora biti to navedeno.</w:t>
      </w:r>
    </w:p>
    <w:p w14:paraId="3C0914F0" w14:textId="77777777" w:rsidR="00171181" w:rsidRPr="00171181" w:rsidRDefault="00171181" w:rsidP="0017118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67B16" w:rsidRPr="007E391B" w14:paraId="4BC37C68" w14:textId="77777777" w:rsidTr="009904E7">
        <w:tc>
          <w:tcPr>
            <w:tcW w:w="4080" w:type="dxa"/>
            <w:tcMar>
              <w:top w:w="75" w:type="dxa"/>
              <w:bottom w:w="75" w:type="dxa"/>
            </w:tcMar>
            <w:vAlign w:val="center"/>
          </w:tcPr>
          <w:p w14:paraId="7DBBF71D" w14:textId="77777777" w:rsidR="00D67B16" w:rsidRPr="007E391B" w:rsidRDefault="00D67B16" w:rsidP="009904E7">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2F041C6E" w14:textId="77777777" w:rsidR="00D67B16" w:rsidRPr="007E391B" w:rsidRDefault="00D67B16" w:rsidP="009904E7">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D67B16" w:rsidRPr="007E391B" w14:paraId="1F0E2F7F" w14:textId="77777777" w:rsidTr="009904E7">
        <w:tc>
          <w:tcPr>
            <w:tcW w:w="4080" w:type="dxa"/>
            <w:tcMar>
              <w:top w:w="75" w:type="dxa"/>
              <w:bottom w:w="75" w:type="dxa"/>
            </w:tcMar>
            <w:vAlign w:val="center"/>
          </w:tcPr>
          <w:p w14:paraId="25887075" w14:textId="77777777" w:rsidR="00D67B16" w:rsidRPr="007E391B" w:rsidRDefault="00D67B16" w:rsidP="009904E7">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7E4F07B3" w14:textId="77777777" w:rsidR="00D67B16" w:rsidRPr="007E391B" w:rsidRDefault="00D67B16" w:rsidP="009904E7"/>
          <w:p w14:paraId="38E75E01" w14:textId="77777777" w:rsidR="00D67B16" w:rsidRPr="007E391B" w:rsidRDefault="00D67B16" w:rsidP="009904E7">
            <w:pPr>
              <w:jc w:val="center"/>
            </w:pPr>
            <w:r w:rsidRPr="007E391B">
              <w:rPr>
                <w:rFonts w:ascii="Arial" w:hAnsi="Arial" w:cs="Arial"/>
                <w:color w:val="A9A9A9"/>
                <w:position w:val="-2"/>
                <w:sz w:val="18"/>
                <w:szCs w:val="18"/>
              </w:rPr>
              <w:t>(žig in podpis)</w:t>
            </w:r>
          </w:p>
        </w:tc>
      </w:tr>
    </w:tbl>
    <w:p w14:paraId="11059651" w14:textId="77777777" w:rsidR="00F3018D" w:rsidRDefault="00F3018D" w:rsidP="00D67B16">
      <w:pPr>
        <w:spacing w:after="0"/>
        <w:jc w:val="right"/>
        <w:rPr>
          <w:rFonts w:ascii="Arial" w:hAnsi="Arial" w:cs="Arial"/>
          <w:b/>
          <w:bCs/>
          <w:color w:val="000000"/>
          <w:sz w:val="18"/>
          <w:szCs w:val="18"/>
          <w:u w:val="single"/>
        </w:rPr>
      </w:pPr>
    </w:p>
    <w:p w14:paraId="099B7949" w14:textId="77777777" w:rsidR="00F3018D" w:rsidRDefault="00F3018D">
      <w:pPr>
        <w:rPr>
          <w:rFonts w:ascii="Arial" w:hAnsi="Arial" w:cs="Arial"/>
          <w:b/>
          <w:bCs/>
          <w:color w:val="000000"/>
          <w:sz w:val="18"/>
          <w:szCs w:val="18"/>
          <w:u w:val="single"/>
        </w:rPr>
      </w:pPr>
      <w:r>
        <w:rPr>
          <w:rFonts w:ascii="Arial" w:hAnsi="Arial" w:cs="Arial"/>
          <w:b/>
          <w:bCs/>
          <w:color w:val="000000"/>
          <w:sz w:val="18"/>
          <w:szCs w:val="18"/>
          <w:u w:val="single"/>
        </w:rPr>
        <w:br w:type="page"/>
      </w:r>
    </w:p>
    <w:p w14:paraId="2CAA5570" w14:textId="1381E4E8" w:rsidR="008A64CA" w:rsidRDefault="00D67B16" w:rsidP="00F7225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9</w:t>
      </w:r>
    </w:p>
    <w:p w14:paraId="59456471" w14:textId="77777777" w:rsidR="00F7225B" w:rsidRPr="00F7225B" w:rsidRDefault="00F7225B" w:rsidP="00F7225B">
      <w:pPr>
        <w:spacing w:after="0"/>
        <w:jc w:val="right"/>
        <w:rPr>
          <w:rFonts w:ascii="Arial" w:hAnsi="Arial" w:cs="Arial"/>
          <w:sz w:val="18"/>
          <w:szCs w:val="18"/>
        </w:rPr>
      </w:pPr>
    </w:p>
    <w:p w14:paraId="1D9C66AE" w14:textId="57603748" w:rsidR="008A64CA" w:rsidRDefault="008A64CA" w:rsidP="000F78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744A23">
        <w:rPr>
          <w:rFonts w:ascii="Arial" w:hAnsi="Arial" w:cs="Arial"/>
        </w:rPr>
        <w:t xml:space="preserve"> pogodbenih obveznosti</w:t>
      </w:r>
    </w:p>
    <w:p w14:paraId="141BF582" w14:textId="77777777" w:rsidR="008A64CA" w:rsidRDefault="008A64CA" w:rsidP="008A64CA">
      <w:pPr>
        <w:spacing w:after="120"/>
        <w:rPr>
          <w:rFonts w:ascii="Arial" w:hAnsi="Arial" w:cs="Arial"/>
        </w:rPr>
      </w:pPr>
    </w:p>
    <w:p w14:paraId="0FA63CF8" w14:textId="77777777" w:rsidR="00AA0C89" w:rsidRDefault="008A64CA">
      <w:pPr>
        <w:spacing w:before="225" w:after="225" w:line="240" w:lineRule="auto"/>
        <w:jc w:val="center"/>
      </w:pPr>
      <w:r>
        <w:rPr>
          <w:rFonts w:ascii="Arial" w:hAnsi="Arial" w:cs="Arial"/>
          <w:b/>
          <w:bCs/>
          <w:color w:val="000000"/>
          <w:sz w:val="24"/>
          <w:szCs w:val="24"/>
        </w:rPr>
        <w:t>MENIČNA IZJAVA</w:t>
      </w:r>
    </w:p>
    <w:p w14:paraId="777DA72B" w14:textId="77777777" w:rsidR="00AA0C89" w:rsidRDefault="008A64CA">
      <w:pPr>
        <w:spacing w:before="225" w:after="225" w:line="240" w:lineRule="auto"/>
        <w:jc w:val="center"/>
      </w:pPr>
      <w:r>
        <w:rPr>
          <w:rFonts w:ascii="Arial" w:hAnsi="Arial" w:cs="Arial"/>
          <w:color w:val="000000"/>
          <w:sz w:val="21"/>
          <w:szCs w:val="21"/>
        </w:rPr>
        <w:t>s pooblastilom za izpolnitev in unovčenje menice</w:t>
      </w:r>
    </w:p>
    <w:p w14:paraId="2A831BDA" w14:textId="77777777" w:rsidR="00AA0C89" w:rsidRDefault="008A64CA">
      <w:pPr>
        <w:spacing w:before="225" w:after="225" w:line="240" w:lineRule="auto"/>
        <w:jc w:val="both"/>
      </w:pPr>
      <w:r>
        <w:rPr>
          <w:rFonts w:ascii="Arial" w:hAnsi="Arial" w:cs="Arial"/>
          <w:color w:val="000000"/>
          <w:sz w:val="18"/>
          <w:szCs w:val="18"/>
        </w:rPr>
        <w:t> </w:t>
      </w:r>
    </w:p>
    <w:p w14:paraId="02D03E29" w14:textId="4029F096" w:rsidR="00AA0C89" w:rsidRDefault="008A64CA">
      <w:pPr>
        <w:spacing w:before="225" w:after="225" w:line="240" w:lineRule="auto"/>
        <w:jc w:val="both"/>
      </w:pPr>
      <w:r>
        <w:rPr>
          <w:rFonts w:ascii="Arial" w:hAnsi="Arial" w:cs="Arial"/>
          <w:color w:val="000000"/>
          <w:sz w:val="18"/>
          <w:szCs w:val="18"/>
        </w:rPr>
        <w:t xml:space="preserve">Naročniku OBČINA PREVALJE, Trg 2 A, 2391 Prevalje, kot zavarovanje za </w:t>
      </w:r>
      <w:r>
        <w:rPr>
          <w:rFonts w:ascii="Arial" w:hAnsi="Arial" w:cs="Arial"/>
          <w:b/>
          <w:bCs/>
          <w:color w:val="000000"/>
          <w:sz w:val="18"/>
          <w:szCs w:val="18"/>
        </w:rPr>
        <w:t xml:space="preserve">dobro izvedbo </w:t>
      </w:r>
      <w:r w:rsidR="00744A23">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0CB4C903" w14:textId="379D8614" w:rsidR="002D5AEC" w:rsidRDefault="007B2D68">
      <w:pPr>
        <w:spacing w:before="225" w:after="225" w:line="240" w:lineRule="auto"/>
        <w:jc w:val="both"/>
        <w:rPr>
          <w:rFonts w:ascii="Arial" w:hAnsi="Arial" w:cs="Arial"/>
          <w:b/>
          <w:color w:val="000000"/>
          <w:sz w:val="18"/>
          <w:szCs w:val="18"/>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 xml:space="preserve">« </w:t>
      </w:r>
    </w:p>
    <w:p w14:paraId="70D764DE" w14:textId="1E786B30" w:rsidR="00AA0C89" w:rsidRPr="00840563" w:rsidRDefault="008A64CA">
      <w:pPr>
        <w:spacing w:before="225" w:after="225" w:line="240" w:lineRule="auto"/>
        <w:jc w:val="both"/>
        <w:rPr>
          <w:rFonts w:ascii="Arial" w:hAnsi="Arial" w:cs="Arial"/>
          <w:color w:val="000000"/>
          <w:sz w:val="18"/>
          <w:szCs w:val="18"/>
        </w:rPr>
      </w:pPr>
      <w:r w:rsidRPr="00840563">
        <w:rPr>
          <w:rFonts w:ascii="Arial" w:hAnsi="Arial" w:cs="Arial"/>
          <w:color w:val="000000"/>
          <w:sz w:val="18"/>
          <w:szCs w:val="18"/>
        </w:rPr>
        <w:t>izročamo bianko lastno menico ter menično izjavo s pooblastilom za izpolnitev in unovčenje menice.</w:t>
      </w:r>
    </w:p>
    <w:p w14:paraId="66BF3280" w14:textId="77777777" w:rsidR="008B2FAF" w:rsidRPr="009B42D6" w:rsidRDefault="008B2FAF" w:rsidP="008B2FAF">
      <w:pPr>
        <w:spacing w:before="225" w:after="0" w:line="240" w:lineRule="auto"/>
        <w:jc w:val="both"/>
        <w:rPr>
          <w:b/>
        </w:rPr>
      </w:pPr>
      <w:r w:rsidRPr="00840563">
        <w:rPr>
          <w:rFonts w:ascii="Arial" w:hAnsi="Arial" w:cs="Arial"/>
          <w:color w:val="000000"/>
          <w:sz w:val="18"/>
          <w:szCs w:val="18"/>
        </w:rPr>
        <w:t xml:space="preserve">Naročnika OBČINA PREVALJE pooblaščamo, da izpolni priloženo menico z zneskom v višini </w:t>
      </w:r>
      <w:r w:rsidRPr="00840563">
        <w:rPr>
          <w:rFonts w:ascii="Arial" w:hAnsi="Arial" w:cs="Arial"/>
          <w:b/>
          <w:bCs/>
          <w:color w:val="000000"/>
          <w:sz w:val="18"/>
          <w:szCs w:val="18"/>
        </w:rPr>
        <w:t>najmanj 10,00 % pogodbene vrednosti z DDV, kar znaša __________</w:t>
      </w:r>
      <w:r w:rsidRPr="00840563">
        <w:rPr>
          <w:rFonts w:ascii="Arial" w:hAnsi="Arial" w:cs="Arial"/>
          <w:color w:val="000000"/>
          <w:sz w:val="18"/>
          <w:szCs w:val="18"/>
        </w:rPr>
        <w:t xml:space="preserve"> in z vsemi ostalimi potrebnimi podatki ter jo na naš račun</w:t>
      </w:r>
      <w:r w:rsidRPr="009B42D6">
        <w:rPr>
          <w:rFonts w:ascii="Arial" w:hAnsi="Arial" w:cs="Arial"/>
          <w:color w:val="000000"/>
          <w:sz w:val="18"/>
          <w:szCs w:val="18"/>
        </w:rPr>
        <w:t xml:space="preserve"> unovči v primeru, če:</w:t>
      </w:r>
    </w:p>
    <w:p w14:paraId="5001333D"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591783B9"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izvajalec naročniku ne preda povečanja ali podaljšanja finančnega zavarovanja v skladu s pogodbo;</w:t>
      </w:r>
    </w:p>
    <w:p w14:paraId="762544DE"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kršitev na strani izvajalca; </w:t>
      </w:r>
    </w:p>
    <w:p w14:paraId="0ECFF1BC"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zamude na strani izvajalca, </w:t>
      </w:r>
    </w:p>
    <w:p w14:paraId="5A798127"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bi izvajalec javno naročilo izvajal s podizvajalci, ki niso priglašeni ali s podizvajalci, katerih nominacijo je naročnik zavrnil,</w:t>
      </w:r>
    </w:p>
    <w:p w14:paraId="025C966E" w14:textId="77777777" w:rsidR="008B2FAF"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3503A499" w14:textId="77777777" w:rsidR="008B2FAF" w:rsidRPr="009B42D6"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 xml:space="preserve">če izvajalec ne predloži </w:t>
      </w:r>
      <w:r w:rsidRPr="009B42D6">
        <w:rPr>
          <w:rFonts w:ascii="Arial" w:hAnsi="Arial" w:cs="Arial"/>
          <w:b/>
          <w:color w:val="000000"/>
          <w:sz w:val="18"/>
          <w:szCs w:val="18"/>
          <w:u w:val="single"/>
        </w:rPr>
        <w:t>originalnega</w:t>
      </w:r>
      <w:r w:rsidRPr="009B42D6">
        <w:rPr>
          <w:rFonts w:ascii="Arial" w:hAnsi="Arial" w:cs="Arial"/>
          <w:color w:val="000000"/>
          <w:sz w:val="18"/>
          <w:szCs w:val="18"/>
        </w:rPr>
        <w:t xml:space="preserve"> finančnega zavarovanja za odpravo napak v garancijskem roku.</w:t>
      </w:r>
    </w:p>
    <w:p w14:paraId="107B066F" w14:textId="23FF7B1E" w:rsidR="00AA0C89" w:rsidRDefault="008A64CA">
      <w:pPr>
        <w:spacing w:before="225" w:after="225" w:line="240" w:lineRule="auto"/>
        <w:jc w:val="both"/>
      </w:pPr>
      <w:r>
        <w:rPr>
          <w:rFonts w:ascii="Arial" w:hAnsi="Arial" w:cs="Arial"/>
          <w:color w:val="000000"/>
          <w:sz w:val="18"/>
          <w:szCs w:val="18"/>
        </w:rPr>
        <w:t>Menična izjava je veljavna od njenega podpisa do izteka roka veljavnosti zavarovanja za dobro izvedbo</w:t>
      </w:r>
      <w:r w:rsidR="00744A23">
        <w:rPr>
          <w:rFonts w:ascii="Arial" w:hAnsi="Arial" w:cs="Arial"/>
          <w:color w:val="000000"/>
          <w:sz w:val="18"/>
          <w:szCs w:val="18"/>
        </w:rPr>
        <w:t xml:space="preserve"> pogodbenih obveznosti</w:t>
      </w:r>
      <w:r>
        <w:rPr>
          <w:rFonts w:ascii="Arial" w:hAnsi="Arial" w:cs="Arial"/>
          <w:color w:val="000000"/>
          <w:sz w:val="18"/>
          <w:szCs w:val="18"/>
        </w:rPr>
        <w:t xml:space="preserv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6844098" w14:textId="77777777" w:rsidR="00A91218" w:rsidRPr="007E391B" w:rsidRDefault="00A91218" w:rsidP="00A91218">
      <w:pPr>
        <w:spacing w:before="225" w:after="225" w:line="240" w:lineRule="auto"/>
        <w:jc w:val="both"/>
      </w:pPr>
      <w:r w:rsidRPr="007E391B">
        <w:rPr>
          <w:rFonts w:ascii="Arial" w:hAnsi="Arial" w:cs="Arial"/>
          <w:color w:val="000000"/>
          <w:sz w:val="18"/>
          <w:szCs w:val="18"/>
        </w:rPr>
        <w:t>Menica je unovčljiva pri: </w:t>
      </w:r>
      <w:r w:rsidRPr="007E391B">
        <w:rPr>
          <w:rFonts w:ascii="Arial" w:hAnsi="Arial" w:cs="Arial"/>
          <w:color w:val="000000"/>
          <w:sz w:val="18"/>
          <w:szCs w:val="18"/>
          <w:u w:val="single"/>
        </w:rPr>
        <w:t>_______________</w:t>
      </w:r>
    </w:p>
    <w:p w14:paraId="0BDEF383" w14:textId="77777777" w:rsidR="00AA0C89" w:rsidRDefault="008A64CA">
      <w:pPr>
        <w:spacing w:before="225" w:after="225" w:line="240" w:lineRule="auto"/>
        <w:jc w:val="both"/>
      </w:pPr>
      <w:r>
        <w:rPr>
          <w:rFonts w:ascii="Arial" w:hAnsi="Arial" w:cs="Arial"/>
          <w:color w:val="000000"/>
          <w:sz w:val="18"/>
          <w:szCs w:val="18"/>
        </w:rPr>
        <w:t xml:space="preserve">s transakcijskega računa (TRR): </w:t>
      </w:r>
      <w:r w:rsidRPr="009226E8">
        <w:rPr>
          <w:rFonts w:ascii="Arial" w:hAnsi="Arial" w:cs="Arial"/>
          <w:color w:val="000000"/>
          <w:sz w:val="18"/>
          <w:szCs w:val="18"/>
        </w:rPr>
        <w:t>_______________</w:t>
      </w:r>
    </w:p>
    <w:p w14:paraId="0330A55C" w14:textId="1A45873F" w:rsidR="00AA0C89" w:rsidRPr="00EA35C0" w:rsidRDefault="00AA0C89">
      <w:pPr>
        <w:spacing w:before="225" w:after="225" w:line="240" w:lineRule="auto"/>
        <w:jc w:val="both"/>
        <w:rPr>
          <w:sz w:val="6"/>
          <w:szCs w:val="6"/>
        </w:rPr>
      </w:pPr>
    </w:p>
    <w:p w14:paraId="7C4479CF" w14:textId="77777777" w:rsidR="00AA0C89" w:rsidRDefault="008A64CA" w:rsidP="000F7849">
      <w:pPr>
        <w:spacing w:after="0" w:line="240" w:lineRule="auto"/>
        <w:ind w:left="567" w:hanging="567"/>
        <w:jc w:val="both"/>
        <w:rPr>
          <w:rFonts w:ascii="Arial" w:hAnsi="Arial" w:cs="Arial"/>
          <w:color w:val="000000"/>
          <w:sz w:val="18"/>
          <w:szCs w:val="18"/>
        </w:rPr>
      </w:pPr>
      <w:r>
        <w:rPr>
          <w:rFonts w:ascii="Arial" w:hAnsi="Arial" w:cs="Arial"/>
          <w:color w:val="000000"/>
          <w:sz w:val="18"/>
          <w:szCs w:val="18"/>
        </w:rPr>
        <w:t>Priloga: </w:t>
      </w:r>
    </w:p>
    <w:p w14:paraId="504C9DF5" w14:textId="6A5B690A" w:rsidR="00DC0916" w:rsidRDefault="000F7849" w:rsidP="008109B6">
      <w:pPr>
        <w:pStyle w:val="Odstavekseznama"/>
        <w:numPr>
          <w:ilvl w:val="0"/>
          <w:numId w:val="25"/>
        </w:numPr>
        <w:tabs>
          <w:tab w:val="clear" w:pos="360"/>
          <w:tab w:val="num" w:pos="567"/>
        </w:tabs>
        <w:spacing w:after="0" w:line="240" w:lineRule="auto"/>
        <w:ind w:left="567" w:hanging="283"/>
        <w:jc w:val="both"/>
      </w:pPr>
      <w:r w:rsidRPr="00171181">
        <w:rPr>
          <w:rFonts w:ascii="Arial" w:hAnsi="Arial" w:cs="Arial"/>
          <w:b/>
          <w:sz w:val="18"/>
          <w:szCs w:val="18"/>
          <w:u w:val="single"/>
        </w:rPr>
        <w:t>lastnoročno</w:t>
      </w:r>
      <w:r w:rsidR="00171181" w:rsidRPr="00171181">
        <w:rPr>
          <w:rFonts w:ascii="Arial" w:hAnsi="Arial" w:cs="Arial"/>
          <w:b/>
          <w:sz w:val="18"/>
          <w:szCs w:val="18"/>
          <w:u w:val="single"/>
        </w:rPr>
        <w:t xml:space="preserve"> podpisan</w:t>
      </w:r>
      <w:r w:rsidR="00A91218">
        <w:rPr>
          <w:rFonts w:ascii="Arial" w:hAnsi="Arial" w:cs="Arial"/>
          <w:b/>
          <w:sz w:val="18"/>
          <w:szCs w:val="18"/>
          <w:u w:val="single"/>
        </w:rPr>
        <w:t>a</w:t>
      </w:r>
      <w:r w:rsidR="00171181" w:rsidRPr="00171181">
        <w:rPr>
          <w:rFonts w:ascii="Arial" w:hAnsi="Arial" w:cs="Arial"/>
          <w:b/>
          <w:sz w:val="18"/>
          <w:szCs w:val="18"/>
          <w:u w:val="single"/>
        </w:rPr>
        <w:t xml:space="preserve"> in žigosan</w:t>
      </w:r>
      <w:r w:rsidR="00A91218">
        <w:rPr>
          <w:rFonts w:ascii="Arial" w:hAnsi="Arial" w:cs="Arial"/>
          <w:b/>
          <w:sz w:val="18"/>
          <w:szCs w:val="18"/>
          <w:u w:val="single"/>
        </w:rPr>
        <w:t>a</w:t>
      </w:r>
      <w:r w:rsidR="00171181" w:rsidRPr="00171181">
        <w:rPr>
          <w:rFonts w:ascii="Arial" w:hAnsi="Arial" w:cs="Arial"/>
          <w:b/>
          <w:sz w:val="18"/>
          <w:szCs w:val="18"/>
          <w:u w:val="single"/>
        </w:rPr>
        <w:t xml:space="preserve"> </w:t>
      </w:r>
      <w:r w:rsidR="00A91218">
        <w:rPr>
          <w:rFonts w:ascii="Arial" w:hAnsi="Arial" w:cs="Arial"/>
          <w:b/>
          <w:sz w:val="18"/>
          <w:szCs w:val="18"/>
          <w:u w:val="single"/>
        </w:rPr>
        <w:t>menica</w:t>
      </w:r>
      <w:r w:rsidR="00171181" w:rsidRPr="00171181">
        <w:rPr>
          <w:rFonts w:ascii="Arial" w:hAnsi="Arial" w:cs="Arial"/>
          <w:b/>
          <w:sz w:val="18"/>
          <w:szCs w:val="18"/>
          <w:u w:val="single"/>
        </w:rPr>
        <w:t xml:space="preserve"> v originalu</w:t>
      </w:r>
      <w:r w:rsidR="00171181" w:rsidRPr="00171181">
        <w:rPr>
          <w:rFonts w:ascii="Arial" w:hAnsi="Arial" w:cs="Arial"/>
          <w:sz w:val="18"/>
          <w:szCs w:val="18"/>
        </w:rPr>
        <w:t>! V kolikor ponudnik posluje brez žiga mora biti to navedeno.</w:t>
      </w:r>
      <w:r w:rsidR="008A64CA" w:rsidRPr="00171181">
        <w:rPr>
          <w:rFonts w:ascii="Arial" w:hAnsi="Arial" w:cs="Arial"/>
          <w:color w:val="000000"/>
          <w:sz w:val="18"/>
          <w:szCs w:val="18"/>
        </w:rPr>
        <w:t> </w:t>
      </w:r>
      <w:r w:rsidR="008109B6">
        <w:rPr>
          <w:rFonts w:ascii="Arial" w:hAnsi="Arial" w:cs="Arial"/>
          <w:color w:val="000000"/>
          <w:sz w:val="18"/>
          <w:szCs w:val="18"/>
        </w:rPr>
        <w:tab/>
      </w:r>
    </w:p>
    <w:tbl>
      <w:tblPr>
        <w:tblStyle w:val="NormalTablePHPDOCX"/>
        <w:tblW w:w="5000" w:type="pct"/>
        <w:tblInd w:w="108" w:type="dxa"/>
        <w:tblLook w:val="04A0" w:firstRow="1" w:lastRow="0" w:firstColumn="1" w:lastColumn="0" w:noHBand="0" w:noVBand="1"/>
      </w:tblPr>
      <w:tblGrid>
        <w:gridCol w:w="4535"/>
        <w:gridCol w:w="4535"/>
      </w:tblGrid>
      <w:tr w:rsidR="00AA0C89" w14:paraId="2DC6574F" w14:textId="77777777">
        <w:tc>
          <w:tcPr>
            <w:tcW w:w="2500" w:type="pct"/>
            <w:tcMar>
              <w:top w:w="75" w:type="dxa"/>
              <w:bottom w:w="75" w:type="dxa"/>
            </w:tcMar>
            <w:vAlign w:val="center"/>
          </w:tcPr>
          <w:p w14:paraId="76C26264" w14:textId="77777777" w:rsidR="00171181" w:rsidRDefault="00171181">
            <w:pPr>
              <w:rPr>
                <w:rFonts w:ascii="Arial" w:hAnsi="Arial" w:cs="Arial"/>
                <w:color w:val="000000"/>
                <w:position w:val="-2"/>
                <w:sz w:val="18"/>
                <w:szCs w:val="18"/>
              </w:rPr>
            </w:pPr>
          </w:p>
          <w:p w14:paraId="0663B794" w14:textId="77777777" w:rsidR="003325C9" w:rsidRDefault="003325C9">
            <w:pPr>
              <w:rPr>
                <w:rFonts w:ascii="Arial" w:hAnsi="Arial" w:cs="Arial"/>
                <w:color w:val="000000"/>
                <w:position w:val="-2"/>
                <w:sz w:val="18"/>
                <w:szCs w:val="18"/>
              </w:rPr>
            </w:pPr>
          </w:p>
          <w:p w14:paraId="25C959A2" w14:textId="77777777" w:rsidR="00AA0C89" w:rsidRDefault="008A64CA">
            <w:r>
              <w:rPr>
                <w:rFonts w:ascii="Arial" w:hAnsi="Arial" w:cs="Arial"/>
                <w:color w:val="000000"/>
                <w:position w:val="-2"/>
                <w:sz w:val="18"/>
                <w:szCs w:val="18"/>
              </w:rPr>
              <w:t xml:space="preserve">Kraj: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38805193" w14:textId="77777777" w:rsidR="00AA0C89" w:rsidRDefault="008A64CA">
            <w:pPr>
              <w:jc w:val="center"/>
            </w:pPr>
            <w:r>
              <w:rPr>
                <w:rFonts w:ascii="Arial" w:hAnsi="Arial" w:cs="Arial"/>
                <w:color w:val="000000"/>
                <w:position w:val="-2"/>
                <w:sz w:val="18"/>
                <w:szCs w:val="18"/>
              </w:rPr>
              <w:t xml:space="preserve">Izdajatelj menice: </w:t>
            </w:r>
            <w:r w:rsidRPr="009226E8">
              <w:rPr>
                <w:rFonts w:ascii="Arial" w:hAnsi="Arial" w:cs="Arial"/>
                <w:color w:val="000000"/>
                <w:position w:val="-2"/>
                <w:sz w:val="18"/>
                <w:szCs w:val="18"/>
              </w:rPr>
              <w:t>_______________</w:t>
            </w:r>
          </w:p>
        </w:tc>
      </w:tr>
      <w:tr w:rsidR="00AA0C89" w14:paraId="217AECF7" w14:textId="77777777">
        <w:tc>
          <w:tcPr>
            <w:tcW w:w="2500" w:type="pct"/>
            <w:tcMar>
              <w:top w:w="75" w:type="dxa"/>
              <w:bottom w:w="75" w:type="dxa"/>
            </w:tcMar>
            <w:vAlign w:val="center"/>
          </w:tcPr>
          <w:p w14:paraId="2D10428C" w14:textId="77777777" w:rsidR="00AA0C89" w:rsidRDefault="008A64CA">
            <w:r>
              <w:rPr>
                <w:rFonts w:ascii="Arial" w:hAnsi="Arial" w:cs="Arial"/>
                <w:color w:val="000000"/>
                <w:position w:val="-2"/>
                <w:sz w:val="18"/>
                <w:szCs w:val="18"/>
              </w:rPr>
              <w:t xml:space="preserve">Datum: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63D5CE52" w14:textId="77777777" w:rsidR="00AA0C89" w:rsidRDefault="00AA0C89"/>
          <w:p w14:paraId="1C591B59" w14:textId="77777777" w:rsidR="00AA0C89" w:rsidRDefault="008A64CA">
            <w:pPr>
              <w:jc w:val="center"/>
            </w:pPr>
            <w:r>
              <w:rPr>
                <w:rFonts w:ascii="Arial" w:hAnsi="Arial" w:cs="Arial"/>
                <w:color w:val="A9A9A9"/>
                <w:position w:val="-2"/>
                <w:sz w:val="18"/>
                <w:szCs w:val="18"/>
              </w:rPr>
              <w:t>(žig in podpis)</w:t>
            </w:r>
          </w:p>
        </w:tc>
      </w:tr>
    </w:tbl>
    <w:p w14:paraId="7EC7DEFC" w14:textId="2753CA7C" w:rsidR="00AA0C89" w:rsidRDefault="00AA0C89">
      <w:pPr>
        <w:spacing w:before="225" w:after="225" w:line="240" w:lineRule="auto"/>
        <w:jc w:val="both"/>
      </w:pPr>
    </w:p>
    <w:p w14:paraId="548BC6D8" w14:textId="77777777" w:rsidR="00541212" w:rsidRDefault="00541212">
      <w:pPr>
        <w:spacing w:before="225" w:after="225" w:line="240" w:lineRule="auto"/>
        <w:jc w:val="both"/>
      </w:pPr>
    </w:p>
    <w:p w14:paraId="603D8116" w14:textId="77777777" w:rsidR="00F7225B" w:rsidRDefault="00F7225B">
      <w:pPr>
        <w:spacing w:before="225" w:after="225" w:line="240" w:lineRule="auto"/>
        <w:jc w:val="both"/>
      </w:pPr>
    </w:p>
    <w:p w14:paraId="1277DE59" w14:textId="328E1F74" w:rsidR="008A64CA" w:rsidRPr="00F7225B" w:rsidRDefault="00D67B16" w:rsidP="00F7225B">
      <w:pPr>
        <w:spacing w:after="0"/>
        <w:jc w:val="right"/>
        <w:rPr>
          <w:rFonts w:ascii="Arial" w:hAnsi="Arial" w:cs="Arial"/>
          <w:sz w:val="18"/>
          <w:szCs w:val="18"/>
        </w:rPr>
      </w:pPr>
      <w:r>
        <w:rPr>
          <w:rFonts w:ascii="Arial" w:hAnsi="Arial" w:cs="Arial"/>
          <w:sz w:val="18"/>
          <w:szCs w:val="18"/>
        </w:rPr>
        <w:t xml:space="preserve">Obrazec št: </w:t>
      </w:r>
      <w:r w:rsidR="009F1B0D">
        <w:rPr>
          <w:rFonts w:ascii="Arial" w:hAnsi="Arial" w:cs="Arial"/>
          <w:sz w:val="18"/>
          <w:szCs w:val="18"/>
        </w:rPr>
        <w:t>1</w:t>
      </w:r>
      <w:r w:rsidR="0053541B">
        <w:rPr>
          <w:rFonts w:ascii="Arial" w:hAnsi="Arial" w:cs="Arial"/>
          <w:sz w:val="18"/>
          <w:szCs w:val="18"/>
        </w:rPr>
        <w:t>0</w:t>
      </w:r>
    </w:p>
    <w:p w14:paraId="1B99B7E7" w14:textId="21F1B052"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Vzorec bančne garancije / kavcijskega zavarovanja za odpravo napak</w:t>
      </w:r>
      <w:r w:rsidR="00744A23">
        <w:rPr>
          <w:rFonts w:ascii="Arial" w:hAnsi="Arial" w:cs="Arial"/>
        </w:rPr>
        <w:t xml:space="preserve"> v garancijskem roku</w:t>
      </w:r>
    </w:p>
    <w:p w14:paraId="79BECB1E" w14:textId="77777777" w:rsidR="002D5AEC" w:rsidRPr="002D5AEC" w:rsidRDefault="002D5AEC" w:rsidP="002D5AEC"/>
    <w:p w14:paraId="34711598" w14:textId="77777777" w:rsidR="00AA0C89" w:rsidRDefault="008A64CA">
      <w:pPr>
        <w:spacing w:before="225" w:after="225" w:line="240" w:lineRule="auto"/>
        <w:jc w:val="both"/>
      </w:pPr>
      <w:r>
        <w:rPr>
          <w:rFonts w:ascii="Arial" w:hAnsi="Arial" w:cs="Arial"/>
          <w:i/>
          <w:iCs/>
          <w:color w:val="000000"/>
          <w:sz w:val="18"/>
          <w:szCs w:val="18"/>
        </w:rPr>
        <w:t>Glava s podatki o garantu (zavarovalnici/banki) ali SWIFT ključ</w:t>
      </w:r>
    </w:p>
    <w:p w14:paraId="7156389D"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OBČINA PREVALJE, Trg 2 A, 2391 Prevalje</w:t>
      </w:r>
    </w:p>
    <w:p w14:paraId="13C6DB6B"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xml:space="preserve">Datum: </w:t>
      </w:r>
      <w:r w:rsidRPr="00472689">
        <w:rPr>
          <w:rFonts w:ascii="Arial" w:hAnsi="Arial" w:cs="Arial"/>
          <w:i/>
          <w:iCs/>
          <w:color w:val="000000"/>
          <w:sz w:val="16"/>
          <w:szCs w:val="16"/>
        </w:rPr>
        <w:t>(vpiše se datum izdaje)</w:t>
      </w:r>
    </w:p>
    <w:p w14:paraId="4EDC5F6D"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VRSTA ZAVAROVANJA:</w:t>
      </w:r>
      <w:r w:rsidRPr="00472689">
        <w:rPr>
          <w:rFonts w:ascii="Arial" w:hAnsi="Arial" w:cs="Arial"/>
          <w:color w:val="000000"/>
          <w:sz w:val="16"/>
          <w:szCs w:val="16"/>
        </w:rPr>
        <w:t xml:space="preserve"> </w:t>
      </w:r>
      <w:r w:rsidRPr="00472689">
        <w:rPr>
          <w:rFonts w:ascii="Arial" w:hAnsi="Arial" w:cs="Arial"/>
          <w:i/>
          <w:iCs/>
          <w:color w:val="000000"/>
          <w:sz w:val="16"/>
          <w:szCs w:val="16"/>
        </w:rPr>
        <w:t>(vpiše se vrsta zavarovanja: kavcijsko zavarovanje/bančna garancija)</w:t>
      </w:r>
    </w:p>
    <w:p w14:paraId="7745C457"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ŠTEVILKA:</w:t>
      </w:r>
      <w:r w:rsidRPr="00472689">
        <w:rPr>
          <w:rFonts w:ascii="Arial" w:hAnsi="Arial" w:cs="Arial"/>
          <w:color w:val="000000"/>
          <w:sz w:val="16"/>
          <w:szCs w:val="16"/>
        </w:rPr>
        <w:t xml:space="preserve"> </w:t>
      </w:r>
      <w:r w:rsidRPr="00472689">
        <w:rPr>
          <w:rFonts w:ascii="Arial" w:hAnsi="Arial" w:cs="Arial"/>
          <w:i/>
          <w:iCs/>
          <w:color w:val="000000"/>
          <w:sz w:val="16"/>
          <w:szCs w:val="16"/>
        </w:rPr>
        <w:t>(vpiše se številka zavarovanja)</w:t>
      </w:r>
    </w:p>
    <w:p w14:paraId="4A8A45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GARANT:</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zavarovalnice/banke v kraju izdaje)</w:t>
      </w:r>
    </w:p>
    <w:p w14:paraId="359732C1"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NAROČNIK:</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naročnika zavarovanja, tj. v postopku javnega naročanja izbranega ponudnika)</w:t>
      </w:r>
    </w:p>
    <w:p w14:paraId="0482F8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UPRAVIČENEC:</w:t>
      </w:r>
      <w:r w:rsidRPr="00472689">
        <w:rPr>
          <w:rFonts w:ascii="Arial" w:hAnsi="Arial" w:cs="Arial"/>
          <w:color w:val="000000"/>
          <w:sz w:val="16"/>
          <w:szCs w:val="16"/>
        </w:rPr>
        <w:t> OBČINA PREVALJE, Trg 2 A, 2391 Prevalje,</w:t>
      </w:r>
    </w:p>
    <w:p w14:paraId="55CCB177" w14:textId="5E072C4E"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OSNOVNI POSEL:</w:t>
      </w:r>
      <w:r w:rsidRPr="00472689">
        <w:rPr>
          <w:rFonts w:ascii="Arial" w:hAnsi="Arial" w:cs="Arial"/>
          <w:color w:val="000000"/>
          <w:sz w:val="16"/>
          <w:szCs w:val="16"/>
        </w:rPr>
        <w:t xml:space="preserve"> obveznost naročnika zavarovanja za odpravo napak v garancijskem roku, ki izhaja iz pogodbe št. z dne __________________ </w:t>
      </w:r>
      <w:r w:rsidRPr="00472689">
        <w:rPr>
          <w:rFonts w:ascii="Arial" w:hAnsi="Arial" w:cs="Arial"/>
          <w:i/>
          <w:iCs/>
          <w:color w:val="000000"/>
          <w:sz w:val="16"/>
          <w:szCs w:val="16"/>
        </w:rPr>
        <w:t>(vpiše se številko in datum pogodbe o izvedbi javnega naročila, sklenjene na podlagi postopka z oznako XXXXXX)</w:t>
      </w:r>
      <w:r w:rsidRPr="00472689">
        <w:rPr>
          <w:rFonts w:ascii="Arial" w:hAnsi="Arial" w:cs="Arial"/>
          <w:color w:val="000000"/>
          <w:sz w:val="16"/>
          <w:szCs w:val="16"/>
        </w:rPr>
        <w:t xml:space="preserve"> </w:t>
      </w:r>
      <w:r w:rsidR="007B2D68" w:rsidRPr="00472689">
        <w:rPr>
          <w:rFonts w:ascii="Arial" w:hAnsi="Arial" w:cs="Arial"/>
          <w:color w:val="000000"/>
          <w:sz w:val="16"/>
          <w:szCs w:val="16"/>
        </w:rPr>
        <w:t xml:space="preserve">za projekt </w:t>
      </w:r>
      <w:r w:rsidR="007B2D68" w:rsidRPr="00472689">
        <w:rPr>
          <w:rFonts w:ascii="Arial" w:hAnsi="Arial" w:cs="Arial"/>
          <w:b/>
          <w:bCs/>
          <w:sz w:val="16"/>
          <w:szCs w:val="16"/>
        </w:rPr>
        <w:t>I</w:t>
      </w:r>
      <w:r w:rsidR="007B2D68" w:rsidRPr="00472689">
        <w:rPr>
          <w:rFonts w:ascii="Arial" w:hAnsi="Arial" w:cs="Arial"/>
          <w:b/>
          <w:color w:val="000000"/>
          <w:sz w:val="16"/>
          <w:szCs w:val="16"/>
        </w:rPr>
        <w:t xml:space="preserve">zbira izvajalca gradenj za projekt </w:t>
      </w:r>
      <w:r w:rsidR="002D5AEC" w:rsidRPr="002D5AEC">
        <w:rPr>
          <w:rFonts w:ascii="Arial" w:hAnsi="Arial" w:cs="Arial"/>
          <w:b/>
          <w:color w:val="000000"/>
          <w:sz w:val="16"/>
          <w:szCs w:val="16"/>
        </w:rPr>
        <w:t>»</w:t>
      </w:r>
      <w:r w:rsidR="00946897" w:rsidRPr="00946897">
        <w:rPr>
          <w:rFonts w:ascii="Arial" w:hAnsi="Arial" w:cs="Arial"/>
          <w:b/>
          <w:color w:val="000000"/>
          <w:sz w:val="16"/>
          <w:szCs w:val="16"/>
        </w:rPr>
        <w:t xml:space="preserve">Plazovi na cesti LC 350 361 - </w:t>
      </w:r>
      <w:proofErr w:type="spellStart"/>
      <w:r w:rsidR="00946897" w:rsidRPr="00946897">
        <w:rPr>
          <w:rFonts w:ascii="Arial" w:hAnsi="Arial" w:cs="Arial"/>
          <w:b/>
          <w:color w:val="000000"/>
          <w:sz w:val="16"/>
          <w:szCs w:val="16"/>
        </w:rPr>
        <w:t>Štopar</w:t>
      </w:r>
      <w:proofErr w:type="spellEnd"/>
      <w:r w:rsidR="00946897" w:rsidRPr="00946897">
        <w:rPr>
          <w:rFonts w:ascii="Arial" w:hAnsi="Arial" w:cs="Arial"/>
          <w:b/>
          <w:color w:val="000000"/>
          <w:sz w:val="16"/>
          <w:szCs w:val="16"/>
        </w:rPr>
        <w:t xml:space="preserve"> - Šentanel, ID iz AJDE: 1245775</w:t>
      </w:r>
      <w:r w:rsidR="002D5AEC" w:rsidRPr="002D5AEC">
        <w:rPr>
          <w:rFonts w:ascii="Arial" w:hAnsi="Arial" w:cs="Arial"/>
          <w:b/>
          <w:color w:val="000000"/>
          <w:sz w:val="16"/>
          <w:szCs w:val="16"/>
        </w:rPr>
        <w:t xml:space="preserve">« </w:t>
      </w:r>
      <w:r w:rsidR="007B2D68" w:rsidRPr="00472689">
        <w:rPr>
          <w:rFonts w:ascii="Arial" w:hAnsi="Arial" w:cs="Arial"/>
          <w:color w:val="000000"/>
          <w:sz w:val="16"/>
          <w:szCs w:val="16"/>
        </w:rPr>
        <w:t xml:space="preserve"> </w:t>
      </w:r>
      <w:r w:rsidRPr="00472689">
        <w:rPr>
          <w:rFonts w:ascii="Arial" w:hAnsi="Arial" w:cs="Arial"/>
          <w:b/>
          <w:bCs/>
          <w:color w:val="000000"/>
          <w:sz w:val="16"/>
          <w:szCs w:val="16"/>
        </w:rPr>
        <w:t>ZNESEK IN VALUTA: najmanj 5,00 % pogodbene vrednosti z DDV, kar znaša __________</w:t>
      </w:r>
    </w:p>
    <w:p w14:paraId="28C114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LISTINE, KI JIH JE POLEG IZJAVE TREBA PRILOŽITI ZAHTEVI ZA PLAČILO IN SE IZRECNO ZAHTEVAJO V SPODNJEM BESEDILU:</w:t>
      </w:r>
    </w:p>
    <w:p w14:paraId="122DC6B3"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1. Izjava Uprave RS za javna plačila, da so zahtevek za unovčenje podpisale osebe, ki so pooblaščene za zastopanje;</w:t>
      </w:r>
    </w:p>
    <w:p w14:paraId="012C87EA"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2. Kopija garancije št. ______________</w:t>
      </w:r>
    </w:p>
    <w:p w14:paraId="2466C90B"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JEZIK V ZAHTEVANIH LISTINAH:</w:t>
      </w:r>
      <w:r w:rsidRPr="00472689">
        <w:rPr>
          <w:rFonts w:ascii="Arial" w:hAnsi="Arial" w:cs="Arial"/>
          <w:color w:val="000000"/>
          <w:sz w:val="16"/>
          <w:szCs w:val="16"/>
        </w:rPr>
        <w:t xml:space="preserve"> slovenski</w:t>
      </w:r>
    </w:p>
    <w:p w14:paraId="163B64D8"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OBLIKA PREDLOŽITVE:</w:t>
      </w:r>
      <w:r w:rsidRPr="00472689">
        <w:rPr>
          <w:rFonts w:ascii="Arial" w:hAnsi="Arial" w:cs="Arial"/>
          <w:color w:val="000000"/>
          <w:sz w:val="16"/>
          <w:szCs w:val="16"/>
        </w:rPr>
        <w:t xml:space="preserve"> v papirni obliki s priporočeno pošto</w:t>
      </w:r>
    </w:p>
    <w:p w14:paraId="7F987A22"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KRAJ PREDLOŽITVE:</w:t>
      </w:r>
      <w:r w:rsidRPr="00472689">
        <w:rPr>
          <w:rFonts w:ascii="Arial" w:hAnsi="Arial" w:cs="Arial"/>
          <w:color w:val="000000"/>
          <w:sz w:val="16"/>
          <w:szCs w:val="16"/>
        </w:rPr>
        <w:t xml:space="preserve"> </w:t>
      </w:r>
      <w:r w:rsidRPr="00472689">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79273BC"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DATUM VELJAVNOSTI:</w:t>
      </w:r>
      <w:r w:rsidRPr="00472689">
        <w:rPr>
          <w:rFonts w:ascii="Arial" w:hAnsi="Arial" w:cs="Arial"/>
          <w:color w:val="000000"/>
          <w:sz w:val="16"/>
          <w:szCs w:val="16"/>
        </w:rPr>
        <w:t xml:space="preserve"> DD. MM. LLLL </w:t>
      </w:r>
      <w:r w:rsidRPr="00472689">
        <w:rPr>
          <w:rFonts w:ascii="Arial" w:hAnsi="Arial" w:cs="Arial"/>
          <w:i/>
          <w:iCs/>
          <w:color w:val="000000"/>
          <w:sz w:val="16"/>
          <w:szCs w:val="16"/>
        </w:rPr>
        <w:t>(vpiše se datum zapadlosti zavarovanja)</w:t>
      </w:r>
    </w:p>
    <w:p w14:paraId="686EBB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STRANKA, KI JE DOLŽNA PLAČATI STROŠKE:</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naročnika zavarovanja, tj. v postopku javnega naročanja izbranega ponudnika)</w:t>
      </w:r>
    </w:p>
    <w:p w14:paraId="7B1A27E8"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79D629"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Katerokoli zahtevo za plačilo po tem zavarovanju moramo prejeti na datum veljavnosti zavarovanja ali pred njim v zgoraj navedenem kraju predložitve.</w:t>
      </w:r>
    </w:p>
    <w:p w14:paraId="1E19A582"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Morebitne spore v zvezi s tem zavarovanjem rešuje stvarno pristojno sodišče po sedežu upravičenca po slovenskem pravu.</w:t>
      </w:r>
    </w:p>
    <w:p w14:paraId="58EF320F"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to zavarovanje veljajo Enotna pravila za garancije na poziv (EPGP) revizija iz leta 2010, izdana pri MTZ pod št. 758.</w:t>
      </w:r>
    </w:p>
    <w:p w14:paraId="79C279CB" w14:textId="76F1E1EF"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w:t>
      </w:r>
    </w:p>
    <w:tbl>
      <w:tblPr>
        <w:tblStyle w:val="NormalTablePHPDOCX"/>
        <w:tblW w:w="5000" w:type="pct"/>
        <w:tblInd w:w="108" w:type="dxa"/>
        <w:tblLook w:val="04A0" w:firstRow="1" w:lastRow="0" w:firstColumn="1" w:lastColumn="0" w:noHBand="0" w:noVBand="1"/>
      </w:tblPr>
      <w:tblGrid>
        <w:gridCol w:w="4535"/>
        <w:gridCol w:w="4535"/>
      </w:tblGrid>
      <w:tr w:rsidR="00AA0C89" w:rsidRPr="00472689" w14:paraId="019B5FF2" w14:textId="77777777">
        <w:tc>
          <w:tcPr>
            <w:tcW w:w="2500" w:type="pct"/>
            <w:tcMar>
              <w:top w:w="75" w:type="dxa"/>
              <w:bottom w:w="75" w:type="dxa"/>
            </w:tcMar>
            <w:vAlign w:val="center"/>
          </w:tcPr>
          <w:p w14:paraId="34C75A81"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5EE7E725" w14:textId="77777777" w:rsidR="00AA0C89" w:rsidRPr="00472689" w:rsidRDefault="008A64CA">
            <w:pPr>
              <w:jc w:val="center"/>
              <w:rPr>
                <w:sz w:val="20"/>
                <w:szCs w:val="20"/>
              </w:rPr>
            </w:pPr>
            <w:r w:rsidRPr="00472689">
              <w:rPr>
                <w:rFonts w:ascii="Arial" w:hAnsi="Arial" w:cs="Arial"/>
                <w:color w:val="000000"/>
                <w:position w:val="-2"/>
                <w:sz w:val="16"/>
                <w:szCs w:val="16"/>
              </w:rPr>
              <w:t>Garant</w:t>
            </w:r>
          </w:p>
        </w:tc>
      </w:tr>
      <w:tr w:rsidR="00AA0C89" w:rsidRPr="00472689" w14:paraId="457571D0" w14:textId="77777777">
        <w:tc>
          <w:tcPr>
            <w:tcW w:w="2500" w:type="pct"/>
            <w:tcMar>
              <w:top w:w="75" w:type="dxa"/>
              <w:bottom w:w="75" w:type="dxa"/>
            </w:tcMar>
            <w:vAlign w:val="center"/>
          </w:tcPr>
          <w:p w14:paraId="40BC70CD"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1840308F" w14:textId="77777777" w:rsidR="00AA0C89" w:rsidRPr="00472689" w:rsidRDefault="00AA0C89">
            <w:pPr>
              <w:rPr>
                <w:sz w:val="20"/>
                <w:szCs w:val="20"/>
              </w:rPr>
            </w:pPr>
          </w:p>
          <w:p w14:paraId="719392D9" w14:textId="77777777" w:rsidR="00AA0C89" w:rsidRPr="00472689" w:rsidRDefault="008A64CA">
            <w:pPr>
              <w:jc w:val="center"/>
              <w:rPr>
                <w:sz w:val="20"/>
                <w:szCs w:val="20"/>
              </w:rPr>
            </w:pPr>
            <w:r w:rsidRPr="00472689">
              <w:rPr>
                <w:rFonts w:ascii="Arial" w:hAnsi="Arial" w:cs="Arial"/>
                <w:color w:val="A9A9A9"/>
                <w:position w:val="-2"/>
                <w:sz w:val="16"/>
                <w:szCs w:val="16"/>
              </w:rPr>
              <w:t>(žig in podpis)</w:t>
            </w:r>
          </w:p>
        </w:tc>
      </w:tr>
    </w:tbl>
    <w:p w14:paraId="3C30E632" w14:textId="02985F39" w:rsidR="008A64CA" w:rsidRPr="00F7225B" w:rsidRDefault="008A64CA" w:rsidP="00F7225B">
      <w:pPr>
        <w:spacing w:before="225" w:after="225" w:line="240" w:lineRule="auto"/>
        <w:jc w:val="right"/>
        <w:rPr>
          <w:rFonts w:ascii="Arial" w:hAnsi="Arial" w:cs="Arial"/>
          <w:sz w:val="18"/>
          <w:szCs w:val="18"/>
        </w:rPr>
      </w:pPr>
      <w:r w:rsidRPr="00590863">
        <w:rPr>
          <w:rFonts w:ascii="Arial" w:hAnsi="Arial" w:cs="Arial"/>
          <w:sz w:val="18"/>
          <w:szCs w:val="18"/>
        </w:rPr>
        <w:lastRenderedPageBreak/>
        <w:t>Obrazec št: 1</w:t>
      </w:r>
      <w:r w:rsidR="0053541B">
        <w:rPr>
          <w:rFonts w:ascii="Arial" w:hAnsi="Arial" w:cs="Arial"/>
          <w:sz w:val="18"/>
          <w:szCs w:val="18"/>
        </w:rPr>
        <w:t>1</w:t>
      </w:r>
    </w:p>
    <w:p w14:paraId="3AFBD6CB"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D4B55B8" w14:textId="77777777" w:rsidR="009F1B0D" w:rsidRDefault="009F1B0D" w:rsidP="009F1B0D">
      <w:pPr>
        <w:spacing w:before="225" w:after="225" w:line="240" w:lineRule="auto"/>
        <w:jc w:val="both"/>
        <w:rPr>
          <w:rFonts w:ascii="Arial" w:hAnsi="Arial" w:cs="Arial"/>
          <w:color w:val="000000"/>
          <w:sz w:val="18"/>
          <w:szCs w:val="18"/>
          <w:u w:val="single"/>
        </w:rPr>
      </w:pPr>
      <w:r>
        <w:rPr>
          <w:rFonts w:ascii="Arial" w:hAnsi="Arial" w:cs="Arial"/>
          <w:color w:val="000000"/>
          <w:sz w:val="18"/>
          <w:szCs w:val="18"/>
        </w:rPr>
        <w:t>Pod kazensko in materialno odgovornostjo izjavljamo, da našemu gospodarskemu subjektu,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p>
    <w:p w14:paraId="0E245375" w14:textId="1BEF1B9E" w:rsidR="009F1B0D" w:rsidRPr="004B7218" w:rsidRDefault="009F1B0D" w:rsidP="009F1B0D">
      <w:pPr>
        <w:pStyle w:val="Odstavekseznama"/>
        <w:numPr>
          <w:ilvl w:val="0"/>
          <w:numId w:val="30"/>
        </w:numPr>
        <w:ind w:right="283"/>
        <w:jc w:val="both"/>
        <w:rPr>
          <w:rFonts w:ascii="Arial" w:eastAsia="Times New Roman" w:hAnsi="Arial" w:cs="Arial"/>
          <w:b/>
          <w:bCs/>
          <w:sz w:val="18"/>
          <w:szCs w:val="18"/>
        </w:rPr>
      </w:pPr>
      <w:r w:rsidRPr="004B7218">
        <w:rPr>
          <w:rFonts w:ascii="Arial" w:hAnsi="Arial" w:cs="Arial"/>
          <w:b/>
          <w:sz w:val="18"/>
          <w:szCs w:val="18"/>
        </w:rPr>
        <w:t xml:space="preserve">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12"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13" w:tgtFrame="_blank" w:tooltip="Popravek Uradnega prečiščenega besedila Kazenskega zakonika (KZ-1-UPB2p)" w:history="1">
        <w:r w:rsidR="004E7A09" w:rsidRPr="00E95260">
          <w:rPr>
            <w:rFonts w:ascii="Arial" w:hAnsi="Arial" w:cs="Arial"/>
            <w:b/>
            <w:sz w:val="18"/>
            <w:szCs w:val="18"/>
          </w:rPr>
          <w:t xml:space="preserve">6/16 – </w:t>
        </w:r>
        <w:proofErr w:type="spellStart"/>
        <w:r w:rsidR="004E7A09" w:rsidRPr="00E95260">
          <w:rPr>
            <w:rFonts w:ascii="Arial" w:hAnsi="Arial" w:cs="Arial"/>
            <w:b/>
            <w:sz w:val="18"/>
            <w:szCs w:val="18"/>
          </w:rPr>
          <w:t>popr</w:t>
        </w:r>
        <w:proofErr w:type="spellEnd"/>
        <w:r w:rsidR="004E7A09" w:rsidRPr="00E95260">
          <w:rPr>
            <w:rFonts w:ascii="Arial" w:hAnsi="Arial" w:cs="Arial"/>
            <w:b/>
            <w:sz w:val="18"/>
            <w:szCs w:val="18"/>
          </w:rPr>
          <w:t>.</w:t>
        </w:r>
      </w:hyperlink>
      <w:r w:rsidR="004E7A09" w:rsidRPr="00E95260">
        <w:rPr>
          <w:rFonts w:ascii="Arial" w:hAnsi="Arial" w:cs="Arial"/>
          <w:b/>
          <w:sz w:val="18"/>
          <w:szCs w:val="18"/>
        </w:rPr>
        <w:t>, </w:t>
      </w:r>
      <w:hyperlink r:id="rId14"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15"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16"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17"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18"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19"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0"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Pr="004B7218">
        <w:rPr>
          <w:rFonts w:ascii="Arial" w:eastAsia="Times New Roman" w:hAnsi="Arial" w:cs="Arial"/>
          <w:b/>
          <w:bCs/>
          <w:sz w:val="18"/>
          <w:szCs w:val="18"/>
        </w:rPr>
        <w:t xml:space="preserve"> (</w:t>
      </w:r>
      <w:r w:rsidRPr="004B7218">
        <w:rPr>
          <w:rFonts w:ascii="Arial" w:eastAsia="Times New Roman" w:hAnsi="Arial" w:cs="Arial"/>
          <w:b/>
          <w:bCs/>
          <w:color w:val="FF0000"/>
          <w:sz w:val="18"/>
          <w:szCs w:val="18"/>
        </w:rPr>
        <w:t>ustrezno označite</w:t>
      </w:r>
      <w:r w:rsidRPr="004B7218">
        <w:rPr>
          <w:rFonts w:ascii="Arial" w:eastAsia="Times New Roman" w:hAnsi="Arial" w:cs="Arial"/>
          <w:b/>
          <w:bCs/>
          <w:sz w:val="18"/>
          <w:szCs w:val="18"/>
        </w:rPr>
        <w:t>):</w:t>
      </w:r>
    </w:p>
    <w:p w14:paraId="22A25A4A" w14:textId="77777777" w:rsidR="009F1B0D" w:rsidRPr="009F1B0D" w:rsidRDefault="009F1B0D" w:rsidP="009F1B0D">
      <w:pPr>
        <w:ind w:right="283"/>
        <w:jc w:val="center"/>
        <w:rPr>
          <w:rFonts w:ascii="Arial" w:hAnsi="Arial" w:cs="Arial"/>
          <w:b/>
          <w:bCs/>
          <w:sz w:val="18"/>
          <w:szCs w:val="18"/>
        </w:rPr>
      </w:pPr>
      <w:r w:rsidRPr="009F1B0D">
        <w:rPr>
          <w:rFonts w:ascii="Arial" w:hAnsi="Arial" w:cs="Arial"/>
          <w:b/>
          <w:bCs/>
          <w:sz w:val="18"/>
          <w:szCs w:val="18"/>
        </w:rPr>
        <w:t>DA                                                                                                                        NE</w:t>
      </w:r>
    </w:p>
    <w:p w14:paraId="496E97DB" w14:textId="77777777" w:rsidR="009F1B0D" w:rsidRPr="009F1B0D" w:rsidRDefault="009F1B0D" w:rsidP="009F1B0D">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32C497A2" w14:textId="77777777" w:rsidR="009F1B0D" w:rsidRDefault="009F1B0D" w:rsidP="009F1B0D">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5D05CF70" w14:textId="77777777" w:rsidR="009F1B0D" w:rsidRPr="00313BB2" w:rsidRDefault="009F1B0D" w:rsidP="009F1B0D">
      <w:pPr>
        <w:ind w:left="360"/>
        <w:rPr>
          <w:rFonts w:ascii="Arial" w:hAnsi="Arial" w:cs="Arial"/>
          <w:b/>
          <w:bCs/>
          <w:sz w:val="18"/>
          <w:szCs w:val="18"/>
        </w:rPr>
      </w:pPr>
    </w:p>
    <w:p w14:paraId="3AF9EAFB" w14:textId="104F6C72" w:rsidR="009F1B0D" w:rsidRDefault="009F1B0D" w:rsidP="009F1B0D">
      <w:pPr>
        <w:pStyle w:val="Odstavekseznama"/>
        <w:numPr>
          <w:ilvl w:val="0"/>
          <w:numId w:val="30"/>
        </w:numPr>
        <w:ind w:right="283"/>
        <w:jc w:val="both"/>
        <w:rPr>
          <w:rFonts w:ascii="Arial" w:hAnsi="Arial" w:cs="Arial"/>
          <w:b/>
          <w:sz w:val="18"/>
          <w:szCs w:val="18"/>
        </w:rPr>
      </w:pPr>
      <w:r w:rsidRPr="006D2F41">
        <w:rPr>
          <w:rFonts w:ascii="Arial" w:hAnsi="Arial" w:cs="Arial"/>
          <w:b/>
          <w:sz w:val="18"/>
          <w:szCs w:val="18"/>
        </w:rPr>
        <w:t xml:space="preserve">da osebi, ki je članica upravnega, vodstvenega ali nadzornega organa našega gospodarskega subjekta ali ki ima pooblastila za njegovo zastopanje ali odločanje ali nadzor v njem, 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21"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22" w:tgtFrame="_blank" w:tooltip="Popravek Uradnega prečiščenega besedila Kazenskega zakonika (KZ-1-UPB2p)" w:history="1">
        <w:r w:rsidR="004E7A09" w:rsidRPr="00E95260">
          <w:rPr>
            <w:rFonts w:ascii="Arial" w:hAnsi="Arial" w:cs="Arial"/>
            <w:b/>
            <w:sz w:val="18"/>
            <w:szCs w:val="18"/>
          </w:rPr>
          <w:t xml:space="preserve">6/16 – </w:t>
        </w:r>
        <w:proofErr w:type="spellStart"/>
        <w:r w:rsidR="004E7A09" w:rsidRPr="00E95260">
          <w:rPr>
            <w:rFonts w:ascii="Arial" w:hAnsi="Arial" w:cs="Arial"/>
            <w:b/>
            <w:sz w:val="18"/>
            <w:szCs w:val="18"/>
          </w:rPr>
          <w:t>popr</w:t>
        </w:r>
        <w:proofErr w:type="spellEnd"/>
        <w:r w:rsidR="004E7A09" w:rsidRPr="00E95260">
          <w:rPr>
            <w:rFonts w:ascii="Arial" w:hAnsi="Arial" w:cs="Arial"/>
            <w:b/>
            <w:sz w:val="18"/>
            <w:szCs w:val="18"/>
          </w:rPr>
          <w:t>.</w:t>
        </w:r>
      </w:hyperlink>
      <w:r w:rsidR="004E7A09" w:rsidRPr="00E95260">
        <w:rPr>
          <w:rFonts w:ascii="Arial" w:hAnsi="Arial" w:cs="Arial"/>
          <w:b/>
          <w:sz w:val="18"/>
          <w:szCs w:val="18"/>
        </w:rPr>
        <w:t>, </w:t>
      </w:r>
      <w:hyperlink r:id="rId23"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24"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25"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26"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27"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28"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9"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004E7A09" w:rsidRPr="004B7218">
        <w:rPr>
          <w:rFonts w:ascii="Arial" w:hAnsi="Arial" w:cs="Arial"/>
          <w:b/>
          <w:sz w:val="18"/>
          <w:szCs w:val="18"/>
        </w:rPr>
        <w:t xml:space="preserve"> </w:t>
      </w:r>
      <w:r w:rsidRPr="004B7218">
        <w:rPr>
          <w:rFonts w:ascii="Arial" w:hAnsi="Arial" w:cs="Arial"/>
          <w:b/>
          <w:sz w:val="18"/>
          <w:szCs w:val="18"/>
        </w:rPr>
        <w:t>(</w:t>
      </w:r>
      <w:r w:rsidRPr="004B7218">
        <w:rPr>
          <w:rFonts w:ascii="Arial" w:hAnsi="Arial" w:cs="Arial"/>
          <w:b/>
          <w:color w:val="FF0000"/>
          <w:sz w:val="18"/>
          <w:szCs w:val="18"/>
        </w:rPr>
        <w:t>ustrezno označite</w:t>
      </w:r>
      <w:r w:rsidRPr="004B7218">
        <w:rPr>
          <w:rFonts w:ascii="Arial" w:hAnsi="Arial" w:cs="Arial"/>
          <w:b/>
          <w:sz w:val="18"/>
          <w:szCs w:val="18"/>
        </w:rPr>
        <w:t>):</w:t>
      </w:r>
    </w:p>
    <w:p w14:paraId="20B883D1" w14:textId="77777777" w:rsidR="009F1B0D" w:rsidRPr="00866F78" w:rsidRDefault="009F1B0D" w:rsidP="009F1B0D">
      <w:pPr>
        <w:ind w:right="283"/>
        <w:jc w:val="center"/>
        <w:rPr>
          <w:rFonts w:ascii="Arial" w:hAnsi="Arial" w:cs="Arial"/>
          <w:b/>
          <w:bCs/>
          <w:sz w:val="18"/>
          <w:szCs w:val="18"/>
        </w:rPr>
      </w:pPr>
      <w:r w:rsidRPr="00866F78">
        <w:rPr>
          <w:rFonts w:ascii="Arial" w:hAnsi="Arial" w:cs="Arial"/>
          <w:b/>
          <w:bCs/>
          <w:sz w:val="18"/>
          <w:szCs w:val="18"/>
        </w:rPr>
        <w:t>DA                                                                                                                        NE</w:t>
      </w:r>
    </w:p>
    <w:p w14:paraId="61A59A3A" w14:textId="77777777" w:rsidR="009F1B0D" w:rsidRPr="00866F78" w:rsidRDefault="009F1B0D" w:rsidP="009F1B0D">
      <w:pPr>
        <w:ind w:left="360"/>
        <w:rPr>
          <w:rFonts w:ascii="Arial" w:hAnsi="Arial" w:cs="Arial"/>
          <w:b/>
          <w:bCs/>
          <w:sz w:val="18"/>
          <w:szCs w:val="18"/>
        </w:rPr>
      </w:pPr>
      <w:r w:rsidRPr="00866F78">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1257A2F7" w14:textId="47138897" w:rsidR="00DC0916" w:rsidRPr="00313BB2" w:rsidRDefault="009F1B0D" w:rsidP="00DC0916">
      <w:pPr>
        <w:ind w:left="360"/>
        <w:rPr>
          <w:rFonts w:ascii="Arial" w:hAnsi="Arial" w:cs="Arial"/>
          <w:b/>
          <w:bCs/>
          <w:sz w:val="18"/>
          <w:szCs w:val="18"/>
        </w:rPr>
      </w:pPr>
      <w:r w:rsidRPr="00866F78">
        <w:rPr>
          <w:rFonts w:ascii="Arial" w:hAnsi="Arial" w:cs="Arial"/>
          <w:b/>
          <w:bCs/>
          <w:sz w:val="18"/>
          <w:szCs w:val="18"/>
        </w:rPr>
        <w:t>_____________________________________________________________________________________</w:t>
      </w:r>
    </w:p>
    <w:p w14:paraId="7B3365EA" w14:textId="77777777" w:rsidR="009F1B0D" w:rsidRDefault="009F1B0D" w:rsidP="009F1B0D">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1B0D" w14:paraId="3206E967" w14:textId="77777777" w:rsidTr="00EE35DF">
        <w:tc>
          <w:tcPr>
            <w:tcW w:w="0" w:type="auto"/>
            <w:tcMar>
              <w:top w:w="0" w:type="auto"/>
              <w:bottom w:w="0" w:type="auto"/>
            </w:tcMar>
          </w:tcPr>
          <w:p w14:paraId="7DD9ABB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9E0A2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3F8B005"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858397" w14:textId="77777777" w:rsidR="009F1B0D" w:rsidRPr="004B7218"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r w:rsidRPr="00866F78">
              <w:rPr>
                <w:rFonts w:ascii="Arial" w:hAnsi="Arial" w:cs="Arial"/>
                <w:b/>
                <w:color w:val="000000"/>
                <w:sz w:val="18"/>
                <w:szCs w:val="18"/>
              </w:rPr>
              <w:t>(</w:t>
            </w:r>
            <w:r w:rsidRPr="00866F78">
              <w:rPr>
                <w:rFonts w:ascii="Arial" w:hAnsi="Arial" w:cs="Arial"/>
                <w:b/>
                <w:color w:val="FF0000"/>
                <w:sz w:val="18"/>
                <w:szCs w:val="18"/>
              </w:rPr>
              <w:t>ustrezno označite</w:t>
            </w:r>
            <w:r w:rsidRPr="00866F78">
              <w:rPr>
                <w:rFonts w:ascii="Arial" w:hAnsi="Arial" w:cs="Arial"/>
                <w:b/>
                <w:color w:val="000000"/>
                <w:sz w:val="18"/>
                <w:szCs w:val="18"/>
              </w:rPr>
              <w:t>)</w:t>
            </w:r>
            <w:r w:rsidRPr="004B7218">
              <w:rPr>
                <w:rFonts w:ascii="Arial" w:hAnsi="Arial" w:cs="Arial"/>
                <w:color w:val="000000"/>
                <w:sz w:val="18"/>
                <w:szCs w:val="18"/>
              </w:rPr>
              <w:t>:</w:t>
            </w:r>
          </w:p>
          <w:p w14:paraId="1B15EE2E" w14:textId="77777777" w:rsidR="009F1B0D" w:rsidRPr="004B7218" w:rsidRDefault="009F1B0D" w:rsidP="00EE35DF">
            <w:pPr>
              <w:pStyle w:val="Odstavekseznama"/>
              <w:rPr>
                <w:rFonts w:ascii="Arial" w:hAnsi="Arial" w:cs="Arial"/>
                <w:sz w:val="18"/>
                <w:szCs w:val="18"/>
              </w:rPr>
            </w:pPr>
          </w:p>
          <w:p w14:paraId="335F28A3" w14:textId="77777777" w:rsidR="009F1B0D" w:rsidRPr="00AC5D3D" w:rsidRDefault="009F1B0D" w:rsidP="00EE35DF">
            <w:pPr>
              <w:ind w:left="708" w:right="283"/>
              <w:jc w:val="both"/>
              <w:rPr>
                <w:rFonts w:ascii="Arial" w:hAnsi="Arial" w:cs="Arial"/>
                <w:b/>
                <w:sz w:val="18"/>
                <w:szCs w:val="18"/>
              </w:rPr>
            </w:pPr>
            <w:r w:rsidRPr="00AC5D3D">
              <w:rPr>
                <w:rFonts w:ascii="Arial" w:hAnsi="Arial" w:cs="Arial"/>
                <w:b/>
                <w:sz w:val="18"/>
                <w:szCs w:val="18"/>
              </w:rPr>
              <w:t>DA                                                                                                                        NE</w:t>
            </w:r>
          </w:p>
          <w:p w14:paraId="64A6CB75" w14:textId="77777777" w:rsidR="009F1B0D" w:rsidRPr="00866F78" w:rsidRDefault="009F1B0D" w:rsidP="00EE35DF">
            <w:pPr>
              <w:ind w:left="360"/>
              <w:rPr>
                <w:rFonts w:ascii="Arial" w:hAnsi="Arial" w:cs="Arial"/>
                <w:sz w:val="18"/>
                <w:szCs w:val="18"/>
              </w:rPr>
            </w:pPr>
          </w:p>
          <w:p w14:paraId="2E174E52" w14:textId="40A95D38" w:rsidR="00F7225B" w:rsidRDefault="009F1B0D" w:rsidP="00F7225B">
            <w:pPr>
              <w:ind w:left="360"/>
              <w:rPr>
                <w:rFonts w:ascii="Arial" w:hAnsi="Arial" w:cs="Arial"/>
                <w:b/>
                <w:bCs/>
                <w:sz w:val="18"/>
                <w:szCs w:val="18"/>
              </w:rPr>
            </w:pPr>
            <w:r w:rsidRPr="00866F78">
              <w:rPr>
                <w:rFonts w:ascii="Arial" w:hAnsi="Arial" w:cs="Arial"/>
                <w:sz w:val="18"/>
                <w:szCs w:val="18"/>
              </w:rPr>
              <w:t>V kolikor ste označili NE navedite katere dokaze dostavljate priloženo</w:t>
            </w:r>
            <w:r w:rsidRPr="00866F78">
              <w:rPr>
                <w:rStyle w:val="Sprotnaopomba-sklic"/>
                <w:rFonts w:ascii="Arial" w:hAnsi="Arial" w:cs="Arial"/>
                <w:sz w:val="18"/>
                <w:szCs w:val="18"/>
              </w:rPr>
              <w:footnoteReference w:customMarkFollows="1" w:id="1"/>
              <w:t>[1]</w:t>
            </w:r>
            <w:r w:rsidRPr="00866F78">
              <w:rPr>
                <w:rFonts w:ascii="Arial" w:hAnsi="Arial" w:cs="Arial"/>
                <w:sz w:val="18"/>
                <w:szCs w:val="18"/>
              </w:rPr>
              <w:t>, da dokažete, da ste sprejeli zadostne ukrepe s katerimi dokazujete svojo zanesljivost</w:t>
            </w:r>
            <w:r w:rsidRPr="00866F78">
              <w:rPr>
                <w:rFonts w:ascii="Arial" w:hAnsi="Arial" w:cs="Arial"/>
                <w:b/>
                <w:bCs/>
                <w:sz w:val="18"/>
                <w:szCs w:val="18"/>
              </w:rPr>
              <w:t>: __________________________</w:t>
            </w:r>
          </w:p>
          <w:p w14:paraId="17E89A1E" w14:textId="77777777" w:rsidR="009F1B0D" w:rsidRDefault="009F1B0D" w:rsidP="00EE35DF">
            <w:pPr>
              <w:ind w:left="720"/>
              <w:jc w:val="both"/>
              <w:rPr>
                <w:rFonts w:ascii="Arial" w:hAnsi="Arial" w:cs="Arial"/>
                <w:color w:val="000000"/>
                <w:sz w:val="18"/>
                <w:szCs w:val="18"/>
              </w:rPr>
            </w:pPr>
          </w:p>
          <w:p w14:paraId="516D2D37"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C794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75CB5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E34E69D" w14:textId="77777777" w:rsidR="009F1B0D" w:rsidRPr="00866F78" w:rsidRDefault="009F1B0D" w:rsidP="009F1B0D">
      <w:pPr>
        <w:spacing w:before="225" w:after="225" w:line="240" w:lineRule="auto"/>
        <w:jc w:val="both"/>
        <w:rPr>
          <w:rFonts w:ascii="Arial" w:hAnsi="Arial" w:cs="Arial"/>
          <w:color w:val="000000"/>
          <w:sz w:val="10"/>
          <w:szCs w:val="10"/>
          <w:u w:val="single"/>
        </w:rPr>
      </w:pPr>
    </w:p>
    <w:p w14:paraId="5E7FF8D7" w14:textId="77777777" w:rsidR="009F1B0D" w:rsidRDefault="009F1B0D" w:rsidP="009F1B0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592011" w14:textId="77777777" w:rsidR="00AA0C89" w:rsidRDefault="008A64CA">
      <w:pPr>
        <w:spacing w:before="225" w:after="225" w:line="240" w:lineRule="auto"/>
        <w:jc w:val="center"/>
      </w:pPr>
      <w:r>
        <w:rPr>
          <w:rFonts w:ascii="Arial" w:hAnsi="Arial" w:cs="Arial"/>
          <w:b/>
          <w:bCs/>
          <w:color w:val="000000"/>
          <w:sz w:val="21"/>
          <w:szCs w:val="21"/>
        </w:rPr>
        <w:t>in</w:t>
      </w:r>
    </w:p>
    <w:p w14:paraId="03302EC8" w14:textId="77777777" w:rsidR="00AA0C89" w:rsidRDefault="008A64CA">
      <w:pPr>
        <w:spacing w:before="225" w:after="225" w:line="240" w:lineRule="auto"/>
        <w:jc w:val="center"/>
      </w:pPr>
      <w:r>
        <w:rPr>
          <w:rFonts w:ascii="Arial" w:hAnsi="Arial" w:cs="Arial"/>
          <w:b/>
          <w:bCs/>
          <w:color w:val="000000"/>
          <w:sz w:val="21"/>
          <w:szCs w:val="21"/>
        </w:rPr>
        <w:t>POOBLASTILO</w:t>
      </w:r>
    </w:p>
    <w:p w14:paraId="6A7F52D8" w14:textId="6A944090" w:rsidR="00AA0C89" w:rsidRPr="006D2F41" w:rsidRDefault="008A64CA" w:rsidP="006D2F41">
      <w:pPr>
        <w:ind w:right="-2"/>
        <w:jc w:val="both"/>
        <w:rPr>
          <w:rFonts w:ascii="Arial" w:hAnsi="Arial" w:cs="Arial"/>
          <w:color w:val="000000"/>
          <w:sz w:val="18"/>
          <w:szCs w:val="18"/>
        </w:rPr>
      </w:pPr>
      <w:r>
        <w:rPr>
          <w:rFonts w:ascii="Arial" w:hAnsi="Arial" w:cs="Arial"/>
          <w:color w:val="000000"/>
          <w:sz w:val="18"/>
          <w:szCs w:val="18"/>
        </w:rPr>
        <w:t>Pooblaščamo naročnika OBČINA PREVALJE,</w:t>
      </w:r>
      <w:r w:rsidR="00221F38">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r w:rsidR="006D2F41" w:rsidRPr="006D2F41">
        <w:rPr>
          <w:rFonts w:ascii="Arial" w:hAnsi="Arial" w:cs="Arial"/>
          <w:b/>
          <w:color w:val="000000"/>
          <w:sz w:val="18"/>
          <w:szCs w:val="18"/>
        </w:rPr>
        <w:t xml:space="preserve"> </w:t>
      </w:r>
      <w:r w:rsidR="006D2F41" w:rsidRPr="003325C9">
        <w:rPr>
          <w:rFonts w:ascii="Arial" w:hAnsi="Arial" w:cs="Arial"/>
          <w:color w:val="000000"/>
          <w:sz w:val="18"/>
          <w:szCs w:val="18"/>
        </w:rPr>
        <w:t xml:space="preserve">Naročnika s podpisom te izjave prav tako pooblaščamo, da naše navedbe preveri v enotnem informacijskem sistemu – </w:t>
      </w:r>
      <w:proofErr w:type="spellStart"/>
      <w:r w:rsidR="006D2F41" w:rsidRPr="003325C9">
        <w:rPr>
          <w:rFonts w:ascii="Arial" w:hAnsi="Arial" w:cs="Arial"/>
          <w:color w:val="000000"/>
          <w:sz w:val="18"/>
          <w:szCs w:val="18"/>
        </w:rPr>
        <w:t>eDosje</w:t>
      </w:r>
      <w:proofErr w:type="spellEnd"/>
      <w:r w:rsidR="006D2F41" w:rsidRPr="003325C9">
        <w:rPr>
          <w:rFonts w:ascii="Arial" w:hAnsi="Arial" w:cs="Arial"/>
          <w:color w:val="000000"/>
          <w:sz w:val="18"/>
          <w:szCs w:val="18"/>
        </w:rPr>
        <w:t xml:space="preserve"> iz devetega odstavka 77. </w:t>
      </w:r>
      <w:r w:rsidR="00CB19B2" w:rsidRPr="003325C9">
        <w:rPr>
          <w:rFonts w:ascii="Arial" w:hAnsi="Arial" w:cs="Arial"/>
          <w:color w:val="000000"/>
          <w:sz w:val="18"/>
          <w:szCs w:val="18"/>
        </w:rPr>
        <w:t>člena</w:t>
      </w:r>
      <w:r w:rsidR="006D2F41" w:rsidRPr="003325C9">
        <w:rPr>
          <w:rFonts w:ascii="Arial" w:hAnsi="Arial" w:cs="Arial"/>
          <w:color w:val="000000"/>
          <w:sz w:val="18"/>
          <w:szCs w:val="18"/>
        </w:rPr>
        <w:t xml:space="preserve"> ZJN-3.</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0C89" w14:paraId="4BFD4532"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A1E69" w14:textId="77777777" w:rsidR="00AA0C89" w:rsidRPr="009226E8" w:rsidRDefault="008A64CA">
            <w:pPr>
              <w:jc w:val="right"/>
              <w:rPr>
                <w:sz w:val="18"/>
                <w:szCs w:val="18"/>
              </w:rPr>
            </w:pPr>
            <w:r w:rsidRPr="009226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D68E2"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05BA308E"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779D" w14:textId="77777777" w:rsidR="00AA0C89" w:rsidRPr="009226E8" w:rsidRDefault="008A64CA">
            <w:pPr>
              <w:jc w:val="right"/>
              <w:rPr>
                <w:sz w:val="18"/>
                <w:szCs w:val="18"/>
              </w:rPr>
            </w:pPr>
            <w:r w:rsidRPr="009226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DAF49"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1A519525"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716E" w14:textId="77777777" w:rsidR="00AA0C89" w:rsidRPr="009226E8" w:rsidRDefault="008A64CA">
            <w:pPr>
              <w:jc w:val="right"/>
              <w:rPr>
                <w:sz w:val="18"/>
                <w:szCs w:val="18"/>
              </w:rPr>
            </w:pPr>
            <w:r w:rsidRPr="009226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D6B7E"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753409DD"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37426" w14:textId="77777777" w:rsidR="00AA0C89" w:rsidRPr="009226E8" w:rsidRDefault="008A64CA">
            <w:pPr>
              <w:jc w:val="right"/>
              <w:rPr>
                <w:sz w:val="18"/>
                <w:szCs w:val="18"/>
              </w:rPr>
            </w:pPr>
            <w:r w:rsidRPr="009226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BA920"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6216A60B"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B49EF" w14:textId="77777777" w:rsidR="00AA0C89" w:rsidRPr="009226E8" w:rsidRDefault="008A64CA">
            <w:pPr>
              <w:jc w:val="right"/>
              <w:rPr>
                <w:sz w:val="18"/>
                <w:szCs w:val="18"/>
              </w:rPr>
            </w:pPr>
            <w:r w:rsidRPr="009226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05054" w14:textId="77777777" w:rsidR="00AA0C89" w:rsidRPr="009226E8" w:rsidRDefault="008A64CA">
            <w:pPr>
              <w:rPr>
                <w:sz w:val="18"/>
                <w:szCs w:val="18"/>
              </w:rPr>
            </w:pPr>
            <w:r w:rsidRPr="009226E8">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A0C89" w14:paraId="09DB0E81" w14:textId="77777777">
        <w:tc>
          <w:tcPr>
            <w:tcW w:w="2500" w:type="pct"/>
            <w:tcMar>
              <w:top w:w="75" w:type="dxa"/>
              <w:bottom w:w="75" w:type="dxa"/>
            </w:tcMar>
            <w:vAlign w:val="center"/>
          </w:tcPr>
          <w:p w14:paraId="19ECD3D5" w14:textId="77777777" w:rsidR="009226E8" w:rsidRDefault="008A64CA">
            <w:pPr>
              <w:rPr>
                <w:rFonts w:ascii="Arial" w:hAnsi="Arial" w:cs="Arial"/>
                <w:color w:val="000000"/>
                <w:sz w:val="18"/>
                <w:szCs w:val="18"/>
              </w:rPr>
            </w:pPr>
            <w:r>
              <w:rPr>
                <w:rFonts w:ascii="Arial" w:hAnsi="Arial" w:cs="Arial"/>
                <w:color w:val="000000"/>
                <w:sz w:val="18"/>
                <w:szCs w:val="18"/>
              </w:rPr>
              <w:t> </w:t>
            </w:r>
          </w:p>
          <w:p w14:paraId="3B643F27"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0FD78101" w14:textId="77777777" w:rsidR="009226E8" w:rsidRDefault="009226E8">
            <w:pPr>
              <w:rPr>
                <w:rFonts w:ascii="Arial" w:hAnsi="Arial" w:cs="Arial"/>
                <w:color w:val="000000"/>
                <w:position w:val="-2"/>
                <w:sz w:val="18"/>
                <w:szCs w:val="18"/>
              </w:rPr>
            </w:pPr>
          </w:p>
          <w:p w14:paraId="597CC1ED" w14:textId="77777777" w:rsidR="009226E8" w:rsidRDefault="009226E8">
            <w:pPr>
              <w:rPr>
                <w:rFonts w:ascii="Arial" w:hAnsi="Arial" w:cs="Arial"/>
                <w:color w:val="000000"/>
                <w:position w:val="-2"/>
                <w:sz w:val="18"/>
                <w:szCs w:val="18"/>
              </w:rPr>
            </w:pPr>
          </w:p>
          <w:p w14:paraId="222894A4" w14:textId="77777777" w:rsidR="00AA0C89" w:rsidRDefault="008A64CA">
            <w:r>
              <w:rPr>
                <w:rFonts w:ascii="Arial" w:hAnsi="Arial" w:cs="Arial"/>
                <w:color w:val="000000"/>
                <w:position w:val="-2"/>
                <w:sz w:val="18"/>
                <w:szCs w:val="18"/>
              </w:rPr>
              <w:t>Ime in priimek: _____________________</w:t>
            </w:r>
          </w:p>
        </w:tc>
      </w:tr>
      <w:tr w:rsidR="00AA0C89" w14:paraId="0457CC34" w14:textId="77777777">
        <w:tc>
          <w:tcPr>
            <w:tcW w:w="2500" w:type="pct"/>
            <w:tcMar>
              <w:top w:w="75" w:type="dxa"/>
              <w:bottom w:w="75" w:type="dxa"/>
            </w:tcMar>
            <w:vAlign w:val="center"/>
          </w:tcPr>
          <w:p w14:paraId="33C823CF"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201297D7" w14:textId="77777777" w:rsidR="00AA0C89" w:rsidRDefault="008A64CA">
            <w:pPr>
              <w:jc w:val="center"/>
            </w:pPr>
            <w:r>
              <w:rPr>
                <w:rFonts w:ascii="Arial" w:hAnsi="Arial" w:cs="Arial"/>
                <w:color w:val="A9A9A9"/>
                <w:position w:val="-2"/>
                <w:sz w:val="18"/>
                <w:szCs w:val="18"/>
              </w:rPr>
              <w:t>(žig in podpis)</w:t>
            </w:r>
          </w:p>
        </w:tc>
      </w:tr>
    </w:tbl>
    <w:p w14:paraId="0D8B4ACE" w14:textId="77777777" w:rsidR="00D357C9" w:rsidRDefault="00D357C9" w:rsidP="00487578">
      <w:pPr>
        <w:spacing w:before="225" w:after="225" w:line="240" w:lineRule="auto"/>
        <w:jc w:val="both"/>
        <w:rPr>
          <w:rFonts w:ascii="Arial" w:hAnsi="Arial" w:cs="Arial"/>
          <w:b/>
          <w:bCs/>
          <w:i/>
          <w:iCs/>
          <w:color w:val="000000"/>
          <w:sz w:val="18"/>
          <w:szCs w:val="18"/>
          <w:u w:val="single"/>
        </w:rPr>
      </w:pPr>
    </w:p>
    <w:p w14:paraId="26CDF391" w14:textId="3FFE5854" w:rsidR="00487578" w:rsidRDefault="00D357C9" w:rsidP="00D357C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sidR="00487578" w:rsidRPr="00D357C9">
        <w:rPr>
          <w:rFonts w:ascii="Arial" w:hAnsi="Arial" w:cs="Arial"/>
          <w:i/>
          <w:iCs/>
          <w:color w:val="000000"/>
          <w:sz w:val="18"/>
          <w:szCs w:val="18"/>
        </w:rPr>
        <w:t xml:space="preserve">V primeru, da ponudnik ne nastopa s podizvajalci, </w:t>
      </w:r>
      <w:r w:rsidR="004913B3">
        <w:rPr>
          <w:rFonts w:ascii="Arial" w:hAnsi="Arial" w:cs="Arial"/>
          <w:i/>
          <w:iCs/>
          <w:color w:val="000000"/>
          <w:sz w:val="18"/>
          <w:szCs w:val="18"/>
        </w:rPr>
        <w:t>obrazca ni potrebno priložiti.</w:t>
      </w:r>
    </w:p>
    <w:p w14:paraId="3741AA1A" w14:textId="48B36F9F" w:rsidR="00487578" w:rsidRPr="00487578" w:rsidRDefault="00487578" w:rsidP="00487578">
      <w:pPr>
        <w:sectPr w:rsidR="00487578" w:rsidRPr="00487578" w:rsidSect="008A64CA">
          <w:footerReference w:type="default" r:id="rId30"/>
          <w:pgSz w:w="11906" w:h="16838"/>
          <w:pgMar w:top="1418" w:right="1418" w:bottom="1418" w:left="1418" w:header="567" w:footer="596" w:gutter="0"/>
          <w:cols w:space="708"/>
          <w:docGrid w:linePitch="360"/>
        </w:sectPr>
      </w:pPr>
    </w:p>
    <w:p w14:paraId="1F3303B8" w14:textId="3C6A02FD" w:rsidR="008A64CA" w:rsidRPr="00F7225B" w:rsidRDefault="009F1B0D" w:rsidP="00F7225B">
      <w:pPr>
        <w:spacing w:after="0"/>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2</w:t>
      </w:r>
    </w:p>
    <w:p w14:paraId="03227A19"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B2B2CC" w14:textId="77777777" w:rsidR="008A64CA" w:rsidRDefault="008A64CA" w:rsidP="008A64CA">
      <w:pPr>
        <w:spacing w:after="120"/>
        <w:rPr>
          <w:rFonts w:ascii="Arial" w:hAnsi="Arial" w:cs="Arial"/>
        </w:rPr>
      </w:pPr>
    </w:p>
    <w:p w14:paraId="59C56815" w14:textId="2FAAE97B" w:rsidR="002D5AEC"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 xml:space="preserve">« </w:t>
      </w:r>
    </w:p>
    <w:p w14:paraId="73CF8310" w14:textId="3C56674A" w:rsidR="00AA0C89" w:rsidRDefault="008A64CA">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5F2094">
        <w:rPr>
          <w:rFonts w:ascii="Arial" w:hAnsi="Arial" w:cs="Arial"/>
          <w:color w:val="000000"/>
          <w:sz w:val="18"/>
          <w:szCs w:val="18"/>
        </w:rPr>
        <w:t xml:space="preserve">brez DDV </w:t>
      </w:r>
      <w:r>
        <w:rPr>
          <w:rFonts w:ascii="Arial" w:hAnsi="Arial" w:cs="Arial"/>
          <w:color w:val="000000"/>
          <w:sz w:val="18"/>
          <w:szCs w:val="18"/>
        </w:rPr>
        <w:t>v skladu z razpisnimi pogoji.</w:t>
      </w:r>
    </w:p>
    <w:p w14:paraId="7AE402A2" w14:textId="77777777" w:rsidR="00AA0C89" w:rsidRDefault="008A64CA">
      <w:pPr>
        <w:spacing w:before="225" w:after="225" w:line="240" w:lineRule="auto"/>
        <w:jc w:val="both"/>
      </w:pPr>
      <w:r>
        <w:rPr>
          <w:rFonts w:ascii="Arial" w:hAnsi="Arial" w:cs="Arial"/>
          <w:color w:val="000000"/>
          <w:sz w:val="18"/>
          <w:szCs w:val="18"/>
        </w:rPr>
        <w:t xml:space="preserve">Izjavljamo </w:t>
      </w:r>
      <w:r w:rsidRPr="00866F78">
        <w:rPr>
          <w:rFonts w:ascii="Arial" w:hAnsi="Arial" w:cs="Arial"/>
          <w:b/>
          <w:color w:val="000000"/>
          <w:sz w:val="18"/>
          <w:szCs w:val="18"/>
        </w:rPr>
        <w:t>(</w:t>
      </w:r>
      <w:r w:rsidRPr="00866F78">
        <w:rPr>
          <w:rFonts w:ascii="Arial" w:hAnsi="Arial" w:cs="Arial"/>
          <w:b/>
          <w:color w:val="FF0000"/>
          <w:sz w:val="18"/>
          <w:szCs w:val="18"/>
        </w:rPr>
        <w:t>ustrezno označi</w:t>
      </w:r>
      <w:r w:rsidRPr="00866F78">
        <w:rPr>
          <w:rFonts w:ascii="Arial" w:hAnsi="Arial" w:cs="Arial"/>
          <w:b/>
          <w:color w:val="000000"/>
          <w:sz w:val="18"/>
          <w:szCs w:val="18"/>
        </w:rPr>
        <w:t>)</w:t>
      </w:r>
      <w:r>
        <w:rPr>
          <w:rFonts w:ascii="Arial" w:hAnsi="Arial" w:cs="Arial"/>
          <w:color w:val="000000"/>
          <w:sz w:val="18"/>
          <w:szCs w:val="18"/>
        </w:rPr>
        <w:t>:</w:t>
      </w:r>
    </w:p>
    <w:p w14:paraId="1845EA94" w14:textId="77777777" w:rsidR="00AA0C89" w:rsidRDefault="008A64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D44EEA1" w14:textId="77777777" w:rsidR="00AA0C89" w:rsidRDefault="008A64CA">
      <w:pPr>
        <w:spacing w:before="225" w:after="225" w:line="240" w:lineRule="auto"/>
        <w:jc w:val="both"/>
      </w:pPr>
      <w:r>
        <w:rPr>
          <w:rFonts w:ascii="Arial" w:hAnsi="Arial" w:cs="Arial"/>
          <w:color w:val="000000"/>
          <w:sz w:val="18"/>
          <w:szCs w:val="18"/>
        </w:rPr>
        <w:t>[   ] NE zahtevamo izvedbe neposrednih plačil.</w:t>
      </w:r>
    </w:p>
    <w:p w14:paraId="22B0BFF5" w14:textId="77777777" w:rsidR="00866F78" w:rsidRDefault="00866F78">
      <w:pPr>
        <w:spacing w:before="225" w:after="225" w:line="240" w:lineRule="auto"/>
        <w:jc w:val="both"/>
        <w:rPr>
          <w:rFonts w:ascii="Arial" w:hAnsi="Arial" w:cs="Arial"/>
          <w:color w:val="000000"/>
          <w:sz w:val="18"/>
          <w:szCs w:val="18"/>
        </w:rPr>
      </w:pPr>
    </w:p>
    <w:p w14:paraId="17C09DF0" w14:textId="77777777" w:rsidR="00AA0C89" w:rsidRDefault="008A6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06"/>
        <w:gridCol w:w="4606"/>
      </w:tblGrid>
      <w:tr w:rsidR="00AA0C89" w14:paraId="2BDF972F" w14:textId="77777777">
        <w:tc>
          <w:tcPr>
            <w:tcW w:w="2500" w:type="pct"/>
            <w:tcMar>
              <w:top w:w="75" w:type="dxa"/>
              <w:bottom w:w="75" w:type="dxa"/>
            </w:tcMar>
            <w:vAlign w:val="center"/>
          </w:tcPr>
          <w:p w14:paraId="5377BAA1"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333FA667" w14:textId="77777777" w:rsidR="00AA0C89" w:rsidRDefault="008A64CA">
            <w:r>
              <w:rPr>
                <w:rFonts w:ascii="Arial" w:hAnsi="Arial" w:cs="Arial"/>
                <w:color w:val="000000"/>
                <w:position w:val="-2"/>
                <w:sz w:val="18"/>
                <w:szCs w:val="18"/>
              </w:rPr>
              <w:t>Ime in priimek: _____________________</w:t>
            </w:r>
          </w:p>
        </w:tc>
      </w:tr>
      <w:tr w:rsidR="00AA0C89" w14:paraId="1A598237" w14:textId="77777777">
        <w:tc>
          <w:tcPr>
            <w:tcW w:w="2500" w:type="pct"/>
            <w:tcMar>
              <w:top w:w="75" w:type="dxa"/>
              <w:bottom w:w="75" w:type="dxa"/>
            </w:tcMar>
            <w:vAlign w:val="center"/>
          </w:tcPr>
          <w:p w14:paraId="3BB7B0C7"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11059FCF" w14:textId="77777777" w:rsidR="00AA0C89" w:rsidRDefault="00AA0C89"/>
          <w:p w14:paraId="1FD06FB0" w14:textId="77777777" w:rsidR="00AA0C89" w:rsidRDefault="008A64CA">
            <w:pPr>
              <w:jc w:val="center"/>
            </w:pPr>
            <w:r>
              <w:rPr>
                <w:rFonts w:ascii="Arial" w:hAnsi="Arial" w:cs="Arial"/>
                <w:color w:val="A9A9A9"/>
                <w:position w:val="-2"/>
                <w:sz w:val="18"/>
                <w:szCs w:val="18"/>
              </w:rPr>
              <w:t>(žig in podpis)</w:t>
            </w:r>
          </w:p>
        </w:tc>
      </w:tr>
    </w:tbl>
    <w:p w14:paraId="76E53232" w14:textId="77777777" w:rsidR="00AA0C89" w:rsidRDefault="008A64CA">
      <w:pPr>
        <w:spacing w:before="225" w:after="225" w:line="240" w:lineRule="auto"/>
        <w:jc w:val="both"/>
      </w:pPr>
      <w:r>
        <w:rPr>
          <w:rFonts w:ascii="Arial" w:hAnsi="Arial" w:cs="Arial"/>
          <w:color w:val="000000"/>
          <w:sz w:val="18"/>
          <w:szCs w:val="18"/>
        </w:rPr>
        <w:t> </w:t>
      </w:r>
    </w:p>
    <w:p w14:paraId="51C3AD89" w14:textId="77777777" w:rsidR="00AA0C89" w:rsidRDefault="008A64CA">
      <w:pPr>
        <w:spacing w:before="225" w:after="225" w:line="240" w:lineRule="auto"/>
        <w:jc w:val="both"/>
      </w:pPr>
      <w:r>
        <w:rPr>
          <w:rFonts w:ascii="Arial" w:hAnsi="Arial" w:cs="Arial"/>
          <w:color w:val="000000"/>
          <w:sz w:val="18"/>
          <w:szCs w:val="18"/>
        </w:rPr>
        <w:t> </w:t>
      </w:r>
    </w:p>
    <w:p w14:paraId="5AE546E5" w14:textId="77777777" w:rsidR="00AA0C89" w:rsidRDefault="008A64CA">
      <w:pPr>
        <w:spacing w:before="225" w:after="225" w:line="240" w:lineRule="auto"/>
        <w:jc w:val="both"/>
      </w:pPr>
      <w:r>
        <w:rPr>
          <w:rFonts w:ascii="Arial" w:hAnsi="Arial" w:cs="Arial"/>
          <w:color w:val="000000"/>
          <w:sz w:val="18"/>
          <w:szCs w:val="18"/>
        </w:rPr>
        <w:t> </w:t>
      </w:r>
    </w:p>
    <w:p w14:paraId="3F197653" w14:textId="77777777" w:rsidR="00D357C9" w:rsidRDefault="00D357C9">
      <w:pPr>
        <w:spacing w:before="225" w:after="225" w:line="240" w:lineRule="auto"/>
        <w:jc w:val="both"/>
        <w:rPr>
          <w:rFonts w:ascii="Arial" w:hAnsi="Arial" w:cs="Arial"/>
          <w:b/>
          <w:bCs/>
          <w:i/>
          <w:iCs/>
          <w:color w:val="000000"/>
          <w:sz w:val="18"/>
          <w:szCs w:val="18"/>
          <w:u w:val="single"/>
        </w:rPr>
      </w:pPr>
    </w:p>
    <w:p w14:paraId="1337A543" w14:textId="77777777" w:rsidR="00D357C9" w:rsidRDefault="00D357C9">
      <w:pPr>
        <w:spacing w:before="225" w:after="225" w:line="240" w:lineRule="auto"/>
        <w:jc w:val="both"/>
        <w:rPr>
          <w:rFonts w:ascii="Arial" w:hAnsi="Arial" w:cs="Arial"/>
          <w:b/>
          <w:bCs/>
          <w:i/>
          <w:iCs/>
          <w:color w:val="000000"/>
          <w:sz w:val="18"/>
          <w:szCs w:val="18"/>
          <w:u w:val="single"/>
        </w:rPr>
      </w:pPr>
    </w:p>
    <w:p w14:paraId="1A0C8D72" w14:textId="77777777" w:rsidR="00D357C9" w:rsidRDefault="00D357C9">
      <w:pPr>
        <w:spacing w:before="225" w:after="225" w:line="240" w:lineRule="auto"/>
        <w:jc w:val="both"/>
        <w:rPr>
          <w:rFonts w:ascii="Arial" w:hAnsi="Arial" w:cs="Arial"/>
          <w:b/>
          <w:bCs/>
          <w:i/>
          <w:iCs/>
          <w:color w:val="000000"/>
          <w:sz w:val="18"/>
          <w:szCs w:val="18"/>
          <w:u w:val="single"/>
        </w:rPr>
      </w:pPr>
    </w:p>
    <w:p w14:paraId="4B0360BE" w14:textId="77777777" w:rsidR="00D357C9" w:rsidRDefault="00D357C9">
      <w:pPr>
        <w:spacing w:before="225" w:after="225" w:line="240" w:lineRule="auto"/>
        <w:jc w:val="both"/>
        <w:rPr>
          <w:rFonts w:ascii="Arial" w:hAnsi="Arial" w:cs="Arial"/>
          <w:b/>
          <w:bCs/>
          <w:i/>
          <w:iCs/>
          <w:color w:val="000000"/>
          <w:sz w:val="18"/>
          <w:szCs w:val="18"/>
          <w:u w:val="single"/>
        </w:rPr>
      </w:pPr>
    </w:p>
    <w:p w14:paraId="1EEE9971" w14:textId="77777777" w:rsidR="00D357C9" w:rsidRDefault="00D357C9">
      <w:pPr>
        <w:spacing w:before="225" w:after="225" w:line="240" w:lineRule="auto"/>
        <w:jc w:val="both"/>
        <w:rPr>
          <w:rFonts w:ascii="Arial" w:hAnsi="Arial" w:cs="Arial"/>
          <w:b/>
          <w:bCs/>
          <w:i/>
          <w:iCs/>
          <w:color w:val="000000"/>
          <w:sz w:val="18"/>
          <w:szCs w:val="18"/>
          <w:u w:val="single"/>
        </w:rPr>
      </w:pPr>
    </w:p>
    <w:p w14:paraId="757222BA" w14:textId="77777777" w:rsidR="00D357C9" w:rsidRDefault="00D357C9">
      <w:pPr>
        <w:spacing w:before="225" w:after="225" w:line="240" w:lineRule="auto"/>
        <w:jc w:val="both"/>
        <w:rPr>
          <w:rFonts w:ascii="Arial" w:hAnsi="Arial" w:cs="Arial"/>
          <w:b/>
          <w:bCs/>
          <w:i/>
          <w:iCs/>
          <w:color w:val="000000"/>
          <w:sz w:val="18"/>
          <w:szCs w:val="18"/>
          <w:u w:val="single"/>
        </w:rPr>
      </w:pPr>
    </w:p>
    <w:p w14:paraId="5D9B634D" w14:textId="77777777" w:rsidR="00D357C9" w:rsidRDefault="00D357C9">
      <w:pPr>
        <w:spacing w:before="225" w:after="225" w:line="240" w:lineRule="auto"/>
        <w:jc w:val="both"/>
        <w:rPr>
          <w:rFonts w:ascii="Arial" w:hAnsi="Arial" w:cs="Arial"/>
          <w:b/>
          <w:bCs/>
          <w:i/>
          <w:iCs/>
          <w:color w:val="000000"/>
          <w:sz w:val="18"/>
          <w:szCs w:val="18"/>
          <w:u w:val="single"/>
        </w:rPr>
      </w:pPr>
    </w:p>
    <w:p w14:paraId="340BB9E6" w14:textId="77777777" w:rsidR="00F7225B" w:rsidRDefault="00F7225B">
      <w:pPr>
        <w:spacing w:before="225" w:after="225" w:line="240" w:lineRule="auto"/>
        <w:jc w:val="both"/>
        <w:rPr>
          <w:rFonts w:ascii="Arial" w:hAnsi="Arial" w:cs="Arial"/>
          <w:b/>
          <w:bCs/>
          <w:i/>
          <w:iCs/>
          <w:color w:val="000000"/>
          <w:sz w:val="18"/>
          <w:szCs w:val="18"/>
          <w:u w:val="single"/>
        </w:rPr>
      </w:pPr>
    </w:p>
    <w:p w14:paraId="0DF8F869" w14:textId="77777777" w:rsidR="00F7225B" w:rsidRDefault="00F7225B">
      <w:pPr>
        <w:spacing w:before="225" w:after="225" w:line="240" w:lineRule="auto"/>
        <w:jc w:val="both"/>
        <w:rPr>
          <w:rFonts w:ascii="Arial" w:hAnsi="Arial" w:cs="Arial"/>
          <w:b/>
          <w:bCs/>
          <w:i/>
          <w:iCs/>
          <w:color w:val="000000"/>
          <w:sz w:val="18"/>
          <w:szCs w:val="18"/>
          <w:u w:val="single"/>
        </w:rPr>
      </w:pPr>
    </w:p>
    <w:p w14:paraId="7AE4E32F" w14:textId="77777777" w:rsidR="00F7225B" w:rsidRDefault="00F7225B">
      <w:pPr>
        <w:spacing w:before="225" w:after="225" w:line="240" w:lineRule="auto"/>
        <w:jc w:val="both"/>
        <w:rPr>
          <w:rFonts w:ascii="Arial" w:hAnsi="Arial" w:cs="Arial"/>
          <w:b/>
          <w:bCs/>
          <w:i/>
          <w:iCs/>
          <w:color w:val="000000"/>
          <w:sz w:val="18"/>
          <w:szCs w:val="18"/>
          <w:u w:val="single"/>
        </w:rPr>
      </w:pPr>
    </w:p>
    <w:p w14:paraId="290AAA1F" w14:textId="77777777" w:rsidR="00D357C9" w:rsidRDefault="00D357C9">
      <w:pPr>
        <w:spacing w:before="225" w:after="225" w:line="240" w:lineRule="auto"/>
        <w:jc w:val="both"/>
        <w:rPr>
          <w:rFonts w:ascii="Arial" w:hAnsi="Arial" w:cs="Arial"/>
          <w:b/>
          <w:bCs/>
          <w:i/>
          <w:iCs/>
          <w:color w:val="000000"/>
          <w:sz w:val="18"/>
          <w:szCs w:val="18"/>
          <w:u w:val="single"/>
        </w:rPr>
      </w:pPr>
    </w:p>
    <w:p w14:paraId="5B94936D" w14:textId="03645163" w:rsidR="00AA0C89" w:rsidRPr="00D357C9" w:rsidRDefault="00D357C9">
      <w:pPr>
        <w:spacing w:before="225" w:after="225" w:line="240" w:lineRule="auto"/>
        <w:jc w:val="both"/>
      </w:pPr>
      <w:r>
        <w:rPr>
          <w:rFonts w:ascii="Arial" w:hAnsi="Arial" w:cs="Arial"/>
          <w:b/>
          <w:bCs/>
          <w:i/>
          <w:iCs/>
          <w:color w:val="000000"/>
          <w:sz w:val="18"/>
          <w:szCs w:val="18"/>
          <w:u w:val="single"/>
        </w:rPr>
        <w:t>Opombe:</w:t>
      </w:r>
      <w:r>
        <w:rPr>
          <w:rFonts w:ascii="Arial" w:hAnsi="Arial" w:cs="Arial"/>
          <w:i/>
          <w:iCs/>
          <w:color w:val="000000"/>
          <w:sz w:val="18"/>
          <w:szCs w:val="18"/>
        </w:rPr>
        <w:br/>
      </w:r>
      <w:r w:rsidR="008A64CA" w:rsidRPr="00D357C9">
        <w:rPr>
          <w:rFonts w:ascii="Arial" w:hAnsi="Arial" w:cs="Arial"/>
          <w:i/>
          <w:iCs/>
          <w:color w:val="000000"/>
          <w:sz w:val="18"/>
          <w:szCs w:val="18"/>
        </w:rPr>
        <w:t>V primeru večjega števila podizvajalcev se obrazec fotokopira.</w:t>
      </w:r>
    </w:p>
    <w:p w14:paraId="53D30E2B" w14:textId="77777777" w:rsidR="004913B3" w:rsidRDefault="004913B3" w:rsidP="004913B3">
      <w:pPr>
        <w:spacing w:after="0"/>
        <w:rPr>
          <w:rFonts w:ascii="Arial" w:hAnsi="Arial" w:cs="Arial"/>
          <w:i/>
          <w:iCs/>
          <w:color w:val="000000"/>
          <w:sz w:val="18"/>
          <w:szCs w:val="18"/>
        </w:rPr>
      </w:pPr>
      <w:r w:rsidRPr="004913B3">
        <w:rPr>
          <w:rFonts w:ascii="Arial" w:hAnsi="Arial" w:cs="Arial"/>
          <w:i/>
          <w:iCs/>
          <w:color w:val="000000"/>
          <w:sz w:val="18"/>
          <w:szCs w:val="18"/>
        </w:rPr>
        <w:t>V primeru, da ponudnik ne nastopa s podizvajalci, obrazca ni potrebno priložiti.</w:t>
      </w:r>
    </w:p>
    <w:p w14:paraId="63D5ABF3" w14:textId="77777777" w:rsidR="004913B3" w:rsidRDefault="004913B3" w:rsidP="008706C6">
      <w:pPr>
        <w:spacing w:after="0"/>
        <w:ind w:left="142"/>
        <w:jc w:val="right"/>
        <w:rPr>
          <w:rFonts w:ascii="Arial" w:hAnsi="Arial" w:cs="Arial"/>
          <w:i/>
          <w:iCs/>
          <w:color w:val="000000"/>
          <w:sz w:val="18"/>
          <w:szCs w:val="18"/>
        </w:rPr>
      </w:pPr>
    </w:p>
    <w:p w14:paraId="053EEE7C" w14:textId="77777777" w:rsidR="004913B3" w:rsidRDefault="004913B3" w:rsidP="008706C6">
      <w:pPr>
        <w:spacing w:after="0"/>
        <w:ind w:left="142"/>
        <w:jc w:val="right"/>
        <w:rPr>
          <w:rFonts w:ascii="Arial" w:hAnsi="Arial" w:cs="Arial"/>
          <w:i/>
          <w:iCs/>
          <w:color w:val="000000"/>
          <w:sz w:val="18"/>
          <w:szCs w:val="18"/>
        </w:rPr>
      </w:pPr>
    </w:p>
    <w:p w14:paraId="41276286" w14:textId="77777777" w:rsidR="004913B3" w:rsidRDefault="004913B3" w:rsidP="008706C6">
      <w:pPr>
        <w:spacing w:after="0"/>
        <w:ind w:left="142"/>
        <w:jc w:val="right"/>
        <w:rPr>
          <w:rFonts w:ascii="Arial" w:hAnsi="Arial" w:cs="Arial"/>
          <w:i/>
          <w:iCs/>
          <w:color w:val="000000"/>
          <w:sz w:val="18"/>
          <w:szCs w:val="18"/>
        </w:rPr>
      </w:pPr>
    </w:p>
    <w:p w14:paraId="1097E493" w14:textId="5A4FC437" w:rsidR="008A64CA" w:rsidRPr="00590863" w:rsidRDefault="009F1B0D" w:rsidP="008706C6">
      <w:pPr>
        <w:spacing w:after="0"/>
        <w:ind w:left="142"/>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3</w:t>
      </w:r>
    </w:p>
    <w:p w14:paraId="2E28A429" w14:textId="77777777" w:rsidR="008A64CA" w:rsidRPr="00252358" w:rsidRDefault="008A64CA" w:rsidP="008706C6">
      <w:pPr>
        <w:ind w:left="142"/>
      </w:pPr>
    </w:p>
    <w:p w14:paraId="682E7AAE"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nastopu s podizvajalci</w:t>
      </w:r>
    </w:p>
    <w:p w14:paraId="5A25517B" w14:textId="77777777" w:rsidR="008A64CA" w:rsidRDefault="008A64CA" w:rsidP="008706C6">
      <w:pPr>
        <w:spacing w:after="120"/>
        <w:ind w:left="142"/>
        <w:rPr>
          <w:rFonts w:ascii="Arial" w:hAnsi="Arial" w:cs="Arial"/>
        </w:rPr>
      </w:pPr>
    </w:p>
    <w:p w14:paraId="64B3C794" w14:textId="3821B515" w:rsidR="00AA0C89" w:rsidRDefault="008A64CA" w:rsidP="008706C6">
      <w:pPr>
        <w:spacing w:before="225" w:after="225" w:line="240" w:lineRule="auto"/>
        <w:ind w:left="142"/>
        <w:jc w:val="both"/>
      </w:pPr>
      <w:r>
        <w:rPr>
          <w:rFonts w:ascii="Arial" w:hAnsi="Arial" w:cs="Arial"/>
          <w:color w:val="000000"/>
          <w:sz w:val="18"/>
          <w:szCs w:val="18"/>
        </w:rPr>
        <w:t xml:space="preserve">Pri izvedbi javnega naročila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2D5AEC" w:rsidRPr="002D5AEC">
        <w:rPr>
          <w:rFonts w:ascii="Arial" w:hAnsi="Arial" w:cs="Arial"/>
          <w:b/>
          <w:color w:val="000000"/>
          <w:sz w:val="18"/>
          <w:szCs w:val="18"/>
        </w:rPr>
        <w:t>»</w:t>
      </w:r>
      <w:r w:rsidR="00946897" w:rsidRPr="00946897">
        <w:rPr>
          <w:rFonts w:ascii="Arial" w:hAnsi="Arial" w:cs="Arial"/>
          <w:b/>
          <w:color w:val="000000"/>
          <w:sz w:val="18"/>
          <w:szCs w:val="18"/>
        </w:rPr>
        <w:t xml:space="preserve">Plazovi na cesti LC 350 361 - </w:t>
      </w:r>
      <w:proofErr w:type="spellStart"/>
      <w:r w:rsidR="00946897" w:rsidRPr="00946897">
        <w:rPr>
          <w:rFonts w:ascii="Arial" w:hAnsi="Arial" w:cs="Arial"/>
          <w:b/>
          <w:color w:val="000000"/>
          <w:sz w:val="18"/>
          <w:szCs w:val="18"/>
        </w:rPr>
        <w:t>Štopar</w:t>
      </w:r>
      <w:proofErr w:type="spellEnd"/>
      <w:r w:rsidR="00946897" w:rsidRPr="00946897">
        <w:rPr>
          <w:rFonts w:ascii="Arial" w:hAnsi="Arial" w:cs="Arial"/>
          <w:b/>
          <w:color w:val="000000"/>
          <w:sz w:val="18"/>
          <w:szCs w:val="18"/>
        </w:rPr>
        <w:t xml:space="preserve"> - Šentanel, ID iz AJDE: 1245775</w:t>
      </w:r>
      <w:r w:rsidR="002D5AEC" w:rsidRPr="002D5AEC">
        <w:rPr>
          <w:rFonts w:ascii="Arial" w:hAnsi="Arial" w:cs="Arial"/>
          <w:b/>
          <w:color w:val="000000"/>
          <w:sz w:val="18"/>
          <w:szCs w:val="18"/>
        </w:rPr>
        <w:t>«</w:t>
      </w:r>
    </w:p>
    <w:p w14:paraId="5FFC682F" w14:textId="77777777" w:rsidR="00AA0C89" w:rsidRDefault="008A64CA" w:rsidP="008706C6">
      <w:pPr>
        <w:spacing w:before="225" w:after="225" w:line="240" w:lineRule="auto"/>
        <w:ind w:left="142"/>
        <w:jc w:val="both"/>
      </w:pPr>
      <w:r>
        <w:rPr>
          <w:rFonts w:ascii="Arial" w:hAnsi="Arial" w:cs="Arial"/>
          <w:color w:val="000000"/>
          <w:sz w:val="18"/>
          <w:szCs w:val="18"/>
        </w:rPr>
        <w:t>izjavljamo, da (ustrezno označi in izpolni):</w:t>
      </w:r>
    </w:p>
    <w:p w14:paraId="7135B0BB" w14:textId="77777777" w:rsidR="00AA0C89" w:rsidRPr="00C477F0" w:rsidRDefault="008A64CA" w:rsidP="008706C6">
      <w:pPr>
        <w:spacing w:before="225" w:after="225" w:line="240" w:lineRule="auto"/>
        <w:ind w:left="142"/>
        <w:jc w:val="both"/>
        <w:rPr>
          <w:rFonts w:ascii="Arial" w:hAnsi="Arial" w:cs="Arial"/>
          <w:sz w:val="18"/>
          <w:szCs w:val="18"/>
        </w:rPr>
      </w:pPr>
      <w:r>
        <w:rPr>
          <w:rFonts w:ascii="Arial" w:hAnsi="Arial" w:cs="Arial"/>
          <w:b/>
          <w:bCs/>
          <w:color w:val="000000"/>
          <w:sz w:val="18"/>
          <w:szCs w:val="18"/>
        </w:rPr>
        <w:t xml:space="preserve">[   ] ne </w:t>
      </w:r>
      <w:r w:rsidRPr="00C477F0">
        <w:rPr>
          <w:rFonts w:ascii="Arial" w:hAnsi="Arial" w:cs="Arial"/>
          <w:b/>
          <w:bCs/>
          <w:color w:val="000000"/>
          <w:sz w:val="18"/>
          <w:szCs w:val="18"/>
        </w:rPr>
        <w:t>nastopamo s podizvajalci</w:t>
      </w:r>
    </w:p>
    <w:p w14:paraId="33C9F816" w14:textId="77777777" w:rsidR="00AA0C89" w:rsidRPr="00C477F0" w:rsidRDefault="008A64CA" w:rsidP="008706C6">
      <w:pPr>
        <w:spacing w:before="225" w:after="225" w:line="240" w:lineRule="auto"/>
        <w:ind w:left="142"/>
        <w:jc w:val="both"/>
        <w:rPr>
          <w:rFonts w:ascii="Arial" w:hAnsi="Arial" w:cs="Arial"/>
          <w:b/>
          <w:bCs/>
          <w:color w:val="000000"/>
          <w:sz w:val="18"/>
          <w:szCs w:val="18"/>
        </w:rPr>
      </w:pPr>
      <w:r w:rsidRPr="00C477F0">
        <w:rPr>
          <w:rFonts w:ascii="Arial" w:hAnsi="Arial" w:cs="Arial"/>
          <w:b/>
          <w:bCs/>
          <w:color w:val="000000"/>
          <w:sz w:val="18"/>
          <w:szCs w:val="18"/>
        </w:rPr>
        <w:t>[   ] nastopamo z naslednjimi podizvajalci:</w:t>
      </w:r>
    </w:p>
    <w:tbl>
      <w:tblPr>
        <w:tblStyle w:val="Tabelamrea"/>
        <w:tblW w:w="0" w:type="auto"/>
        <w:tblLook w:val="04A0" w:firstRow="1" w:lastRow="0" w:firstColumn="1" w:lastColumn="0" w:noHBand="0" w:noVBand="1"/>
      </w:tblPr>
      <w:tblGrid>
        <w:gridCol w:w="2093"/>
        <w:gridCol w:w="7087"/>
      </w:tblGrid>
      <w:tr w:rsidR="00264F7B" w:rsidRPr="00C477F0" w14:paraId="6849F172" w14:textId="77777777" w:rsidTr="00264F7B">
        <w:trPr>
          <w:trHeight w:val="624"/>
        </w:trPr>
        <w:tc>
          <w:tcPr>
            <w:tcW w:w="2093" w:type="dxa"/>
            <w:shd w:val="clear" w:color="auto" w:fill="D9D9D9" w:themeFill="background1" w:themeFillShade="D9"/>
            <w:vAlign w:val="center"/>
          </w:tcPr>
          <w:p w14:paraId="663F2B19"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Podizvajalec 1 (firma, naslov):</w:t>
            </w:r>
          </w:p>
        </w:tc>
        <w:tc>
          <w:tcPr>
            <w:tcW w:w="7087" w:type="dxa"/>
          </w:tcPr>
          <w:p w14:paraId="20654662" w14:textId="77777777" w:rsidR="00264F7B" w:rsidRPr="00C477F0" w:rsidRDefault="00264F7B" w:rsidP="008706C6">
            <w:pPr>
              <w:spacing w:before="225" w:after="225"/>
              <w:ind w:left="142"/>
              <w:rPr>
                <w:rFonts w:ascii="Arial" w:hAnsi="Arial" w:cs="Arial"/>
                <w:sz w:val="18"/>
                <w:szCs w:val="18"/>
              </w:rPr>
            </w:pPr>
          </w:p>
        </w:tc>
      </w:tr>
      <w:tr w:rsidR="00264F7B" w:rsidRPr="00C477F0" w14:paraId="69AC85FE" w14:textId="77777777" w:rsidTr="00264F7B">
        <w:trPr>
          <w:trHeight w:val="624"/>
        </w:trPr>
        <w:tc>
          <w:tcPr>
            <w:tcW w:w="2093" w:type="dxa"/>
            <w:shd w:val="clear" w:color="auto" w:fill="D9D9D9" w:themeFill="background1" w:themeFillShade="D9"/>
            <w:vAlign w:val="center"/>
          </w:tcPr>
          <w:p w14:paraId="77C08611"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D7918CC" w14:textId="77777777" w:rsidR="008706C6" w:rsidRDefault="00264F7B" w:rsidP="008706C6">
            <w:pPr>
              <w:spacing w:before="135" w:after="135"/>
              <w:ind w:left="142"/>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Opis del, ki jih bo izvedel podizvajalec:</w:t>
            </w:r>
          </w:p>
          <w:p w14:paraId="2FE42A58" w14:textId="5F8286C5"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xml:space="preserve"> ______________________</w:t>
            </w:r>
            <w:r w:rsidR="00C477F0">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33A55B4E" w14:textId="2BB501E4"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r w:rsidR="00105673">
              <w:rPr>
                <w:rFonts w:ascii="Arial" w:hAnsi="Arial" w:cs="Arial"/>
                <w:color w:val="000000"/>
                <w:position w:val="-2"/>
                <w:sz w:val="18"/>
                <w:szCs w:val="18"/>
              </w:rPr>
              <w:t xml:space="preserve">V </w:t>
            </w:r>
            <w:r w:rsidRPr="00C477F0">
              <w:rPr>
                <w:rFonts w:ascii="Arial" w:hAnsi="Arial" w:cs="Arial"/>
                <w:color w:val="000000"/>
                <w:position w:val="-2"/>
                <w:sz w:val="18"/>
                <w:szCs w:val="18"/>
              </w:rPr>
              <w:t>vrednosti brez DDV, ki jo bo izvedel podizvajalec: _______</w:t>
            </w:r>
            <w:r w:rsidR="00105673">
              <w:rPr>
                <w:rFonts w:ascii="Arial" w:hAnsi="Arial" w:cs="Arial"/>
                <w:color w:val="000000"/>
                <w:position w:val="-2"/>
                <w:sz w:val="18"/>
                <w:szCs w:val="18"/>
              </w:rPr>
              <w:t xml:space="preserve">, </w:t>
            </w:r>
            <w:r w:rsidRPr="00C477F0">
              <w:rPr>
                <w:rFonts w:ascii="Arial" w:hAnsi="Arial" w:cs="Arial"/>
                <w:color w:val="000000"/>
                <w:position w:val="-2"/>
                <w:sz w:val="18"/>
                <w:szCs w:val="18"/>
              </w:rPr>
              <w:t>kar znaša _____________ EUR brez DDV</w:t>
            </w:r>
          </w:p>
        </w:tc>
      </w:tr>
    </w:tbl>
    <w:p w14:paraId="1A9D4621" w14:textId="77777777" w:rsidR="00264F7B" w:rsidRPr="00C477F0" w:rsidRDefault="00264F7B" w:rsidP="008706C6">
      <w:pPr>
        <w:spacing w:after="0" w:line="240" w:lineRule="auto"/>
        <w:ind w:left="142"/>
        <w:jc w:val="both"/>
        <w:rPr>
          <w:rFonts w:ascii="Arial" w:hAnsi="Arial" w:cs="Arial"/>
          <w:sz w:val="18"/>
          <w:szCs w:val="18"/>
        </w:rPr>
      </w:pPr>
    </w:p>
    <w:tbl>
      <w:tblPr>
        <w:tblStyle w:val="Tabelamrea"/>
        <w:tblW w:w="0" w:type="auto"/>
        <w:tblLook w:val="04A0" w:firstRow="1" w:lastRow="0" w:firstColumn="1" w:lastColumn="0" w:noHBand="0" w:noVBand="1"/>
      </w:tblPr>
      <w:tblGrid>
        <w:gridCol w:w="2093"/>
        <w:gridCol w:w="7087"/>
      </w:tblGrid>
      <w:tr w:rsidR="00C477F0" w:rsidRPr="00C477F0" w14:paraId="2B2718FA" w14:textId="77777777" w:rsidTr="00085CC8">
        <w:trPr>
          <w:trHeight w:val="624"/>
        </w:trPr>
        <w:tc>
          <w:tcPr>
            <w:tcW w:w="2093" w:type="dxa"/>
            <w:shd w:val="clear" w:color="auto" w:fill="D9D9D9" w:themeFill="background1" w:themeFillShade="D9"/>
            <w:vAlign w:val="center"/>
          </w:tcPr>
          <w:p w14:paraId="1E982633"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Podizvajalec 2 (firma, naslov):</w:t>
            </w:r>
          </w:p>
        </w:tc>
        <w:tc>
          <w:tcPr>
            <w:tcW w:w="7087" w:type="dxa"/>
          </w:tcPr>
          <w:p w14:paraId="4DFE2D92" w14:textId="77777777" w:rsidR="00C477F0" w:rsidRPr="00C477F0" w:rsidRDefault="00C477F0" w:rsidP="008706C6">
            <w:pPr>
              <w:spacing w:before="225" w:after="225"/>
              <w:ind w:left="142"/>
              <w:rPr>
                <w:rFonts w:ascii="Arial" w:hAnsi="Arial" w:cs="Arial"/>
                <w:sz w:val="18"/>
                <w:szCs w:val="18"/>
              </w:rPr>
            </w:pPr>
          </w:p>
        </w:tc>
      </w:tr>
      <w:tr w:rsidR="00C477F0" w:rsidRPr="00C477F0" w14:paraId="623A5DF1" w14:textId="77777777" w:rsidTr="00085CC8">
        <w:trPr>
          <w:trHeight w:val="624"/>
        </w:trPr>
        <w:tc>
          <w:tcPr>
            <w:tcW w:w="2093" w:type="dxa"/>
            <w:shd w:val="clear" w:color="auto" w:fill="D9D9D9" w:themeFill="background1" w:themeFillShade="D9"/>
            <w:vAlign w:val="center"/>
          </w:tcPr>
          <w:p w14:paraId="15F5E79E"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15C3661A"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_____________________________</w:t>
            </w:r>
          </w:p>
          <w:p w14:paraId="0430B4C9"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p>
          <w:p w14:paraId="5B94457B" w14:textId="77777777" w:rsidR="00C477F0" w:rsidRPr="00C477F0" w:rsidRDefault="00C477F0" w:rsidP="008706C6">
            <w:pPr>
              <w:spacing w:before="225" w:after="225"/>
              <w:ind w:left="142"/>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432D3B8" w14:textId="77777777" w:rsidR="00AA0C89" w:rsidRPr="00C477F0" w:rsidRDefault="008A64CA" w:rsidP="008706C6">
      <w:pPr>
        <w:spacing w:before="225" w:after="225" w:line="240" w:lineRule="auto"/>
        <w:ind w:left="142"/>
        <w:jc w:val="both"/>
        <w:rPr>
          <w:rFonts w:ascii="Arial" w:hAnsi="Arial" w:cs="Arial"/>
          <w:sz w:val="18"/>
          <w:szCs w:val="18"/>
        </w:rPr>
      </w:pPr>
      <w:r w:rsidRPr="00C477F0">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F12CA2" w14:textId="77777777" w:rsidR="00AA0C89" w:rsidRDefault="008A64CA" w:rsidP="008706C6">
      <w:pPr>
        <w:spacing w:before="225" w:after="225" w:line="240" w:lineRule="auto"/>
        <w:ind w:left="142"/>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0C89" w14:paraId="35C4A98A" w14:textId="77777777">
        <w:tc>
          <w:tcPr>
            <w:tcW w:w="4080" w:type="dxa"/>
            <w:tcMar>
              <w:top w:w="135" w:type="dxa"/>
              <w:bottom w:w="135" w:type="dxa"/>
            </w:tcMar>
            <w:vAlign w:val="center"/>
          </w:tcPr>
          <w:p w14:paraId="2B4A272F" w14:textId="77777777" w:rsidR="00AA0C89" w:rsidRDefault="008A64CA" w:rsidP="008706C6">
            <w:pPr>
              <w:ind w:left="142"/>
            </w:pPr>
            <w:r>
              <w:rPr>
                <w:rFonts w:ascii="Arial" w:hAnsi="Arial" w:cs="Arial"/>
                <w:color w:val="000000"/>
                <w:position w:val="-2"/>
                <w:sz w:val="18"/>
                <w:szCs w:val="18"/>
              </w:rPr>
              <w:t>Kraj in datum:</w:t>
            </w:r>
          </w:p>
        </w:tc>
        <w:tc>
          <w:tcPr>
            <w:tcW w:w="0" w:type="auto"/>
            <w:tcMar>
              <w:top w:w="135" w:type="dxa"/>
              <w:bottom w:w="135" w:type="dxa"/>
            </w:tcMar>
            <w:vAlign w:val="center"/>
          </w:tcPr>
          <w:p w14:paraId="56CDF1DE"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60ADBB4E" w14:textId="77777777">
        <w:tc>
          <w:tcPr>
            <w:tcW w:w="4080" w:type="dxa"/>
            <w:tcMar>
              <w:top w:w="135" w:type="dxa"/>
              <w:bottom w:w="135" w:type="dxa"/>
            </w:tcMar>
            <w:vAlign w:val="center"/>
          </w:tcPr>
          <w:p w14:paraId="54A8EF72" w14:textId="77777777" w:rsidR="00AA0C89" w:rsidRDefault="008A64CA" w:rsidP="008706C6">
            <w:pPr>
              <w:ind w:left="142"/>
            </w:pPr>
            <w:r>
              <w:rPr>
                <w:rFonts w:ascii="Arial" w:hAnsi="Arial" w:cs="Arial"/>
                <w:color w:val="000000"/>
                <w:position w:val="-2"/>
                <w:sz w:val="18"/>
                <w:szCs w:val="18"/>
              </w:rPr>
              <w:t> </w:t>
            </w:r>
          </w:p>
        </w:tc>
        <w:tc>
          <w:tcPr>
            <w:tcW w:w="0" w:type="auto"/>
            <w:tcMar>
              <w:top w:w="135" w:type="dxa"/>
              <w:bottom w:w="135" w:type="dxa"/>
            </w:tcMar>
            <w:vAlign w:val="center"/>
          </w:tcPr>
          <w:p w14:paraId="6FF6B9DC" w14:textId="77777777" w:rsidR="00AA0C89" w:rsidRDefault="00AA0C89" w:rsidP="008706C6">
            <w:pPr>
              <w:ind w:left="142"/>
            </w:pPr>
          </w:p>
          <w:p w14:paraId="674517C4" w14:textId="77777777" w:rsidR="00AA0C89" w:rsidRDefault="008A64CA" w:rsidP="008706C6">
            <w:pPr>
              <w:ind w:left="142"/>
              <w:jc w:val="center"/>
            </w:pPr>
            <w:r>
              <w:rPr>
                <w:rFonts w:ascii="Arial" w:hAnsi="Arial" w:cs="Arial"/>
                <w:color w:val="A9A9A9"/>
                <w:position w:val="-2"/>
                <w:sz w:val="18"/>
                <w:szCs w:val="18"/>
              </w:rPr>
              <w:t>(žig in podpis)</w:t>
            </w:r>
          </w:p>
        </w:tc>
      </w:tr>
    </w:tbl>
    <w:p w14:paraId="23D6AC2D" w14:textId="77777777" w:rsidR="00641DF4" w:rsidRPr="00641DF4" w:rsidRDefault="00641DF4" w:rsidP="008706C6">
      <w:pPr>
        <w:spacing w:before="225" w:after="225" w:line="240" w:lineRule="auto"/>
        <w:ind w:left="142"/>
        <w:jc w:val="both"/>
        <w:rPr>
          <w:rFonts w:ascii="Arial" w:hAnsi="Arial" w:cs="Arial"/>
          <w:b/>
          <w:bCs/>
          <w:i/>
          <w:iCs/>
          <w:color w:val="000000"/>
          <w:sz w:val="10"/>
          <w:szCs w:val="10"/>
          <w:u w:val="single"/>
        </w:rPr>
      </w:pPr>
    </w:p>
    <w:p w14:paraId="1B8D122B" w14:textId="2A01D860" w:rsidR="00C7016B" w:rsidRDefault="0052084B"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w:t>
      </w:r>
      <w:r w:rsidR="00D357C9">
        <w:rPr>
          <w:rFonts w:ascii="Arial" w:hAnsi="Arial" w:cs="Arial"/>
          <w:b/>
          <w:bCs/>
          <w:i/>
          <w:iCs/>
          <w:color w:val="000000"/>
          <w:sz w:val="18"/>
          <w:szCs w:val="18"/>
          <w:u w:val="single"/>
        </w:rPr>
        <w:t>pomba:</w:t>
      </w:r>
      <w:r w:rsidR="00D357C9">
        <w:rPr>
          <w:rFonts w:ascii="Arial" w:hAnsi="Arial" w:cs="Arial"/>
          <w:i/>
          <w:iCs/>
          <w:color w:val="000000"/>
          <w:sz w:val="18"/>
          <w:szCs w:val="18"/>
        </w:rPr>
        <w:br/>
      </w:r>
      <w:r w:rsidR="008A64CA">
        <w:rPr>
          <w:rFonts w:ascii="Arial" w:hAnsi="Arial" w:cs="Arial"/>
          <w:i/>
          <w:iCs/>
          <w:color w:val="000000"/>
          <w:sz w:val="18"/>
          <w:szCs w:val="18"/>
        </w:rPr>
        <w:t>V primeru, da ponudnik nastopa z več podizvajalci, se obrazec ustrezno razmnoži.</w:t>
      </w:r>
    </w:p>
    <w:p w14:paraId="4BE7A363" w14:textId="5760BC4D" w:rsidR="004913B3" w:rsidRPr="004913B3" w:rsidRDefault="004913B3" w:rsidP="008706C6">
      <w:pPr>
        <w:spacing w:before="225" w:after="225" w:line="240" w:lineRule="auto"/>
        <w:ind w:left="142"/>
        <w:jc w:val="both"/>
        <w:rPr>
          <w:rFonts w:ascii="Arial" w:hAnsi="Arial" w:cs="Arial"/>
          <w:i/>
          <w:iCs/>
          <w:sz w:val="18"/>
          <w:szCs w:val="18"/>
        </w:rPr>
      </w:pPr>
      <w:r w:rsidRPr="004913B3">
        <w:rPr>
          <w:rFonts w:ascii="Arial" w:hAnsi="Arial" w:cs="Arial"/>
          <w:i/>
          <w:iCs/>
          <w:sz w:val="18"/>
          <w:szCs w:val="18"/>
        </w:rPr>
        <w:t>V primeru, da ponudnik ne nastopa s podizvajalci, obrazca ni potrebno priložiti.</w:t>
      </w:r>
    </w:p>
    <w:p w14:paraId="550B2633" w14:textId="77777777" w:rsidR="00D921E9" w:rsidRDefault="00D921E9" w:rsidP="008706C6">
      <w:pPr>
        <w:ind w:left="142"/>
        <w:rPr>
          <w:rFonts w:ascii="Arial" w:hAnsi="Arial" w:cs="Arial"/>
          <w:sz w:val="18"/>
          <w:szCs w:val="18"/>
        </w:rPr>
      </w:pPr>
      <w:r>
        <w:rPr>
          <w:rFonts w:ascii="Arial" w:hAnsi="Arial" w:cs="Arial"/>
          <w:sz w:val="18"/>
          <w:szCs w:val="18"/>
        </w:rPr>
        <w:br w:type="page"/>
      </w:r>
    </w:p>
    <w:p w14:paraId="04B36E09" w14:textId="39EC7191" w:rsidR="008A64CA" w:rsidRPr="00F7225B" w:rsidRDefault="008A64CA" w:rsidP="00F7225B">
      <w:pPr>
        <w:spacing w:after="0"/>
        <w:ind w:left="142"/>
        <w:jc w:val="right"/>
        <w:rPr>
          <w:rFonts w:ascii="Arial" w:hAnsi="Arial" w:cs="Arial"/>
          <w:sz w:val="18"/>
          <w:szCs w:val="18"/>
        </w:rPr>
      </w:pPr>
      <w:r w:rsidRPr="00590863">
        <w:rPr>
          <w:rFonts w:ascii="Arial" w:hAnsi="Arial" w:cs="Arial"/>
          <w:sz w:val="18"/>
          <w:szCs w:val="18"/>
        </w:rPr>
        <w:lastRenderedPageBreak/>
        <w:t>Obrazec št: 1</w:t>
      </w:r>
      <w:r w:rsidR="008706C6">
        <w:rPr>
          <w:rFonts w:ascii="Arial" w:hAnsi="Arial" w:cs="Arial"/>
          <w:sz w:val="18"/>
          <w:szCs w:val="18"/>
        </w:rPr>
        <w:t>4</w:t>
      </w:r>
    </w:p>
    <w:p w14:paraId="72910A29"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lastniških deležih</w:t>
      </w:r>
    </w:p>
    <w:p w14:paraId="413FBE41" w14:textId="77777777" w:rsidR="008A64CA" w:rsidRDefault="008A64CA" w:rsidP="008706C6">
      <w:pPr>
        <w:spacing w:after="120"/>
        <w:ind w:left="142"/>
        <w:rPr>
          <w:rFonts w:ascii="Arial" w:hAnsi="Arial" w:cs="Arial"/>
        </w:rPr>
      </w:pPr>
    </w:p>
    <w:p w14:paraId="4572AB17" w14:textId="77777777" w:rsidR="00AA0C89" w:rsidRDefault="008A64CA" w:rsidP="008706C6">
      <w:pPr>
        <w:spacing w:before="225" w:after="225" w:line="240" w:lineRule="auto"/>
        <w:ind w:left="142"/>
        <w:jc w:val="both"/>
      </w:pPr>
      <w:r>
        <w:rPr>
          <w:rFonts w:ascii="Arial" w:hAnsi="Arial" w:cs="Arial"/>
          <w:color w:val="000000"/>
          <w:sz w:val="18"/>
          <w:szCs w:val="18"/>
        </w:rPr>
        <w:t>Skladno z določili 14. člena Zakona o integriteti in preprečevanju korupcije spodaj podpisani zakoniti zastopnik gospodarskega subjekta:</w:t>
      </w:r>
    </w:p>
    <w:p w14:paraId="5B1A6546" w14:textId="77777777" w:rsidR="00AA0C89" w:rsidRDefault="008A64CA" w:rsidP="008706C6">
      <w:pPr>
        <w:spacing w:before="225" w:after="225" w:line="240" w:lineRule="auto"/>
        <w:ind w:left="142"/>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191140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90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Ime in priimek</w:t>
            </w:r>
          </w:p>
          <w:p w14:paraId="4B49F3C5"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F19A38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47A5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Naslov prebivališča</w:t>
            </w:r>
          </w:p>
          <w:p w14:paraId="51F744AF"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1612D3E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0994"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w:t>
            </w:r>
          </w:p>
          <w:p w14:paraId="51D174D7"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B7C4288"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D2826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0FA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BB21"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AE10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AFD0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5958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592E9"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1EA0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F1432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04FD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4D888"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3ADED"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24C09B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E1B"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BB56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C42E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0C2C6E6F" w14:textId="77777777" w:rsidR="00AA0C89" w:rsidRDefault="008A64CA" w:rsidP="008706C6">
      <w:pPr>
        <w:spacing w:before="225" w:after="225" w:line="240" w:lineRule="auto"/>
        <w:ind w:left="142"/>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23D6ED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55D09"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B66"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8CA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5C1A4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8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8A0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07692"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7AC1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8C9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B4AE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70A4"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4D6F47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9CD3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39F1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AE77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6173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B8C1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F2F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34173223" w14:textId="77777777" w:rsidR="00AA0C89" w:rsidRDefault="008A64CA" w:rsidP="008706C6">
      <w:pPr>
        <w:spacing w:before="225" w:after="225" w:line="240" w:lineRule="auto"/>
        <w:ind w:left="142"/>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0C89" w14:paraId="56D3F3A4" w14:textId="77777777">
        <w:tc>
          <w:tcPr>
            <w:tcW w:w="4080" w:type="dxa"/>
            <w:tcMar>
              <w:top w:w="75" w:type="dxa"/>
              <w:bottom w:w="75" w:type="dxa"/>
            </w:tcMar>
            <w:vAlign w:val="center"/>
          </w:tcPr>
          <w:p w14:paraId="78EB4326" w14:textId="77777777" w:rsidR="00AA0C89" w:rsidRDefault="008A64CA" w:rsidP="008706C6">
            <w:pPr>
              <w:ind w:left="142"/>
            </w:pPr>
            <w:r>
              <w:rPr>
                <w:rFonts w:ascii="Arial" w:hAnsi="Arial" w:cs="Arial"/>
                <w:color w:val="000000"/>
                <w:position w:val="-2"/>
                <w:sz w:val="18"/>
                <w:szCs w:val="18"/>
              </w:rPr>
              <w:t>Kraj in datum:</w:t>
            </w:r>
          </w:p>
        </w:tc>
        <w:tc>
          <w:tcPr>
            <w:tcW w:w="0" w:type="auto"/>
            <w:tcMar>
              <w:top w:w="75" w:type="dxa"/>
              <w:bottom w:w="75" w:type="dxa"/>
            </w:tcMar>
            <w:vAlign w:val="center"/>
          </w:tcPr>
          <w:p w14:paraId="747C1238"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169DFC04" w14:textId="77777777">
        <w:tc>
          <w:tcPr>
            <w:tcW w:w="4080" w:type="dxa"/>
            <w:tcMar>
              <w:top w:w="75" w:type="dxa"/>
              <w:bottom w:w="75" w:type="dxa"/>
            </w:tcMar>
            <w:vAlign w:val="center"/>
          </w:tcPr>
          <w:p w14:paraId="1C36B9D1" w14:textId="77777777" w:rsidR="00AA0C89" w:rsidRDefault="008A64CA" w:rsidP="008706C6">
            <w:pPr>
              <w:ind w:left="142"/>
            </w:pPr>
            <w:r>
              <w:rPr>
                <w:rFonts w:ascii="Arial" w:hAnsi="Arial" w:cs="Arial"/>
                <w:color w:val="000000"/>
                <w:position w:val="-2"/>
                <w:sz w:val="18"/>
                <w:szCs w:val="18"/>
              </w:rPr>
              <w:t> </w:t>
            </w:r>
          </w:p>
        </w:tc>
        <w:tc>
          <w:tcPr>
            <w:tcW w:w="0" w:type="auto"/>
            <w:tcMar>
              <w:top w:w="75" w:type="dxa"/>
              <w:bottom w:w="75" w:type="dxa"/>
            </w:tcMar>
            <w:vAlign w:val="center"/>
          </w:tcPr>
          <w:p w14:paraId="7A83353A" w14:textId="77777777" w:rsidR="00AA0C89" w:rsidRDefault="008A64CA" w:rsidP="008706C6">
            <w:pPr>
              <w:ind w:left="142"/>
              <w:jc w:val="center"/>
            </w:pPr>
            <w:r>
              <w:rPr>
                <w:rFonts w:ascii="Arial" w:hAnsi="Arial" w:cs="Arial"/>
                <w:color w:val="000000"/>
                <w:position w:val="-2"/>
                <w:sz w:val="18"/>
                <w:szCs w:val="18"/>
              </w:rPr>
              <w:t>(žig in podpis)</w:t>
            </w:r>
          </w:p>
        </w:tc>
      </w:tr>
    </w:tbl>
    <w:p w14:paraId="34CEDCE7" w14:textId="7E656EC4" w:rsidR="00D357C9" w:rsidRDefault="008A64CA" w:rsidP="008706C6">
      <w:pPr>
        <w:tabs>
          <w:tab w:val="right" w:pos="9921"/>
        </w:tabs>
        <w:spacing w:before="225" w:after="225" w:line="240" w:lineRule="auto"/>
        <w:ind w:left="142"/>
        <w:jc w:val="both"/>
        <w:rPr>
          <w:rFonts w:ascii="Arial" w:hAnsi="Arial" w:cs="Arial"/>
          <w:color w:val="000000"/>
          <w:sz w:val="18"/>
          <w:szCs w:val="18"/>
        </w:rPr>
      </w:pPr>
      <w:r>
        <w:rPr>
          <w:rFonts w:ascii="Arial" w:hAnsi="Arial" w:cs="Arial"/>
          <w:color w:val="000000"/>
          <w:sz w:val="18"/>
          <w:szCs w:val="18"/>
        </w:rPr>
        <w:t> </w:t>
      </w:r>
      <w:r w:rsidR="008706C6">
        <w:rPr>
          <w:rFonts w:ascii="Arial" w:hAnsi="Arial" w:cs="Arial"/>
          <w:color w:val="000000"/>
          <w:sz w:val="18"/>
          <w:szCs w:val="18"/>
        </w:rPr>
        <w:tab/>
      </w:r>
    </w:p>
    <w:p w14:paraId="53B4197E" w14:textId="6F3A90B8" w:rsidR="00AA0C89" w:rsidRDefault="00D357C9"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r>
      <w:r w:rsidR="008A64CA">
        <w:rPr>
          <w:rFonts w:ascii="Arial" w:hAnsi="Arial" w:cs="Arial"/>
          <w:i/>
          <w:iCs/>
          <w:color w:val="000000"/>
          <w:sz w:val="18"/>
          <w:szCs w:val="18"/>
        </w:rPr>
        <w:t>V primeru skupnega nastopa več partnerjev, mora vsak izmed partnerjev predložiti to izjavo. V primeru več podatkov, se predloži nov obrazec z navedenimi preostalimi podatki.</w:t>
      </w:r>
    </w:p>
    <w:p w14:paraId="08737F4A" w14:textId="77777777" w:rsidR="007B2D68" w:rsidRDefault="007B2D68" w:rsidP="008706C6">
      <w:pPr>
        <w:spacing w:before="225" w:after="225" w:line="240" w:lineRule="auto"/>
        <w:ind w:left="142"/>
        <w:jc w:val="both"/>
        <w:rPr>
          <w:rFonts w:ascii="Arial" w:hAnsi="Arial" w:cs="Arial"/>
          <w:i/>
          <w:iCs/>
          <w:color w:val="000000"/>
          <w:sz w:val="18"/>
          <w:szCs w:val="18"/>
        </w:rPr>
      </w:pPr>
    </w:p>
    <w:p w14:paraId="54E14EC0" w14:textId="77777777" w:rsidR="006771C3" w:rsidRPr="00116091" w:rsidRDefault="006771C3" w:rsidP="006771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Priloga 1 - Vzorec pogodbe</w:t>
      </w:r>
    </w:p>
    <w:p w14:paraId="629701A7" w14:textId="77777777" w:rsidR="006771C3" w:rsidRDefault="006771C3" w:rsidP="006771C3">
      <w:pPr>
        <w:rPr>
          <w:rFonts w:ascii="Arial" w:hAnsi="Arial" w:cs="Arial"/>
        </w:rPr>
      </w:pPr>
    </w:p>
    <w:p w14:paraId="56273EB4" w14:textId="77777777" w:rsidR="006771C3" w:rsidRPr="005A331C" w:rsidRDefault="006771C3" w:rsidP="006771C3">
      <w:pPr>
        <w:spacing w:before="224" w:after="224" w:line="240" w:lineRule="auto"/>
        <w:jc w:val="center"/>
        <w:outlineLvl w:val="1"/>
        <w:rPr>
          <w:rFonts w:ascii="Arial" w:hAnsi="Arial" w:cs="Arial"/>
          <w:b/>
          <w:bCs/>
          <w:color w:val="000000"/>
          <w:sz w:val="28"/>
          <w:szCs w:val="28"/>
        </w:rPr>
      </w:pPr>
      <w:r w:rsidRPr="005A331C">
        <w:rPr>
          <w:rFonts w:ascii="Arial" w:hAnsi="Arial" w:cs="Arial"/>
          <w:b/>
          <w:bCs/>
          <w:color w:val="000000"/>
          <w:sz w:val="28"/>
          <w:szCs w:val="28"/>
        </w:rPr>
        <w:t xml:space="preserve">GRADBENA POGODBA </w:t>
      </w:r>
    </w:p>
    <w:p w14:paraId="3A9D73D4" w14:textId="77777777" w:rsidR="006771C3" w:rsidRDefault="006771C3" w:rsidP="006771C3">
      <w:pPr>
        <w:spacing w:after="0" w:line="240" w:lineRule="auto"/>
        <w:jc w:val="center"/>
        <w:outlineLvl w:val="1"/>
        <w:rPr>
          <w:rFonts w:ascii="Arial" w:hAnsi="Arial" w:cs="Arial"/>
          <w:b/>
          <w:bCs/>
          <w:color w:val="000000"/>
          <w:sz w:val="28"/>
          <w:szCs w:val="28"/>
        </w:rPr>
      </w:pPr>
    </w:p>
    <w:p w14:paraId="45717032" w14:textId="774B845B" w:rsidR="006771C3" w:rsidRDefault="006771C3" w:rsidP="006771C3">
      <w:pPr>
        <w:spacing w:after="0" w:line="240" w:lineRule="auto"/>
        <w:jc w:val="center"/>
        <w:outlineLvl w:val="1"/>
        <w:rPr>
          <w:rFonts w:ascii="Arial" w:hAnsi="Arial" w:cs="Arial"/>
          <w:b/>
          <w:bCs/>
          <w:color w:val="000000"/>
          <w:sz w:val="28"/>
          <w:szCs w:val="28"/>
        </w:rPr>
      </w:pPr>
      <w:r w:rsidRPr="00125454">
        <w:rPr>
          <w:rFonts w:ascii="Arial" w:hAnsi="Arial" w:cs="Arial"/>
          <w:b/>
          <w:color w:val="000000"/>
          <w:sz w:val="28"/>
          <w:szCs w:val="28"/>
        </w:rPr>
        <w:t xml:space="preserve"> </w:t>
      </w:r>
      <w:r w:rsidR="00135D9E" w:rsidRPr="00135D9E">
        <w:rPr>
          <w:rFonts w:ascii="Arial" w:hAnsi="Arial" w:cs="Arial"/>
          <w:b/>
          <w:color w:val="000000"/>
          <w:sz w:val="28"/>
          <w:szCs w:val="28"/>
        </w:rPr>
        <w:t>»</w:t>
      </w:r>
      <w:r w:rsidR="00946897" w:rsidRPr="00946897">
        <w:rPr>
          <w:rFonts w:ascii="Arial" w:hAnsi="Arial" w:cs="Arial"/>
          <w:b/>
          <w:color w:val="000000"/>
          <w:sz w:val="28"/>
          <w:szCs w:val="28"/>
        </w:rPr>
        <w:t xml:space="preserve">Plazovi na cesti LC 350 361 - </w:t>
      </w:r>
      <w:proofErr w:type="spellStart"/>
      <w:r w:rsidR="00946897" w:rsidRPr="00946897">
        <w:rPr>
          <w:rFonts w:ascii="Arial" w:hAnsi="Arial" w:cs="Arial"/>
          <w:b/>
          <w:color w:val="000000"/>
          <w:sz w:val="28"/>
          <w:szCs w:val="28"/>
        </w:rPr>
        <w:t>Štopar</w:t>
      </w:r>
      <w:proofErr w:type="spellEnd"/>
      <w:r w:rsidR="00946897" w:rsidRPr="00946897">
        <w:rPr>
          <w:rFonts w:ascii="Arial" w:hAnsi="Arial" w:cs="Arial"/>
          <w:b/>
          <w:color w:val="000000"/>
          <w:sz w:val="28"/>
          <w:szCs w:val="28"/>
        </w:rPr>
        <w:t xml:space="preserve"> - Šentanel, ID iz AJDE: 1245775</w:t>
      </w:r>
      <w:r w:rsidR="00135D9E" w:rsidRPr="00135D9E">
        <w:rPr>
          <w:rFonts w:ascii="Arial" w:hAnsi="Arial" w:cs="Arial"/>
          <w:b/>
          <w:color w:val="000000"/>
          <w:sz w:val="28"/>
          <w:szCs w:val="28"/>
        </w:rPr>
        <w:t>«</w:t>
      </w:r>
    </w:p>
    <w:p w14:paraId="2BEA0263" w14:textId="77777777" w:rsidR="006771C3" w:rsidRDefault="006771C3" w:rsidP="006771C3">
      <w:pPr>
        <w:spacing w:before="225" w:after="225" w:line="240" w:lineRule="auto"/>
        <w:jc w:val="center"/>
      </w:pPr>
      <w:r>
        <w:rPr>
          <w:rFonts w:ascii="Arial" w:hAnsi="Arial" w:cs="Arial"/>
          <w:color w:val="000000"/>
          <w:sz w:val="18"/>
          <w:szCs w:val="18"/>
        </w:rPr>
        <w:t>sklenjena med</w:t>
      </w:r>
    </w:p>
    <w:p w14:paraId="4B6A49BC" w14:textId="77777777" w:rsidR="006771C3" w:rsidRDefault="006771C3" w:rsidP="006771C3">
      <w:pPr>
        <w:spacing w:after="0" w:line="240" w:lineRule="auto"/>
      </w:pPr>
      <w:r>
        <w:rPr>
          <w:rFonts w:ascii="Arial" w:hAnsi="Arial" w:cs="Arial"/>
          <w:b/>
          <w:bCs/>
          <w:color w:val="000000"/>
          <w:sz w:val="18"/>
          <w:szCs w:val="18"/>
        </w:rPr>
        <w:t>NAROČNIKOM: OBČINA PREVALJE, Trg 2 A, 2391 Prevalje,</w:t>
      </w:r>
      <w:r>
        <w:rPr>
          <w:rFonts w:ascii="Arial" w:hAnsi="Arial" w:cs="Arial"/>
          <w:color w:val="000000"/>
          <w:sz w:val="18"/>
          <w:szCs w:val="18"/>
        </w:rPr>
        <w:br/>
        <w:t xml:space="preserve">ki ga zastopa </w:t>
      </w:r>
      <w:r w:rsidRPr="00085CC8">
        <w:rPr>
          <w:rFonts w:ascii="Arial" w:hAnsi="Arial" w:cs="Arial"/>
          <w:color w:val="000000"/>
          <w:sz w:val="18"/>
          <w:szCs w:val="18"/>
        </w:rPr>
        <w:t>dr. Matija Tasič, župan</w:t>
      </w:r>
      <w:r>
        <w:br/>
      </w:r>
    </w:p>
    <w:tbl>
      <w:tblPr>
        <w:tblStyle w:val="NormalTablePHPDOCX"/>
        <w:tblW w:w="3500" w:type="pct"/>
        <w:tblInd w:w="108" w:type="dxa"/>
        <w:tblLook w:val="04A0" w:firstRow="1" w:lastRow="0" w:firstColumn="1" w:lastColumn="0" w:noHBand="0" w:noVBand="1"/>
      </w:tblPr>
      <w:tblGrid>
        <w:gridCol w:w="3300"/>
        <w:gridCol w:w="3148"/>
      </w:tblGrid>
      <w:tr w:rsidR="006771C3" w14:paraId="4B1E25D7" w14:textId="77777777" w:rsidTr="00722230">
        <w:tc>
          <w:tcPr>
            <w:tcW w:w="3300" w:type="dxa"/>
            <w:tcMar>
              <w:top w:w="0" w:type="auto"/>
              <w:bottom w:w="0" w:type="auto"/>
            </w:tcMar>
            <w:vAlign w:val="center"/>
          </w:tcPr>
          <w:p w14:paraId="479B8CDC" w14:textId="77777777" w:rsidR="006771C3" w:rsidRDefault="006771C3" w:rsidP="00722230">
            <w:r>
              <w:rPr>
                <w:rFonts w:ascii="Arial" w:hAnsi="Arial" w:cs="Arial"/>
                <w:color w:val="000000"/>
                <w:position w:val="-2"/>
                <w:sz w:val="18"/>
                <w:szCs w:val="18"/>
              </w:rPr>
              <w:t>Matična številka:</w:t>
            </w:r>
          </w:p>
        </w:tc>
        <w:tc>
          <w:tcPr>
            <w:tcW w:w="0" w:type="auto"/>
            <w:tcMar>
              <w:top w:w="0" w:type="auto"/>
              <w:bottom w:w="0" w:type="auto"/>
            </w:tcMar>
            <w:vAlign w:val="center"/>
          </w:tcPr>
          <w:p w14:paraId="3577AC6A" w14:textId="77777777" w:rsidR="006771C3" w:rsidRDefault="006771C3" w:rsidP="00722230">
            <w:r>
              <w:rPr>
                <w:rFonts w:ascii="Arial" w:hAnsi="Arial" w:cs="Arial"/>
                <w:color w:val="000000"/>
                <w:position w:val="-2"/>
                <w:sz w:val="18"/>
                <w:szCs w:val="18"/>
              </w:rPr>
              <w:t>1357719000</w:t>
            </w:r>
          </w:p>
        </w:tc>
      </w:tr>
      <w:tr w:rsidR="006771C3" w14:paraId="58837B41" w14:textId="77777777" w:rsidTr="00722230">
        <w:tc>
          <w:tcPr>
            <w:tcW w:w="3300" w:type="dxa"/>
            <w:tcMar>
              <w:top w:w="0" w:type="auto"/>
              <w:bottom w:w="0" w:type="auto"/>
            </w:tcMar>
            <w:vAlign w:val="center"/>
          </w:tcPr>
          <w:p w14:paraId="5E9E7FF2" w14:textId="77777777" w:rsidR="006771C3" w:rsidRDefault="006771C3" w:rsidP="0072223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9F54C3" w14:textId="77777777" w:rsidR="006771C3" w:rsidRDefault="006771C3" w:rsidP="00722230">
            <w:r>
              <w:rPr>
                <w:rFonts w:ascii="Arial" w:hAnsi="Arial" w:cs="Arial"/>
                <w:color w:val="000000"/>
                <w:position w:val="-2"/>
                <w:sz w:val="18"/>
                <w:szCs w:val="18"/>
              </w:rPr>
              <w:t>SI 28520513</w:t>
            </w:r>
          </w:p>
        </w:tc>
      </w:tr>
      <w:tr w:rsidR="006771C3" w14:paraId="027E3F01" w14:textId="77777777" w:rsidTr="00722230">
        <w:tc>
          <w:tcPr>
            <w:tcW w:w="3300" w:type="dxa"/>
            <w:tcMar>
              <w:top w:w="0" w:type="auto"/>
              <w:bottom w:w="0" w:type="auto"/>
            </w:tcMar>
            <w:vAlign w:val="center"/>
          </w:tcPr>
          <w:p w14:paraId="471C5238" w14:textId="77777777" w:rsidR="006771C3" w:rsidRDefault="006771C3" w:rsidP="00722230">
            <w:r>
              <w:rPr>
                <w:rFonts w:ascii="Arial" w:hAnsi="Arial" w:cs="Arial"/>
                <w:color w:val="000000"/>
                <w:position w:val="-2"/>
                <w:sz w:val="18"/>
                <w:szCs w:val="18"/>
              </w:rPr>
              <w:t>Transakcijski račun (TRR):</w:t>
            </w:r>
          </w:p>
        </w:tc>
        <w:tc>
          <w:tcPr>
            <w:tcW w:w="0" w:type="auto"/>
            <w:tcMar>
              <w:top w:w="0" w:type="auto"/>
              <w:bottom w:w="0" w:type="auto"/>
            </w:tcMar>
            <w:vAlign w:val="center"/>
          </w:tcPr>
          <w:p w14:paraId="248AF8F9" w14:textId="77777777" w:rsidR="006771C3" w:rsidRDefault="006771C3" w:rsidP="00722230">
            <w:r>
              <w:rPr>
                <w:rFonts w:ascii="Arial" w:hAnsi="Arial" w:cs="Arial"/>
                <w:color w:val="000000"/>
                <w:position w:val="-2"/>
                <w:sz w:val="18"/>
                <w:szCs w:val="18"/>
              </w:rPr>
              <w:t>SI56 0137 5010 0010 242</w:t>
            </w:r>
          </w:p>
        </w:tc>
      </w:tr>
    </w:tbl>
    <w:p w14:paraId="4043B4F9" w14:textId="77777777" w:rsidR="006771C3" w:rsidRDefault="006771C3" w:rsidP="006771C3"/>
    <w:p w14:paraId="0082835D" w14:textId="77777777" w:rsidR="006771C3" w:rsidRDefault="006771C3" w:rsidP="006771C3">
      <w:pPr>
        <w:spacing w:before="225" w:after="225" w:line="240" w:lineRule="auto"/>
        <w:jc w:val="center"/>
      </w:pPr>
      <w:r>
        <w:rPr>
          <w:rFonts w:ascii="Arial" w:hAnsi="Arial" w:cs="Arial"/>
          <w:color w:val="000000"/>
          <w:sz w:val="18"/>
          <w:szCs w:val="18"/>
        </w:rPr>
        <w:t>in</w:t>
      </w:r>
    </w:p>
    <w:p w14:paraId="29F6352B" w14:textId="77777777" w:rsidR="006771C3" w:rsidRDefault="006771C3" w:rsidP="006771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148"/>
      </w:tblGrid>
      <w:tr w:rsidR="006771C3" w14:paraId="502DA54E" w14:textId="77777777" w:rsidTr="00722230">
        <w:tc>
          <w:tcPr>
            <w:tcW w:w="3300" w:type="dxa"/>
            <w:tcMar>
              <w:top w:w="0" w:type="auto"/>
              <w:bottom w:w="0" w:type="auto"/>
            </w:tcMar>
            <w:vAlign w:val="center"/>
          </w:tcPr>
          <w:p w14:paraId="656276CE" w14:textId="77777777" w:rsidR="006771C3" w:rsidRDefault="006771C3" w:rsidP="0072223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4AD6B" w14:textId="77777777" w:rsidR="006771C3" w:rsidRDefault="006771C3" w:rsidP="00722230">
            <w:r>
              <w:rPr>
                <w:rFonts w:ascii="Arial" w:hAnsi="Arial" w:cs="Arial"/>
                <w:color w:val="000000"/>
                <w:position w:val="-2"/>
                <w:sz w:val="18"/>
                <w:szCs w:val="18"/>
              </w:rPr>
              <w:t> </w:t>
            </w:r>
          </w:p>
        </w:tc>
      </w:tr>
      <w:tr w:rsidR="006771C3" w14:paraId="06986989" w14:textId="77777777" w:rsidTr="00722230">
        <w:tc>
          <w:tcPr>
            <w:tcW w:w="3300" w:type="dxa"/>
            <w:tcMar>
              <w:top w:w="0" w:type="auto"/>
              <w:bottom w:w="0" w:type="auto"/>
            </w:tcMar>
            <w:vAlign w:val="center"/>
          </w:tcPr>
          <w:p w14:paraId="022B8D76" w14:textId="77777777" w:rsidR="006771C3" w:rsidRDefault="006771C3" w:rsidP="0072223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DE9F76" w14:textId="77777777" w:rsidR="006771C3" w:rsidRDefault="006771C3" w:rsidP="00722230">
            <w:r>
              <w:rPr>
                <w:rFonts w:ascii="Arial" w:hAnsi="Arial" w:cs="Arial"/>
                <w:color w:val="000000"/>
                <w:position w:val="-2"/>
                <w:sz w:val="18"/>
                <w:szCs w:val="18"/>
              </w:rPr>
              <w:t> </w:t>
            </w:r>
          </w:p>
        </w:tc>
      </w:tr>
      <w:tr w:rsidR="006771C3" w14:paraId="3390CB45" w14:textId="77777777" w:rsidTr="00722230">
        <w:tc>
          <w:tcPr>
            <w:tcW w:w="3300" w:type="dxa"/>
            <w:tcMar>
              <w:top w:w="0" w:type="auto"/>
              <w:bottom w:w="0" w:type="auto"/>
            </w:tcMar>
            <w:vAlign w:val="center"/>
          </w:tcPr>
          <w:p w14:paraId="201553F6" w14:textId="77777777" w:rsidR="006771C3" w:rsidRDefault="006771C3" w:rsidP="0072223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42B7C4" w14:textId="77777777" w:rsidR="006771C3" w:rsidRDefault="006771C3" w:rsidP="00722230">
            <w:r>
              <w:rPr>
                <w:rFonts w:ascii="Arial" w:hAnsi="Arial" w:cs="Arial"/>
                <w:color w:val="000000"/>
                <w:position w:val="-2"/>
                <w:sz w:val="18"/>
                <w:szCs w:val="18"/>
              </w:rPr>
              <w:t> </w:t>
            </w:r>
          </w:p>
        </w:tc>
      </w:tr>
    </w:tbl>
    <w:p w14:paraId="54D2F3A7" w14:textId="77777777" w:rsidR="006771C3" w:rsidRDefault="006771C3" w:rsidP="006771C3">
      <w:pPr>
        <w:spacing w:before="225" w:after="225" w:line="240" w:lineRule="auto"/>
        <w:jc w:val="both"/>
      </w:pPr>
      <w:r>
        <w:rPr>
          <w:rFonts w:ascii="Arial" w:hAnsi="Arial" w:cs="Arial"/>
          <w:color w:val="000000"/>
          <w:sz w:val="18"/>
          <w:szCs w:val="18"/>
        </w:rPr>
        <w:t> </w:t>
      </w:r>
    </w:p>
    <w:p w14:paraId="3BDA227D" w14:textId="77777777" w:rsidR="006771C3" w:rsidRDefault="006771C3" w:rsidP="006771C3">
      <w:pPr>
        <w:spacing w:before="225" w:after="225" w:line="240" w:lineRule="auto"/>
        <w:jc w:val="both"/>
      </w:pPr>
      <w:r>
        <w:rPr>
          <w:rFonts w:ascii="Arial" w:hAnsi="Arial" w:cs="Arial"/>
          <w:b/>
          <w:bCs/>
          <w:color w:val="000000"/>
          <w:sz w:val="18"/>
          <w:szCs w:val="18"/>
        </w:rPr>
        <w:t>I. UVODNE DOLOČBE</w:t>
      </w:r>
    </w:p>
    <w:p w14:paraId="3A69E090" w14:textId="77777777" w:rsidR="006771C3" w:rsidRDefault="006771C3" w:rsidP="006771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04"/>
      </w:tblGrid>
      <w:tr w:rsidR="006771C3" w14:paraId="2C563998" w14:textId="77777777" w:rsidTr="00722230">
        <w:tc>
          <w:tcPr>
            <w:tcW w:w="0" w:type="auto"/>
            <w:tcMar>
              <w:top w:w="0" w:type="auto"/>
              <w:bottom w:w="0" w:type="auto"/>
            </w:tcMar>
          </w:tcPr>
          <w:p w14:paraId="0AD8D546" w14:textId="77777777" w:rsidR="006771C3" w:rsidRPr="005A331C" w:rsidRDefault="006771C3" w:rsidP="00722230">
            <w:pPr>
              <w:jc w:val="both"/>
              <w:outlineLvl w:val="1"/>
              <w:rPr>
                <w:rFonts w:ascii="Arial" w:hAnsi="Arial" w:cs="Arial"/>
                <w:color w:val="000000"/>
                <w:sz w:val="18"/>
                <w:szCs w:val="18"/>
              </w:rPr>
            </w:pPr>
            <w:r w:rsidRPr="005A331C">
              <w:rPr>
                <w:rFonts w:ascii="Arial" w:hAnsi="Arial" w:cs="Arial"/>
                <w:color w:val="000000"/>
                <w:sz w:val="18"/>
                <w:szCs w:val="18"/>
              </w:rPr>
              <w:t>Naročnik in izvajalec ugotavljata, da je bil na osnovi:</w:t>
            </w:r>
          </w:p>
          <w:p w14:paraId="3B7A938E" w14:textId="1A08F272" w:rsidR="006771C3"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 xml:space="preserve">javnega naročila, objavljenega na Portalu javnih naročil številka ____________ z dne z naslovom Izbira izvajalca gradenj za projekt </w:t>
            </w:r>
            <w:r w:rsidR="00135D9E" w:rsidRPr="00135D9E">
              <w:rPr>
                <w:rFonts w:ascii="Arial" w:hAnsi="Arial" w:cs="Arial"/>
                <w:color w:val="000000"/>
                <w:sz w:val="18"/>
                <w:szCs w:val="18"/>
              </w:rPr>
              <w:t>»</w:t>
            </w:r>
            <w:r w:rsidR="00946897" w:rsidRPr="00946897">
              <w:rPr>
                <w:rFonts w:ascii="Arial" w:hAnsi="Arial" w:cs="Arial"/>
                <w:color w:val="000000"/>
                <w:sz w:val="18"/>
                <w:szCs w:val="18"/>
              </w:rPr>
              <w:t xml:space="preserve">Plazovi na cesti LC 350 361 - </w:t>
            </w:r>
            <w:proofErr w:type="spellStart"/>
            <w:r w:rsidR="00946897" w:rsidRPr="00946897">
              <w:rPr>
                <w:rFonts w:ascii="Arial" w:hAnsi="Arial" w:cs="Arial"/>
                <w:color w:val="000000"/>
                <w:sz w:val="18"/>
                <w:szCs w:val="18"/>
              </w:rPr>
              <w:t>Štopar</w:t>
            </w:r>
            <w:proofErr w:type="spellEnd"/>
            <w:r w:rsidR="00946897" w:rsidRPr="00946897">
              <w:rPr>
                <w:rFonts w:ascii="Arial" w:hAnsi="Arial" w:cs="Arial"/>
                <w:color w:val="000000"/>
                <w:sz w:val="18"/>
                <w:szCs w:val="18"/>
              </w:rPr>
              <w:t xml:space="preserve"> - Šentanel, ID iz AJDE: 1245775</w:t>
            </w:r>
            <w:r w:rsidR="00135D9E" w:rsidRPr="00135D9E">
              <w:rPr>
                <w:rFonts w:ascii="Arial" w:hAnsi="Arial" w:cs="Arial"/>
                <w:color w:val="000000"/>
                <w:sz w:val="18"/>
                <w:szCs w:val="18"/>
              </w:rPr>
              <w:t>«</w:t>
            </w:r>
          </w:p>
          <w:p w14:paraId="687B801B" w14:textId="77777777" w:rsidR="006771C3" w:rsidRPr="005A331C"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naročnikove odločitve o oddaji javnega naročila številka ___________ z dne ____________</w:t>
            </w:r>
            <w:r w:rsidRPr="005A331C">
              <w:rPr>
                <w:rFonts w:ascii="Arial" w:hAnsi="Arial" w:cs="Arial"/>
                <w:color w:val="000000"/>
                <w:sz w:val="18"/>
                <w:szCs w:val="18"/>
              </w:rPr>
              <w:br/>
              <w:t>izbran izvajalec del v okviru omenjenega javnega naročila, zaradi česar se sklepa predmetna pogodba.</w:t>
            </w:r>
          </w:p>
          <w:p w14:paraId="64EE7D9F" w14:textId="77777777" w:rsidR="006771C3" w:rsidRPr="005A331C" w:rsidRDefault="006771C3" w:rsidP="00722230">
            <w:pPr>
              <w:pStyle w:val="Odstavekseznama"/>
              <w:ind w:left="771"/>
              <w:jc w:val="both"/>
              <w:outlineLvl w:val="1"/>
              <w:rPr>
                <w:rFonts w:ascii="Arial" w:hAnsi="Arial" w:cs="Arial"/>
                <w:color w:val="000000"/>
                <w:sz w:val="18"/>
                <w:szCs w:val="18"/>
              </w:rPr>
            </w:pPr>
          </w:p>
        </w:tc>
      </w:tr>
    </w:tbl>
    <w:p w14:paraId="02EC473A" w14:textId="77777777" w:rsidR="006771C3" w:rsidRDefault="006771C3" w:rsidP="006771C3">
      <w:pPr>
        <w:spacing w:before="225" w:after="225" w:line="240" w:lineRule="auto"/>
        <w:jc w:val="both"/>
      </w:pPr>
      <w:r>
        <w:rPr>
          <w:rFonts w:ascii="Arial" w:hAnsi="Arial" w:cs="Arial"/>
          <w:b/>
          <w:bCs/>
          <w:color w:val="000000"/>
          <w:sz w:val="18"/>
          <w:szCs w:val="18"/>
        </w:rPr>
        <w:t>II. PREDMET POGODBE</w:t>
      </w:r>
    </w:p>
    <w:p w14:paraId="3D7528BA" w14:textId="77777777" w:rsidR="006771C3" w:rsidRDefault="006771C3" w:rsidP="006771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04"/>
      </w:tblGrid>
      <w:tr w:rsidR="006771C3" w14:paraId="1D5DB0C0" w14:textId="77777777" w:rsidTr="00722230">
        <w:tc>
          <w:tcPr>
            <w:tcW w:w="0" w:type="auto"/>
            <w:tcMar>
              <w:top w:w="0" w:type="auto"/>
              <w:bottom w:w="0" w:type="auto"/>
            </w:tcMar>
          </w:tcPr>
          <w:p w14:paraId="52A84B4D" w14:textId="40E48A15" w:rsidR="006771C3" w:rsidRDefault="006771C3" w:rsidP="00722230">
            <w:pPr>
              <w:spacing w:before="225" w:after="225"/>
              <w:jc w:val="both"/>
            </w:pPr>
            <w:r>
              <w:rPr>
                <w:rFonts w:ascii="Arial" w:hAnsi="Arial" w:cs="Arial"/>
                <w:color w:val="000000"/>
                <w:sz w:val="18"/>
                <w:szCs w:val="18"/>
              </w:rPr>
              <w:t xml:space="preserve">S to pogodbo naročnik odda, izvajalec pa prevzame v izvedbo dela, ki so vezana na objekt </w:t>
            </w:r>
            <w:r w:rsidRPr="007B2D68">
              <w:rPr>
                <w:rFonts w:ascii="Arial" w:hAnsi="Arial" w:cs="Arial"/>
                <w:b/>
                <w:bCs/>
                <w:sz w:val="18"/>
                <w:szCs w:val="18"/>
              </w:rPr>
              <w:t xml:space="preserve">Izbira izvajalca gradenj za projekt </w:t>
            </w:r>
            <w:r w:rsidR="00135D9E" w:rsidRPr="00135D9E">
              <w:rPr>
                <w:rFonts w:ascii="Arial" w:hAnsi="Arial" w:cs="Arial"/>
                <w:b/>
                <w:bCs/>
                <w:sz w:val="18"/>
                <w:szCs w:val="18"/>
              </w:rPr>
              <w:t>»</w:t>
            </w:r>
            <w:r w:rsidR="00946897" w:rsidRPr="00946897">
              <w:rPr>
                <w:rFonts w:ascii="Arial" w:hAnsi="Arial" w:cs="Arial"/>
                <w:b/>
                <w:bCs/>
                <w:sz w:val="18"/>
                <w:szCs w:val="18"/>
              </w:rPr>
              <w:t xml:space="preserve">Plazovi na cesti LC 350 361 - </w:t>
            </w:r>
            <w:proofErr w:type="spellStart"/>
            <w:r w:rsidR="00946897" w:rsidRPr="00946897">
              <w:rPr>
                <w:rFonts w:ascii="Arial" w:hAnsi="Arial" w:cs="Arial"/>
                <w:b/>
                <w:bCs/>
                <w:sz w:val="18"/>
                <w:szCs w:val="18"/>
              </w:rPr>
              <w:t>Štopar</w:t>
            </w:r>
            <w:proofErr w:type="spellEnd"/>
            <w:r w:rsidR="00946897" w:rsidRPr="00946897">
              <w:rPr>
                <w:rFonts w:ascii="Arial" w:hAnsi="Arial" w:cs="Arial"/>
                <w:b/>
                <w:bCs/>
                <w:sz w:val="18"/>
                <w:szCs w:val="18"/>
              </w:rPr>
              <w:t xml:space="preserve"> - Šentanel, ID iz AJDE: 1245775</w:t>
            </w:r>
            <w:r w:rsidR="00135D9E" w:rsidRPr="00135D9E">
              <w:rPr>
                <w:rFonts w:ascii="Arial" w:hAnsi="Arial" w:cs="Arial"/>
                <w:b/>
                <w:bCs/>
                <w:sz w:val="18"/>
                <w:szCs w:val="18"/>
              </w:rPr>
              <w:t>«</w:t>
            </w:r>
            <w:r w:rsidR="00135D9E">
              <w:rPr>
                <w:rFonts w:ascii="Arial" w:hAnsi="Arial" w:cs="Arial"/>
                <w:b/>
                <w:bCs/>
                <w:sz w:val="18"/>
                <w:szCs w:val="18"/>
              </w:rPr>
              <w:t xml:space="preserve"> </w:t>
            </w:r>
            <w:r>
              <w:rPr>
                <w:rFonts w:ascii="Arial" w:hAnsi="Arial" w:cs="Arial"/>
                <w:color w:val="000000"/>
                <w:sz w:val="18"/>
                <w:szCs w:val="18"/>
              </w:rPr>
              <w:t>po ponudbi izvajalca številka _______________ z dne _______________.</w:t>
            </w:r>
          </w:p>
        </w:tc>
      </w:tr>
    </w:tbl>
    <w:p w14:paraId="2E527F2E" w14:textId="77777777" w:rsidR="006771C3" w:rsidRDefault="006771C3" w:rsidP="006771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04"/>
      </w:tblGrid>
      <w:tr w:rsidR="006771C3" w14:paraId="1624E4AB" w14:textId="77777777" w:rsidTr="00722230">
        <w:tc>
          <w:tcPr>
            <w:tcW w:w="0" w:type="auto"/>
            <w:tcMar>
              <w:top w:w="0" w:type="auto"/>
              <w:bottom w:w="0" w:type="auto"/>
            </w:tcMar>
          </w:tcPr>
          <w:p w14:paraId="2DE5E1DA" w14:textId="77777777" w:rsidR="006771C3" w:rsidRDefault="006771C3" w:rsidP="00722230">
            <w:pPr>
              <w:spacing w:before="225" w:after="225"/>
              <w:rPr>
                <w:rFonts w:ascii="Arial" w:hAnsi="Arial" w:cs="Arial"/>
                <w:color w:val="000000"/>
                <w:sz w:val="18"/>
                <w:szCs w:val="18"/>
              </w:rPr>
            </w:pPr>
            <w:r w:rsidRPr="00E31B43">
              <w:rPr>
                <w:rFonts w:ascii="Arial" w:hAnsi="Arial" w:cs="Arial"/>
                <w:color w:val="000000"/>
                <w:sz w:val="18"/>
                <w:szCs w:val="18"/>
              </w:rPr>
              <w:t>Izvajalec bo vršil pogodbena dela v skladu in v obsegu določ</w:t>
            </w:r>
            <w:r>
              <w:rPr>
                <w:rFonts w:ascii="Arial" w:hAnsi="Arial" w:cs="Arial"/>
                <w:color w:val="000000"/>
                <w:sz w:val="18"/>
                <w:szCs w:val="18"/>
              </w:rPr>
              <w:t>enem z naslednjimi dokumenti:</w:t>
            </w:r>
          </w:p>
          <w:p w14:paraId="67162F60" w14:textId="77777777" w:rsidR="006771C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 xml:space="preserve">dokumentacija v zvezi z oddajo javnega naročila naročnika v postopku oddaje javnega naročila številka objave na Portalu javnih naročil </w:t>
            </w:r>
            <w:r>
              <w:rPr>
                <w:rFonts w:ascii="Arial" w:hAnsi="Arial" w:cs="Arial"/>
                <w:color w:val="000000"/>
                <w:sz w:val="18"/>
                <w:szCs w:val="18"/>
              </w:rPr>
              <w:t>_______________ z dne _______________;</w:t>
            </w:r>
          </w:p>
          <w:p w14:paraId="59246524" w14:textId="1BE977DF" w:rsidR="006771C3" w:rsidRPr="0030732B" w:rsidRDefault="006771C3" w:rsidP="0030732B">
            <w:pPr>
              <w:pStyle w:val="Odstavekseznama"/>
              <w:numPr>
                <w:ilvl w:val="0"/>
                <w:numId w:val="25"/>
              </w:numPr>
              <w:spacing w:before="225" w:after="225"/>
              <w:rPr>
                <w:rFonts w:ascii="Arial" w:hAnsi="Arial" w:cs="Arial"/>
                <w:color w:val="000000"/>
                <w:sz w:val="18"/>
                <w:szCs w:val="18"/>
              </w:rPr>
            </w:pPr>
            <w:r w:rsidRPr="004770A1">
              <w:rPr>
                <w:rFonts w:ascii="Arial" w:hAnsi="Arial" w:cs="Arial"/>
                <w:color w:val="000000"/>
                <w:sz w:val="18"/>
                <w:szCs w:val="18"/>
              </w:rPr>
              <w:t>p</w:t>
            </w:r>
            <w:r>
              <w:rPr>
                <w:rFonts w:ascii="Arial" w:hAnsi="Arial" w:cs="Arial"/>
                <w:color w:val="000000"/>
                <w:sz w:val="18"/>
                <w:szCs w:val="18"/>
              </w:rPr>
              <w:t xml:space="preserve">rojektno </w:t>
            </w:r>
            <w:r w:rsidRPr="00921EF3">
              <w:rPr>
                <w:rFonts w:ascii="Arial" w:hAnsi="Arial" w:cs="Arial"/>
                <w:color w:val="000000"/>
                <w:sz w:val="18"/>
                <w:szCs w:val="18"/>
              </w:rPr>
              <w:t xml:space="preserve">dokumentacijo za projekt </w:t>
            </w:r>
            <w:r w:rsidR="00135D9E" w:rsidRPr="00135D9E">
              <w:rPr>
                <w:rFonts w:ascii="Arial" w:hAnsi="Arial" w:cs="Arial"/>
                <w:color w:val="000000"/>
                <w:sz w:val="18"/>
                <w:szCs w:val="18"/>
              </w:rPr>
              <w:t>»</w:t>
            </w:r>
            <w:r w:rsidR="00946897" w:rsidRPr="00946897">
              <w:rPr>
                <w:rFonts w:ascii="Arial" w:hAnsi="Arial" w:cs="Arial"/>
                <w:color w:val="000000"/>
                <w:sz w:val="18"/>
                <w:szCs w:val="18"/>
              </w:rPr>
              <w:t xml:space="preserve">Plazovi na cesti LC 350 361 - </w:t>
            </w:r>
            <w:proofErr w:type="spellStart"/>
            <w:r w:rsidR="00946897" w:rsidRPr="00946897">
              <w:rPr>
                <w:rFonts w:ascii="Arial" w:hAnsi="Arial" w:cs="Arial"/>
                <w:color w:val="000000"/>
                <w:sz w:val="18"/>
                <w:szCs w:val="18"/>
              </w:rPr>
              <w:t>Štopar</w:t>
            </w:r>
            <w:proofErr w:type="spellEnd"/>
            <w:r w:rsidR="00946897" w:rsidRPr="00946897">
              <w:rPr>
                <w:rFonts w:ascii="Arial" w:hAnsi="Arial" w:cs="Arial"/>
                <w:color w:val="000000"/>
                <w:sz w:val="18"/>
                <w:szCs w:val="18"/>
              </w:rPr>
              <w:t xml:space="preserve"> - Šentanel, ID iz AJDE: 1245775</w:t>
            </w:r>
            <w:r w:rsidR="00135D9E" w:rsidRPr="00135D9E">
              <w:rPr>
                <w:rFonts w:ascii="Arial" w:hAnsi="Arial" w:cs="Arial"/>
                <w:color w:val="000000"/>
                <w:sz w:val="18"/>
                <w:szCs w:val="18"/>
              </w:rPr>
              <w:t>«</w:t>
            </w:r>
            <w:r w:rsidR="00BE2890">
              <w:rPr>
                <w:rFonts w:ascii="Arial" w:hAnsi="Arial" w:cs="Arial"/>
                <w:color w:val="000000"/>
                <w:sz w:val="18"/>
                <w:szCs w:val="18"/>
              </w:rPr>
              <w:t xml:space="preserve">, </w:t>
            </w:r>
            <w:r w:rsidRPr="00921EF3">
              <w:rPr>
                <w:rFonts w:ascii="Arial" w:hAnsi="Arial" w:cs="Arial"/>
                <w:color w:val="000000"/>
                <w:sz w:val="18"/>
                <w:szCs w:val="18"/>
              </w:rPr>
              <w:t>ki jo je pripravil</w:t>
            </w:r>
            <w:r w:rsidR="00135D9E">
              <w:rPr>
                <w:rFonts w:ascii="Arial" w:hAnsi="Arial" w:cs="Arial"/>
                <w:color w:val="000000"/>
                <w:sz w:val="18"/>
                <w:szCs w:val="18"/>
              </w:rPr>
              <w:t xml:space="preserve">o podjetje </w:t>
            </w:r>
            <w:r w:rsidR="00946897">
              <w:rPr>
                <w:rFonts w:ascii="Arial" w:hAnsi="Arial" w:cs="Arial"/>
                <w:color w:val="000000"/>
                <w:sz w:val="18"/>
                <w:szCs w:val="18"/>
              </w:rPr>
              <w:t xml:space="preserve">JC biro, Jernej Cilenšek </w:t>
            </w:r>
            <w:proofErr w:type="spellStart"/>
            <w:r w:rsidR="00946897">
              <w:rPr>
                <w:rFonts w:ascii="Arial" w:hAnsi="Arial" w:cs="Arial"/>
                <w:color w:val="000000"/>
                <w:sz w:val="18"/>
                <w:szCs w:val="18"/>
              </w:rPr>
              <w:t>s.p</w:t>
            </w:r>
            <w:proofErr w:type="spellEnd"/>
            <w:r w:rsidR="00946897">
              <w:rPr>
                <w:rFonts w:ascii="Arial" w:hAnsi="Arial" w:cs="Arial"/>
                <w:color w:val="000000"/>
                <w:sz w:val="18"/>
                <w:szCs w:val="18"/>
              </w:rPr>
              <w:t>. iz Prebolda</w:t>
            </w:r>
            <w:r w:rsidR="00135D9E">
              <w:rPr>
                <w:rFonts w:ascii="Arial" w:hAnsi="Arial" w:cs="Arial"/>
                <w:color w:val="000000"/>
                <w:sz w:val="18"/>
                <w:szCs w:val="18"/>
              </w:rPr>
              <w:t xml:space="preserve">, </w:t>
            </w:r>
            <w:r w:rsidR="00946897">
              <w:rPr>
                <w:rFonts w:ascii="Arial" w:hAnsi="Arial" w:cs="Arial"/>
                <w:color w:val="000000"/>
                <w:sz w:val="18"/>
                <w:szCs w:val="18"/>
              </w:rPr>
              <w:t>marec</w:t>
            </w:r>
            <w:r w:rsidR="00135D9E">
              <w:rPr>
                <w:rFonts w:ascii="Arial" w:hAnsi="Arial" w:cs="Arial"/>
                <w:color w:val="000000"/>
                <w:sz w:val="18"/>
                <w:szCs w:val="18"/>
              </w:rPr>
              <w:t xml:space="preserve"> 2026</w:t>
            </w:r>
            <w:r w:rsidRPr="0030732B">
              <w:rPr>
                <w:rFonts w:ascii="Arial" w:hAnsi="Arial" w:cs="Arial"/>
                <w:sz w:val="18"/>
                <w:szCs w:val="18"/>
                <w:lang w:eastAsia="sl-SI" w:bidi="sl-SI"/>
              </w:rPr>
              <w:t>;</w:t>
            </w:r>
          </w:p>
          <w:p w14:paraId="64490C2A" w14:textId="77777777" w:rsidR="006771C3" w:rsidRPr="00840563" w:rsidRDefault="006771C3" w:rsidP="00722230">
            <w:pPr>
              <w:pStyle w:val="Odstavekseznama"/>
              <w:numPr>
                <w:ilvl w:val="0"/>
                <w:numId w:val="25"/>
              </w:numPr>
              <w:spacing w:before="225" w:after="225"/>
              <w:rPr>
                <w:rFonts w:ascii="Arial" w:hAnsi="Arial" w:cs="Arial"/>
                <w:color w:val="000000"/>
                <w:sz w:val="18"/>
                <w:szCs w:val="18"/>
              </w:rPr>
            </w:pPr>
            <w:r w:rsidRPr="00840563">
              <w:rPr>
                <w:rFonts w:ascii="Arial" w:hAnsi="Arial" w:cs="Arial"/>
                <w:color w:val="000000"/>
                <w:sz w:val="18"/>
                <w:szCs w:val="18"/>
              </w:rPr>
              <w:t>ponudba številka _____________ z dne ___________;</w:t>
            </w:r>
          </w:p>
          <w:p w14:paraId="61648B49" w14:textId="77777777" w:rsidR="006771C3" w:rsidRPr="00E31B4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__________________________ .</w:t>
            </w:r>
          </w:p>
          <w:p w14:paraId="69405C2A" w14:textId="77777777" w:rsidR="006771C3" w:rsidRDefault="006771C3" w:rsidP="00722230">
            <w:pPr>
              <w:spacing w:before="225" w:after="225"/>
              <w:rPr>
                <w:rFonts w:ascii="Arial" w:hAnsi="Arial" w:cs="Arial"/>
                <w:color w:val="000000"/>
                <w:sz w:val="18"/>
                <w:szCs w:val="18"/>
              </w:rPr>
            </w:pPr>
            <w:r>
              <w:rPr>
                <w:rFonts w:ascii="Arial" w:hAnsi="Arial" w:cs="Arial"/>
                <w:color w:val="000000"/>
                <w:sz w:val="18"/>
                <w:szCs w:val="18"/>
              </w:rPr>
              <w:t>Predmetni dokumenti so priloga in sestavni del te pogodbe.</w:t>
            </w:r>
          </w:p>
          <w:p w14:paraId="651C9FA2" w14:textId="77777777" w:rsidR="006771C3" w:rsidRPr="00085CC8" w:rsidRDefault="006771C3" w:rsidP="00722230">
            <w:pPr>
              <w:spacing w:before="225" w:after="225"/>
              <w:rPr>
                <w:rFonts w:ascii="Arial" w:hAnsi="Arial" w:cs="Arial"/>
                <w:color w:val="000000"/>
                <w:sz w:val="18"/>
                <w:szCs w:val="18"/>
              </w:rPr>
            </w:pPr>
            <w:r>
              <w:rPr>
                <w:rFonts w:ascii="Arial" w:hAnsi="Arial" w:cs="Arial"/>
                <w:color w:val="000000"/>
                <w:sz w:val="18"/>
                <w:szCs w:val="18"/>
              </w:rPr>
              <w:lastRenderedPageBreak/>
              <w:t>Za tolmačenje pogodbe se upošteva prioriteta dokumentov po vrstnem redu navedbe v zgodnjem odstavku.</w:t>
            </w:r>
          </w:p>
        </w:tc>
      </w:tr>
    </w:tbl>
    <w:p w14:paraId="20652D4B" w14:textId="77777777" w:rsidR="006771C3" w:rsidRDefault="006771C3" w:rsidP="006771C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04"/>
      </w:tblGrid>
      <w:tr w:rsidR="006771C3" w14:paraId="388B08B2" w14:textId="77777777" w:rsidTr="00722230">
        <w:tc>
          <w:tcPr>
            <w:tcW w:w="0" w:type="auto"/>
            <w:tcMar>
              <w:top w:w="0" w:type="auto"/>
              <w:bottom w:w="0" w:type="auto"/>
            </w:tcMar>
          </w:tcPr>
          <w:p w14:paraId="6487606C" w14:textId="77777777" w:rsidR="006771C3" w:rsidRDefault="006771C3" w:rsidP="0072223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8D95900" w14:textId="77777777" w:rsidR="006771C3" w:rsidRDefault="006771C3" w:rsidP="006771C3">
      <w:pPr>
        <w:spacing w:before="225" w:after="225" w:line="240" w:lineRule="auto"/>
        <w:jc w:val="both"/>
      </w:pPr>
      <w:r>
        <w:rPr>
          <w:rFonts w:ascii="Arial" w:hAnsi="Arial" w:cs="Arial"/>
          <w:b/>
          <w:bCs/>
          <w:color w:val="000000"/>
          <w:sz w:val="18"/>
          <w:szCs w:val="18"/>
        </w:rPr>
        <w:t>III.. POGODBENA CENA IN OBRAČUN DEL</w:t>
      </w:r>
    </w:p>
    <w:p w14:paraId="553821A7" w14:textId="77777777" w:rsidR="006771C3" w:rsidRDefault="006771C3" w:rsidP="006771C3">
      <w:pPr>
        <w:spacing w:after="0" w:line="240" w:lineRule="auto"/>
        <w:jc w:val="center"/>
      </w:pPr>
      <w:r>
        <w:rPr>
          <w:rFonts w:ascii="Arial" w:hAnsi="Arial" w:cs="Arial"/>
          <w:b/>
          <w:bCs/>
          <w:color w:val="000000"/>
          <w:sz w:val="18"/>
          <w:szCs w:val="18"/>
        </w:rPr>
        <w:t>5. člen</w:t>
      </w:r>
    </w:p>
    <w:p w14:paraId="656FD689" w14:textId="77777777" w:rsidR="006771C3" w:rsidRDefault="006771C3" w:rsidP="006771C3">
      <w:pPr>
        <w:spacing w:before="225" w:after="225"/>
        <w:ind w:left="284"/>
        <w:jc w:val="both"/>
      </w:pPr>
      <w:r w:rsidRPr="008431B0">
        <w:rPr>
          <w:rFonts w:ascii="Arial" w:hAnsi="Arial" w:cs="Arial"/>
          <w:color w:val="000000"/>
          <w:sz w:val="18"/>
          <w:szCs w:val="18"/>
        </w:rPr>
        <w:t>Pogodbena cena za dela po tej pogodbi je določena na osnovi ponudbe in znaša:</w:t>
      </w:r>
    </w:p>
    <w:tbl>
      <w:tblPr>
        <w:tblStyle w:val="NormalTablePHPDOCX"/>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326"/>
      </w:tblGrid>
      <w:tr w:rsidR="006771C3" w14:paraId="2DD6FC49" w14:textId="77777777" w:rsidTr="00722230">
        <w:tc>
          <w:tcPr>
            <w:tcW w:w="2026" w:type="pct"/>
            <w:tcMar>
              <w:top w:w="0" w:type="auto"/>
              <w:bottom w:w="0" w:type="auto"/>
            </w:tcMar>
            <w:vAlign w:val="center"/>
          </w:tcPr>
          <w:p w14:paraId="0E8641EE" w14:textId="77777777" w:rsidR="006771C3" w:rsidRPr="00426965" w:rsidRDefault="006771C3" w:rsidP="00722230">
            <w:pPr>
              <w:spacing w:before="225" w:after="225"/>
              <w:jc w:val="both"/>
              <w:rPr>
                <w:highlight w:val="yellow"/>
              </w:rPr>
            </w:pPr>
            <w:r>
              <w:rPr>
                <w:rFonts w:ascii="Arial" w:hAnsi="Arial" w:cs="Arial"/>
                <w:sz w:val="18"/>
                <w:szCs w:val="18"/>
              </w:rPr>
              <w:t xml:space="preserve">Vrednost </w:t>
            </w:r>
            <w:r w:rsidRPr="008431B0">
              <w:rPr>
                <w:rFonts w:ascii="Arial" w:hAnsi="Arial" w:cs="Arial"/>
                <w:sz w:val="18"/>
                <w:szCs w:val="18"/>
              </w:rPr>
              <w:t>brez DDV</w:t>
            </w:r>
            <w:r>
              <w:rPr>
                <w:rFonts w:ascii="Arial" w:hAnsi="Arial" w:cs="Arial"/>
                <w:sz w:val="18"/>
                <w:szCs w:val="18"/>
              </w:rPr>
              <w:t>:</w:t>
            </w:r>
          </w:p>
        </w:tc>
        <w:tc>
          <w:tcPr>
            <w:tcW w:w="2974" w:type="pct"/>
            <w:vAlign w:val="center"/>
          </w:tcPr>
          <w:p w14:paraId="4F9BFA1D" w14:textId="77777777" w:rsidR="006771C3" w:rsidRDefault="006771C3" w:rsidP="00722230">
            <w:pPr>
              <w:jc w:val="right"/>
            </w:pPr>
            <w:r>
              <w:rPr>
                <w:rFonts w:ascii="Arial" w:hAnsi="Arial" w:cs="Arial"/>
                <w:sz w:val="18"/>
                <w:szCs w:val="18"/>
              </w:rPr>
              <w:t>EUR</w:t>
            </w:r>
          </w:p>
        </w:tc>
      </w:tr>
      <w:tr w:rsidR="006771C3" w14:paraId="6DB97B93" w14:textId="77777777" w:rsidTr="00722230">
        <w:tc>
          <w:tcPr>
            <w:tcW w:w="2026" w:type="pct"/>
            <w:tcMar>
              <w:top w:w="0" w:type="auto"/>
              <w:bottom w:w="0" w:type="auto"/>
            </w:tcMar>
            <w:vAlign w:val="center"/>
          </w:tcPr>
          <w:p w14:paraId="2B993684"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974" w:type="pct"/>
            <w:vAlign w:val="center"/>
          </w:tcPr>
          <w:p w14:paraId="2FCD300F"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r w:rsidR="006771C3" w14:paraId="328244E3" w14:textId="77777777" w:rsidTr="00722230">
        <w:tc>
          <w:tcPr>
            <w:tcW w:w="2026" w:type="pct"/>
            <w:tcMar>
              <w:top w:w="0" w:type="auto"/>
              <w:bottom w:w="0" w:type="auto"/>
            </w:tcMar>
            <w:vAlign w:val="center"/>
          </w:tcPr>
          <w:p w14:paraId="7FC6A538"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974" w:type="pct"/>
            <w:vAlign w:val="center"/>
          </w:tcPr>
          <w:p w14:paraId="02BD4810"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bl>
    <w:p w14:paraId="4A997F59" w14:textId="77777777" w:rsidR="006771C3" w:rsidRDefault="006771C3" w:rsidP="006771C3">
      <w:pPr>
        <w:spacing w:before="225" w:after="225"/>
        <w:ind w:left="142"/>
        <w:jc w:val="both"/>
      </w:pPr>
      <w:r>
        <w:rPr>
          <w:rFonts w:ascii="Arial" w:hAnsi="Arial" w:cs="Arial"/>
          <w:color w:val="000000"/>
          <w:sz w:val="18"/>
          <w:szCs w:val="18"/>
        </w:rPr>
        <w:t>Pogodbena cena iz predhodnega odstavka tega člena je določena po predračunskih količinah del in po fiksnih cenah za enoto.</w:t>
      </w:r>
    </w:p>
    <w:p w14:paraId="7DB763BA"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7F79D412" w14:textId="77777777" w:rsidR="006771C3" w:rsidRPr="003325C9" w:rsidRDefault="006771C3" w:rsidP="006771C3">
      <w:pPr>
        <w:ind w:left="142" w:right="-2"/>
        <w:jc w:val="both"/>
        <w:rPr>
          <w:rFonts w:ascii="Arial" w:hAnsi="Arial" w:cs="Arial"/>
          <w:sz w:val="18"/>
          <w:szCs w:val="18"/>
        </w:rPr>
      </w:pPr>
      <w:r w:rsidRPr="003325C9">
        <w:rPr>
          <w:rFonts w:ascii="Arial" w:hAnsi="Arial" w:cs="Arial"/>
          <w:sz w:val="18"/>
          <w:szCs w:val="18"/>
        </w:rPr>
        <w:t>Za pogodbena dela, ki se nanašajo na obdavčljivo dejavnost naročnika, mora izvajalec uporabiti mehanizem obrnjene davčne obveznosti po 76. a členu ZDDV-1. Za neobdavčljivo dejavnost naročnika pa mora izvajalec obračunati 22% DDV.</w:t>
      </w:r>
    </w:p>
    <w:p w14:paraId="7FC9C054" w14:textId="77777777" w:rsidR="006771C3" w:rsidRPr="003325C9" w:rsidRDefault="006771C3" w:rsidP="006771C3">
      <w:pPr>
        <w:tabs>
          <w:tab w:val="left" w:pos="8647"/>
        </w:tabs>
        <w:ind w:left="142" w:right="382"/>
        <w:jc w:val="both"/>
        <w:rPr>
          <w:rFonts w:ascii="Arial" w:hAnsi="Arial" w:cs="Arial"/>
          <w:sz w:val="18"/>
          <w:szCs w:val="18"/>
        </w:rPr>
      </w:pPr>
      <w:r w:rsidRPr="003325C9">
        <w:rPr>
          <w:rFonts w:ascii="Arial" w:hAnsi="Arial" w:cs="Arial"/>
          <w:sz w:val="18"/>
          <w:szCs w:val="18"/>
        </w:rPr>
        <w:t>Vrednost del, ki se nanašajo na obdavčljivo dejavnost naročnika gradnjo gospodarske javne infrastrukture znaša:</w:t>
      </w:r>
    </w:p>
    <w:p w14:paraId="79E45837" w14:textId="77777777" w:rsidR="006771C3" w:rsidRPr="003325C9" w:rsidRDefault="006771C3" w:rsidP="006771C3">
      <w:pPr>
        <w:numPr>
          <w:ilvl w:val="1"/>
          <w:numId w:val="28"/>
        </w:numPr>
        <w:ind w:left="851" w:right="382"/>
        <w:jc w:val="both"/>
        <w:rPr>
          <w:rFonts w:ascii="Arial" w:eastAsia="Times New Roman" w:hAnsi="Arial" w:cs="Arial"/>
          <w:sz w:val="18"/>
          <w:szCs w:val="18"/>
        </w:rPr>
      </w:pPr>
      <w:r w:rsidRPr="003325C9">
        <w:rPr>
          <w:rFonts w:ascii="Arial" w:eastAsia="Times New Roman" w:hAnsi="Arial" w:cs="Arial"/>
          <w:sz w:val="18"/>
          <w:szCs w:val="18"/>
        </w:rPr>
        <w:t>gradnja (</w:t>
      </w:r>
      <w:r w:rsidRPr="003325C9">
        <w:rPr>
          <w:rFonts w:ascii="Arial" w:eastAsia="Times New Roman" w:hAnsi="Arial" w:cs="Arial"/>
          <w:i/>
          <w:iCs/>
          <w:sz w:val="18"/>
          <w:szCs w:val="18"/>
        </w:rPr>
        <w:t>navesti GJI</w:t>
      </w:r>
      <w:r w:rsidRPr="003325C9">
        <w:rPr>
          <w:rFonts w:ascii="Arial" w:eastAsia="Times New Roman" w:hAnsi="Arial" w:cs="Arial"/>
          <w:sz w:val="18"/>
          <w:szCs w:val="18"/>
        </w:rPr>
        <w:t>) ……. EUR brez DDV</w:t>
      </w:r>
    </w:p>
    <w:p w14:paraId="48192001"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 Izvajalec v zvezi z izvedbo tega javnega naročila nima pravice zaračunavati nobenih dodatnih stroškov.</w:t>
      </w:r>
    </w:p>
    <w:p w14:paraId="06EDA11B" w14:textId="77777777" w:rsidR="006771C3" w:rsidRDefault="006771C3" w:rsidP="006771C3">
      <w:pPr>
        <w:spacing w:before="225" w:after="225"/>
        <w:ind w:left="142"/>
        <w:jc w:val="both"/>
        <w:rPr>
          <w:rFonts w:ascii="Arial" w:hAnsi="Arial" w:cs="Arial"/>
          <w:color w:val="000000"/>
          <w:sz w:val="18"/>
          <w:szCs w:val="18"/>
        </w:rPr>
      </w:pPr>
      <w:r w:rsidRPr="003325C9">
        <w:rPr>
          <w:rFonts w:ascii="Arial" w:hAnsi="Arial" w:cs="Arial"/>
          <w:sz w:val="18"/>
          <w:szCs w:val="18"/>
        </w:rPr>
        <w:t>Podlaga za določitev vrednosti več del so cene na enoto iz pogodbe skupaj s popustom, ki ga dodatno ponuja izvajalec.</w:t>
      </w:r>
      <w:r w:rsidRPr="00426965">
        <w:rPr>
          <w:rFonts w:ascii="Arial" w:hAnsi="Arial" w:cs="Arial"/>
          <w:color w:val="000000"/>
          <w:sz w:val="18"/>
          <w:szCs w:val="18"/>
        </w:rPr>
        <w:t xml:space="preserve"> </w:t>
      </w:r>
    </w:p>
    <w:p w14:paraId="654A3B02" w14:textId="77777777" w:rsidR="006771C3" w:rsidRDefault="006771C3" w:rsidP="006771C3">
      <w:pPr>
        <w:spacing w:after="0" w:line="240" w:lineRule="auto"/>
        <w:ind w:left="142"/>
        <w:jc w:val="both"/>
        <w:rPr>
          <w:rFonts w:ascii="Arial" w:hAnsi="Arial" w:cs="Arial"/>
          <w:color w:val="000000"/>
          <w:sz w:val="18"/>
          <w:szCs w:val="18"/>
        </w:rPr>
      </w:pPr>
    </w:p>
    <w:p w14:paraId="6BC6B063" w14:textId="77777777" w:rsidR="006771C3" w:rsidRDefault="006771C3" w:rsidP="006771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04"/>
      </w:tblGrid>
      <w:tr w:rsidR="006771C3" w14:paraId="72CE03C5" w14:textId="77777777" w:rsidTr="00722230">
        <w:tc>
          <w:tcPr>
            <w:tcW w:w="0" w:type="auto"/>
            <w:tcMar>
              <w:top w:w="0" w:type="auto"/>
              <w:bottom w:w="0" w:type="auto"/>
            </w:tcMar>
          </w:tcPr>
          <w:p w14:paraId="4069BF0D" w14:textId="77777777" w:rsidR="006771C3" w:rsidRDefault="006771C3" w:rsidP="0072223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7351411D" w14:textId="48F9D46F" w:rsidR="00946897" w:rsidRPr="00946897" w:rsidRDefault="00695EDD" w:rsidP="00695EDD">
            <w:pPr>
              <w:jc w:val="both"/>
              <w:rPr>
                <w:rFonts w:ascii="Arial" w:hAnsi="Arial" w:cs="Arial"/>
                <w:color w:val="000000"/>
                <w:sz w:val="18"/>
                <w:szCs w:val="18"/>
              </w:rPr>
            </w:pPr>
            <w:r>
              <w:rPr>
                <w:rFonts w:ascii="Arial" w:hAnsi="Arial" w:cs="Arial"/>
                <w:color w:val="000000"/>
                <w:sz w:val="18"/>
                <w:szCs w:val="18"/>
              </w:rPr>
              <w:t>Izvajalec</w:t>
            </w:r>
            <w:r w:rsidR="00946897" w:rsidRPr="00946897">
              <w:rPr>
                <w:rFonts w:ascii="Arial" w:hAnsi="Arial" w:cs="Arial"/>
                <w:color w:val="000000"/>
                <w:sz w:val="18"/>
                <w:szCs w:val="18"/>
              </w:rPr>
              <w:t xml:space="preserve"> bo naročniku mesečno izstavljal e-račune, ki bodo poslani in vročeni občini v elektronski obliki, ki omogoča avtomatsko in elektronsko obdelavo podatkov, skladno z določbami Zakona o plačilnih in javnofinančnih storitvah (ZPJS, </w:t>
            </w:r>
            <w:proofErr w:type="spellStart"/>
            <w:r w:rsidR="00946897" w:rsidRPr="00946897">
              <w:rPr>
                <w:rFonts w:ascii="Arial" w:hAnsi="Arial" w:cs="Arial"/>
                <w:color w:val="000000"/>
                <w:sz w:val="18"/>
                <w:szCs w:val="18"/>
              </w:rPr>
              <w:t>UR.l</w:t>
            </w:r>
            <w:proofErr w:type="spellEnd"/>
            <w:r w:rsidR="00946897" w:rsidRPr="00946897">
              <w:rPr>
                <w:rFonts w:ascii="Arial" w:hAnsi="Arial" w:cs="Arial"/>
                <w:color w:val="000000"/>
                <w:sz w:val="18"/>
                <w:szCs w:val="18"/>
              </w:rPr>
              <w:t>. RS 85/2025) do 5. za tekoči mesec.</w:t>
            </w:r>
          </w:p>
          <w:p w14:paraId="45229806" w14:textId="77777777" w:rsidR="006771C3" w:rsidRDefault="006771C3" w:rsidP="00722230">
            <w:pPr>
              <w:spacing w:before="225" w:after="225"/>
              <w:jc w:val="both"/>
            </w:pPr>
            <w:r w:rsidRPr="00866F78">
              <w:rPr>
                <w:rFonts w:ascii="Arial" w:hAnsi="Arial" w:cs="Arial"/>
                <w:color w:val="000000"/>
                <w:sz w:val="18"/>
                <w:szCs w:val="18"/>
              </w:rPr>
              <w:t>Izvajalec bo do vsakega 5. v mesecu za pretekli mesec sestavil in vročil naročniku v potrditev začasno mesečno situacijo, ki bo vsebovala izvršena obračunana dela. V kolikor se situacije dajo v pregled in potrditev nadzorniku, je naročnik o tem dolžan obvestiti izvajalca v 10 dneh po sklenitvi pogodbe. Izvajalec mora pri izdaji situacij upoštevati veljaven Zakon o opravljanju plačilnih storitev za proračunske uporabnike.</w:t>
            </w:r>
          </w:p>
          <w:p w14:paraId="5B2EEF2D" w14:textId="77777777" w:rsidR="006771C3" w:rsidRDefault="006771C3" w:rsidP="00722230">
            <w:pPr>
              <w:spacing w:before="225" w:after="225"/>
              <w:jc w:val="both"/>
            </w:pPr>
            <w:r>
              <w:rPr>
                <w:rFonts w:ascii="Arial" w:hAnsi="Arial" w:cs="Arial"/>
                <w:color w:val="000000"/>
                <w:sz w:val="18"/>
                <w:szCs w:val="18"/>
              </w:rPr>
              <w:lastRenderedPageBreak/>
              <w:t>Naročnik je dolžan situacijo pregledati v roku 8 dni od prejema.</w:t>
            </w:r>
          </w:p>
          <w:p w14:paraId="329A78C0" w14:textId="77777777" w:rsidR="006771C3" w:rsidRPr="003325C9" w:rsidRDefault="006771C3" w:rsidP="00722230">
            <w:pPr>
              <w:spacing w:before="225" w:after="225"/>
              <w:jc w:val="both"/>
            </w:pPr>
            <w:r>
              <w:rPr>
                <w:rFonts w:ascii="Arial" w:hAnsi="Arial" w:cs="Arial"/>
                <w:color w:val="000000"/>
                <w:sz w:val="18"/>
                <w:szCs w:val="18"/>
              </w:rPr>
              <w:t>V primeru, da naročnik ali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r w:rsidRPr="003325C9">
              <w:rPr>
                <w:rFonts w:ascii="Arial" w:hAnsi="Arial" w:cs="Arial"/>
                <w:color w:val="000000"/>
                <w:sz w:val="18"/>
                <w:szCs w:val="18"/>
              </w:rPr>
              <w:t>. Izvajalec lahko v roku treh dni po prejemu pisnega stališča predloži naročniku dodatna dokazila, s katerimi utemeljuje plačilo spornega zneska, v kolikor v tem roku ne predloži dodatnih dokazil oz. v kolikor z dodatnimi dokazili ne dokaže spornega zneska se šteje, da sporni znesek ne zapade v plačilo.</w:t>
            </w:r>
          </w:p>
          <w:p w14:paraId="6B172AB3" w14:textId="77777777" w:rsidR="006771C3" w:rsidRDefault="006771C3" w:rsidP="00722230">
            <w:pPr>
              <w:spacing w:before="225" w:after="225"/>
              <w:jc w:val="both"/>
            </w:pPr>
            <w:r w:rsidRPr="003325C9">
              <w:rPr>
                <w:rFonts w:ascii="Arial" w:hAnsi="Arial" w:cs="Arial"/>
                <w:color w:val="000000"/>
                <w:sz w:val="18"/>
                <w:szCs w:val="18"/>
              </w:rPr>
              <w:t>Končno situacijo izstavi izvajalec v 10 dneh po primopredaji objekta.</w:t>
            </w:r>
          </w:p>
        </w:tc>
      </w:tr>
    </w:tbl>
    <w:p w14:paraId="64738863" w14:textId="77777777" w:rsidR="006771C3" w:rsidRPr="008F645F" w:rsidRDefault="006771C3" w:rsidP="006771C3">
      <w:pPr>
        <w:pStyle w:val="Odstavekseznama"/>
        <w:numPr>
          <w:ilvl w:val="0"/>
          <w:numId w:val="26"/>
        </w:numPr>
        <w:spacing w:after="0" w:line="240" w:lineRule="auto"/>
        <w:jc w:val="center"/>
        <w:rPr>
          <w:rFonts w:ascii="Arial" w:hAnsi="Arial" w:cs="Arial"/>
          <w:b/>
          <w:bCs/>
          <w:color w:val="000000"/>
          <w:sz w:val="18"/>
          <w:szCs w:val="18"/>
        </w:rPr>
      </w:pPr>
      <w:r w:rsidRPr="00C10A15">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9104"/>
      </w:tblGrid>
      <w:tr w:rsidR="006771C3" w14:paraId="7E79662F" w14:textId="77777777" w:rsidTr="00722230">
        <w:tc>
          <w:tcPr>
            <w:tcW w:w="0" w:type="auto"/>
            <w:tcMar>
              <w:top w:w="0" w:type="auto"/>
              <w:bottom w:w="0" w:type="auto"/>
            </w:tcMar>
          </w:tcPr>
          <w:p w14:paraId="3F44267D"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Naročnik bo nakazoval zneske v obliki mesečnih nakazil potrjenih zneskov začasnih situacij in z dokončnim plačilom končne situacije po predhodnem členu 30. dan po uradnem prejemu potrjene začasne mesečne ali končne situacije na transakcijski račun glavnega izvajalca ali podizvajalca, kot izhaja iz te pogodbe.</w:t>
            </w:r>
          </w:p>
          <w:p w14:paraId="34857229" w14:textId="77777777" w:rsidR="006771C3" w:rsidRDefault="006771C3" w:rsidP="00722230">
            <w:pPr>
              <w:spacing w:before="225" w:after="225"/>
              <w:jc w:val="both"/>
            </w:pPr>
          </w:p>
        </w:tc>
      </w:tr>
    </w:tbl>
    <w:p w14:paraId="12520A5E" w14:textId="77777777" w:rsidR="006771C3" w:rsidRDefault="006771C3" w:rsidP="006771C3">
      <w:pPr>
        <w:spacing w:before="225" w:after="225" w:line="240" w:lineRule="auto"/>
        <w:jc w:val="both"/>
      </w:pPr>
      <w:r>
        <w:rPr>
          <w:rFonts w:ascii="Arial" w:hAnsi="Arial" w:cs="Arial"/>
          <w:b/>
          <w:bCs/>
          <w:color w:val="000000"/>
          <w:sz w:val="18"/>
          <w:szCs w:val="18"/>
        </w:rPr>
        <w:t>IV. PODIZVAJALCI</w:t>
      </w:r>
    </w:p>
    <w:p w14:paraId="70648433" w14:textId="77777777" w:rsidR="006771C3" w:rsidRPr="001214BE" w:rsidRDefault="006771C3" w:rsidP="006771C3">
      <w:pPr>
        <w:spacing w:after="0" w:line="240" w:lineRule="auto"/>
        <w:jc w:val="center"/>
        <w:rPr>
          <w:rFonts w:ascii="Arial" w:hAnsi="Arial" w:cs="Arial"/>
          <w:b/>
          <w:bCs/>
          <w:i/>
          <w:color w:val="000000"/>
          <w:sz w:val="18"/>
          <w:szCs w:val="18"/>
        </w:rPr>
      </w:pPr>
      <w:r>
        <w:rPr>
          <w:rFonts w:ascii="Arial" w:hAnsi="Arial" w:cs="Arial"/>
          <w:b/>
          <w:bCs/>
          <w:color w:val="000000"/>
          <w:sz w:val="18"/>
          <w:szCs w:val="18"/>
        </w:rPr>
        <w:t xml:space="preserve">8. </w:t>
      </w:r>
      <w:r w:rsidRPr="001214BE">
        <w:rPr>
          <w:rFonts w:ascii="Arial" w:hAnsi="Arial" w:cs="Arial"/>
          <w:b/>
          <w:bCs/>
          <w:color w:val="000000"/>
          <w:sz w:val="18"/>
          <w:szCs w:val="18"/>
        </w:rPr>
        <w:t>člen</w:t>
      </w:r>
    </w:p>
    <w:p w14:paraId="5B308060" w14:textId="77777777" w:rsidR="006771C3" w:rsidRDefault="006771C3" w:rsidP="006771C3">
      <w:pPr>
        <w:pStyle w:val="Odstavekseznama"/>
        <w:spacing w:after="0" w:line="240" w:lineRule="auto"/>
        <w:ind w:left="0"/>
        <w:jc w:val="center"/>
        <w:rPr>
          <w:rFonts w:ascii="Arial" w:hAnsi="Arial" w:cs="Arial"/>
          <w:b/>
          <w:bCs/>
          <w:i/>
          <w:color w:val="000000"/>
          <w:sz w:val="18"/>
          <w:szCs w:val="18"/>
        </w:rPr>
      </w:pPr>
      <w:r w:rsidRPr="001214BE">
        <w:rPr>
          <w:rFonts w:ascii="Arial" w:hAnsi="Arial" w:cs="Arial"/>
          <w:b/>
          <w:bCs/>
          <w:i/>
          <w:color w:val="000000"/>
          <w:sz w:val="18"/>
          <w:szCs w:val="18"/>
        </w:rPr>
        <w:t>(člen se ustrezno prilagodi, glede na podatke o podizvajalcih iz ponudbe)</w:t>
      </w:r>
    </w:p>
    <w:p w14:paraId="6EB9D9C9" w14:textId="77777777" w:rsidR="006771C3" w:rsidRDefault="006771C3" w:rsidP="006771C3">
      <w:pPr>
        <w:pStyle w:val="Odstavekseznama"/>
        <w:spacing w:after="0" w:line="240" w:lineRule="auto"/>
        <w:ind w:left="0"/>
        <w:rPr>
          <w:rFonts w:ascii="Arial" w:hAnsi="Arial" w:cs="Arial"/>
          <w:b/>
          <w:bCs/>
          <w:i/>
          <w:color w:val="000000"/>
          <w:sz w:val="18"/>
          <w:szCs w:val="18"/>
        </w:rPr>
      </w:pPr>
    </w:p>
    <w:p w14:paraId="6AE4D7F9" w14:textId="77777777" w:rsidR="006771C3" w:rsidRPr="001214BE" w:rsidRDefault="006771C3" w:rsidP="006771C3">
      <w:pPr>
        <w:pStyle w:val="Odstavekseznama"/>
        <w:spacing w:after="0" w:line="240" w:lineRule="auto"/>
        <w:ind w:left="0"/>
        <w:rPr>
          <w:rFonts w:ascii="Arial" w:hAnsi="Arial" w:cs="Arial"/>
          <w:b/>
          <w:bCs/>
          <w:i/>
          <w:color w:val="000000"/>
          <w:sz w:val="18"/>
          <w:szCs w:val="18"/>
        </w:rPr>
      </w:pPr>
      <w:r>
        <w:rPr>
          <w:rFonts w:ascii="Arial" w:hAnsi="Arial" w:cs="Arial"/>
          <w:b/>
          <w:bCs/>
          <w:i/>
          <w:color w:val="000000"/>
          <w:sz w:val="18"/>
          <w:szCs w:val="18"/>
        </w:rPr>
        <w:t>/ se upošteva v primeru, da izvajalec nastopa s podizvajalcem /</w:t>
      </w:r>
    </w:p>
    <w:p w14:paraId="683E5148" w14:textId="77777777" w:rsidR="006771C3" w:rsidRDefault="006771C3" w:rsidP="006771C3">
      <w:pPr>
        <w:spacing w:after="0" w:line="240" w:lineRule="auto"/>
      </w:pPr>
    </w:p>
    <w:tbl>
      <w:tblPr>
        <w:tblStyle w:val="NormalTablePHPDOCX"/>
        <w:tblW w:w="0" w:type="auto"/>
        <w:tblInd w:w="108" w:type="dxa"/>
        <w:tblLook w:val="04A0" w:firstRow="1" w:lastRow="0" w:firstColumn="1" w:lastColumn="0" w:noHBand="0" w:noVBand="1"/>
      </w:tblPr>
      <w:tblGrid>
        <w:gridCol w:w="9104"/>
      </w:tblGrid>
      <w:tr w:rsidR="006771C3" w14:paraId="0AB06C6B" w14:textId="77777777" w:rsidTr="00722230">
        <w:tc>
          <w:tcPr>
            <w:tcW w:w="0" w:type="auto"/>
            <w:tcMar>
              <w:top w:w="0" w:type="auto"/>
              <w:bottom w:w="0" w:type="auto"/>
            </w:tcMar>
          </w:tcPr>
          <w:p w14:paraId="39C131AA" w14:textId="77777777" w:rsidR="006771C3" w:rsidRDefault="006771C3" w:rsidP="00722230">
            <w:pPr>
              <w:spacing w:before="225" w:after="225"/>
              <w:jc w:val="both"/>
            </w:pPr>
            <w:r>
              <w:rPr>
                <w:rFonts w:ascii="Arial" w:hAnsi="Arial" w:cs="Arial"/>
                <w:color w:val="000000"/>
                <w:sz w:val="18"/>
                <w:szCs w:val="18"/>
              </w:rPr>
              <w:t>Podatki o podizvajalcih:</w:t>
            </w:r>
          </w:p>
          <w:tbl>
            <w:tblPr>
              <w:tblStyle w:val="Tabelamrea"/>
              <w:tblW w:w="0" w:type="auto"/>
              <w:tblLook w:val="04A0" w:firstRow="1" w:lastRow="0" w:firstColumn="1" w:lastColumn="0" w:noHBand="0" w:noVBand="1"/>
            </w:tblPr>
            <w:tblGrid>
              <w:gridCol w:w="2032"/>
              <w:gridCol w:w="6846"/>
            </w:tblGrid>
            <w:tr w:rsidR="006771C3" w:rsidRPr="00C477F0" w14:paraId="461894C3" w14:textId="77777777" w:rsidTr="00722230">
              <w:trPr>
                <w:trHeight w:val="624"/>
              </w:trPr>
              <w:tc>
                <w:tcPr>
                  <w:tcW w:w="2047" w:type="dxa"/>
                  <w:shd w:val="clear" w:color="auto" w:fill="D9D9D9" w:themeFill="background1" w:themeFillShade="D9"/>
                  <w:vAlign w:val="center"/>
                </w:tcPr>
                <w:p w14:paraId="439B1FEC" w14:textId="77777777" w:rsidR="006771C3" w:rsidRDefault="006771C3" w:rsidP="00722230">
                  <w:pPr>
                    <w:jc w:val="right"/>
                    <w:rPr>
                      <w:rFonts w:ascii="Arial" w:hAnsi="Arial" w:cs="Arial"/>
                      <w:b/>
                      <w:sz w:val="18"/>
                      <w:szCs w:val="18"/>
                    </w:rPr>
                  </w:pPr>
                  <w:r>
                    <w:rPr>
                      <w:rFonts w:ascii="Arial" w:hAnsi="Arial" w:cs="Arial"/>
                      <w:b/>
                      <w:sz w:val="18"/>
                      <w:szCs w:val="18"/>
                    </w:rPr>
                    <w:t>Podizvajalec 1</w:t>
                  </w:r>
                </w:p>
                <w:p w14:paraId="3124806B"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(firma, naslov):</w:t>
                  </w:r>
                </w:p>
              </w:tc>
              <w:tc>
                <w:tcPr>
                  <w:tcW w:w="6905" w:type="dxa"/>
                </w:tcPr>
                <w:p w14:paraId="605F60FC" w14:textId="77777777" w:rsidR="006771C3" w:rsidRPr="00C477F0" w:rsidRDefault="006771C3" w:rsidP="00722230">
                  <w:pPr>
                    <w:spacing w:before="225" w:after="225"/>
                    <w:rPr>
                      <w:rFonts w:ascii="Arial" w:hAnsi="Arial" w:cs="Arial"/>
                      <w:sz w:val="18"/>
                      <w:szCs w:val="18"/>
                    </w:rPr>
                  </w:pPr>
                </w:p>
              </w:tc>
            </w:tr>
            <w:tr w:rsidR="006771C3" w:rsidRPr="00C477F0" w14:paraId="57084877" w14:textId="77777777" w:rsidTr="00722230">
              <w:trPr>
                <w:trHeight w:val="624"/>
              </w:trPr>
              <w:tc>
                <w:tcPr>
                  <w:tcW w:w="2047" w:type="dxa"/>
                  <w:shd w:val="clear" w:color="auto" w:fill="D9D9D9" w:themeFill="background1" w:themeFillShade="D9"/>
                  <w:vAlign w:val="center"/>
                </w:tcPr>
                <w:p w14:paraId="380FE84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6905" w:type="dxa"/>
                </w:tcPr>
                <w:p w14:paraId="554F247D"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5837C5CC"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6EABFCA5"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3D0E740" w14:textId="77777777" w:rsidR="006771C3" w:rsidRDefault="006771C3" w:rsidP="00722230"/>
          <w:tbl>
            <w:tblPr>
              <w:tblStyle w:val="Tabelamrea"/>
              <w:tblW w:w="0" w:type="auto"/>
              <w:tblLook w:val="04A0" w:firstRow="1" w:lastRow="0" w:firstColumn="1" w:lastColumn="0" w:noHBand="0" w:noVBand="1"/>
            </w:tblPr>
            <w:tblGrid>
              <w:gridCol w:w="2031"/>
              <w:gridCol w:w="6847"/>
            </w:tblGrid>
            <w:tr w:rsidR="006771C3" w:rsidRPr="00C477F0" w14:paraId="43DEADE1" w14:textId="77777777" w:rsidTr="00722230">
              <w:trPr>
                <w:trHeight w:val="624"/>
              </w:trPr>
              <w:tc>
                <w:tcPr>
                  <w:tcW w:w="2093" w:type="dxa"/>
                  <w:shd w:val="clear" w:color="auto" w:fill="D9D9D9" w:themeFill="background1" w:themeFillShade="D9"/>
                  <w:vAlign w:val="center"/>
                </w:tcPr>
                <w:p w14:paraId="30448347" w14:textId="77777777" w:rsidR="006771C3" w:rsidRDefault="006771C3" w:rsidP="00722230">
                  <w:pPr>
                    <w:jc w:val="right"/>
                    <w:rPr>
                      <w:rFonts w:ascii="Arial" w:hAnsi="Arial" w:cs="Arial"/>
                      <w:b/>
                      <w:sz w:val="18"/>
                      <w:szCs w:val="18"/>
                    </w:rPr>
                  </w:pPr>
                  <w:r>
                    <w:rPr>
                      <w:rFonts w:ascii="Arial" w:hAnsi="Arial" w:cs="Arial"/>
                      <w:b/>
                      <w:sz w:val="18"/>
                      <w:szCs w:val="18"/>
                    </w:rPr>
                    <w:t>Podizvajalec 2</w:t>
                  </w:r>
                </w:p>
                <w:p w14:paraId="4F6D0C8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 xml:space="preserve"> (firma, naslov):</w:t>
                  </w:r>
                </w:p>
              </w:tc>
              <w:tc>
                <w:tcPr>
                  <w:tcW w:w="7087" w:type="dxa"/>
                </w:tcPr>
                <w:p w14:paraId="2586EA7E" w14:textId="77777777" w:rsidR="006771C3" w:rsidRPr="00C477F0" w:rsidRDefault="006771C3" w:rsidP="00722230">
                  <w:pPr>
                    <w:spacing w:before="225" w:after="225"/>
                    <w:rPr>
                      <w:rFonts w:ascii="Arial" w:hAnsi="Arial" w:cs="Arial"/>
                      <w:sz w:val="18"/>
                      <w:szCs w:val="18"/>
                    </w:rPr>
                  </w:pPr>
                </w:p>
              </w:tc>
            </w:tr>
            <w:tr w:rsidR="006771C3" w:rsidRPr="00C477F0" w14:paraId="1FA3E901" w14:textId="77777777" w:rsidTr="00722230">
              <w:trPr>
                <w:trHeight w:val="624"/>
              </w:trPr>
              <w:tc>
                <w:tcPr>
                  <w:tcW w:w="2093" w:type="dxa"/>
                  <w:shd w:val="clear" w:color="auto" w:fill="D9D9D9" w:themeFill="background1" w:themeFillShade="D9"/>
                  <w:vAlign w:val="center"/>
                </w:tcPr>
                <w:p w14:paraId="50C15CDD"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514791B"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r>
                    <w:rPr>
                      <w:rFonts w:ascii="Arial" w:hAnsi="Arial" w:cs="Arial"/>
                      <w:color w:val="000000"/>
                      <w:position w:val="-2"/>
                      <w:sz w:val="18"/>
                      <w:szCs w:val="18"/>
                    </w:rPr>
                    <w:t>_</w:t>
                  </w:r>
                </w:p>
                <w:p w14:paraId="1D76CD17"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71A69B62"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6E2E7C24" w14:textId="77777777" w:rsidR="006771C3" w:rsidRDefault="006771C3" w:rsidP="0072223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5D5470" w14:textId="77777777" w:rsidR="006771C3" w:rsidRDefault="006771C3" w:rsidP="0072223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88"/>
            </w:tblGrid>
            <w:tr w:rsidR="006771C3" w14:paraId="28EC3DA4" w14:textId="77777777" w:rsidTr="00722230">
              <w:tc>
                <w:tcPr>
                  <w:tcW w:w="0" w:type="auto"/>
                  <w:tcMar>
                    <w:top w:w="0" w:type="auto"/>
                    <w:bottom w:w="0" w:type="auto"/>
                  </w:tcMar>
                </w:tcPr>
                <w:p w14:paraId="7F7CFAC4"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8AD263D"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5A0E7E0"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14:paraId="0A057813" w14:textId="77777777" w:rsidR="006771C3" w:rsidRDefault="006771C3" w:rsidP="00722230"/>
          <w:p w14:paraId="0EDC2CEC" w14:textId="77777777" w:rsidR="006771C3" w:rsidRDefault="006771C3" w:rsidP="0072223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FB4202B"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Plačila podizvajalcem se izvedejo v rokih in na enak način kot velja za plačila izvajalcu. </w:t>
            </w:r>
          </w:p>
          <w:p w14:paraId="2C42E192"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r w:rsidRPr="007234D6">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1CD4709D"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p>
          <w:p w14:paraId="1CF0F0F5"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6258AA23"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p>
          <w:p w14:paraId="7E83F753" w14:textId="77777777" w:rsidR="006771C3" w:rsidRPr="00866F78" w:rsidRDefault="006771C3" w:rsidP="00722230">
            <w:pPr>
              <w:pStyle w:val="Odstavekseznama"/>
              <w:ind w:left="0"/>
              <w:rPr>
                <w:rFonts w:ascii="Arial" w:hAnsi="Arial" w:cs="Arial"/>
                <w:b/>
                <w:bCs/>
                <w:i/>
                <w:color w:val="000000"/>
                <w:sz w:val="18"/>
                <w:szCs w:val="18"/>
              </w:rPr>
            </w:pPr>
            <w:r w:rsidRPr="00866F78">
              <w:rPr>
                <w:rFonts w:ascii="Arial" w:hAnsi="Arial" w:cs="Arial"/>
                <w:b/>
                <w:bCs/>
                <w:i/>
                <w:color w:val="000000"/>
                <w:sz w:val="18"/>
                <w:szCs w:val="18"/>
              </w:rPr>
              <w:t>/ se upošteva v primeru, da izvajalec ne nastopa s podizvajalcem /</w:t>
            </w:r>
          </w:p>
          <w:p w14:paraId="27B41999"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p>
          <w:p w14:paraId="4346D288"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r w:rsidRPr="00866F78">
              <w:rPr>
                <w:rFonts w:ascii="Arial" w:hAnsi="Arial" w:cs="Arial"/>
                <w:color w:val="000000"/>
                <w:sz w:val="18"/>
                <w:szCs w:val="18"/>
              </w:rPr>
              <w:t>Izvajalec ob predložitvi ponudbe in ob sklenitvi te pogodbe nima prijavljenih podizvajalcev za izvedbo predmetne pogodbe.</w:t>
            </w:r>
          </w:p>
          <w:p w14:paraId="0F077DFB"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2D78C01B" w14:textId="77777777" w:rsidR="006771C3" w:rsidRDefault="006771C3" w:rsidP="00722230">
            <w:pPr>
              <w:widowControl w:val="0"/>
              <w:tabs>
                <w:tab w:val="left" w:pos="1274"/>
              </w:tabs>
              <w:autoSpaceDE w:val="0"/>
              <w:autoSpaceDN w:val="0"/>
              <w:ind w:right="-2"/>
              <w:jc w:val="both"/>
              <w:rPr>
                <w:rFonts w:ascii="Arial" w:hAnsi="Arial" w:cs="Arial"/>
                <w:color w:val="000000"/>
                <w:sz w:val="18"/>
                <w:szCs w:val="18"/>
                <w:highlight w:val="yellow"/>
              </w:rPr>
            </w:pPr>
          </w:p>
          <w:p w14:paraId="0C6E8EF3" w14:textId="77777777" w:rsidR="006771C3" w:rsidRDefault="006771C3" w:rsidP="00722230">
            <w:pPr>
              <w:jc w:val="center"/>
            </w:pPr>
            <w:r>
              <w:rPr>
                <w:rFonts w:ascii="Arial" w:hAnsi="Arial" w:cs="Arial"/>
                <w:b/>
                <w:bCs/>
                <w:color w:val="000000"/>
                <w:sz w:val="18"/>
                <w:szCs w:val="18"/>
              </w:rPr>
              <w:t>9. člen</w:t>
            </w:r>
          </w:p>
          <w:p w14:paraId="086EAA2A" w14:textId="77777777" w:rsidR="006771C3" w:rsidRDefault="006771C3" w:rsidP="0072223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882D557" w14:textId="77777777" w:rsidR="006771C3" w:rsidRDefault="006771C3" w:rsidP="00722230">
            <w:pPr>
              <w:pStyle w:val="Telobesedila"/>
              <w:ind w:right="-2"/>
              <w:jc w:val="both"/>
              <w:rPr>
                <w:rFonts w:ascii="Arial" w:eastAsiaTheme="minorHAnsi" w:hAnsi="Arial" w:cs="Arial"/>
                <w:color w:val="000000"/>
                <w:sz w:val="18"/>
                <w:szCs w:val="18"/>
              </w:rPr>
            </w:pPr>
            <w:r w:rsidRPr="007234D6">
              <w:rPr>
                <w:rFonts w:ascii="Arial" w:eastAsiaTheme="minorHAnsi" w:hAnsi="Arial" w:cs="Arial"/>
                <w:color w:val="000000"/>
                <w:sz w:val="18"/>
                <w:szCs w:val="18"/>
              </w:rPr>
              <w:t xml:space="preserve">Naročnik mora zavrniti vsakega podizvajalca, če zanj obstajajo razlogi za izključitev iz 1., 2. ali 4. odstavka 75. člena ZJN-3 </w:t>
            </w:r>
            <w:r w:rsidRPr="003325C9">
              <w:rPr>
                <w:rFonts w:ascii="Arial" w:eastAsiaTheme="minorHAnsi" w:hAnsi="Arial" w:cs="Arial"/>
                <w:color w:val="000000"/>
                <w:sz w:val="18"/>
                <w:szCs w:val="18"/>
              </w:rPr>
              <w:t>ali ne izpolnjuje pogojev iz razpisne dokumentacije. Naro</w:t>
            </w:r>
            <w:r w:rsidRPr="00B50876">
              <w:rPr>
                <w:rFonts w:ascii="Arial" w:eastAsiaTheme="minorHAnsi" w:hAnsi="Arial" w:cs="Arial"/>
                <w:color w:val="000000"/>
                <w:sz w:val="18"/>
                <w:szCs w:val="18"/>
              </w:rPr>
              <w:t>čnik lahko zavrne predlog za zamenjavo podizvajalca oziroma vključitev novega podizvajalca tudi, če bi to lahko vp</w:t>
            </w:r>
            <w:r>
              <w:rPr>
                <w:rFonts w:ascii="Arial" w:eastAsiaTheme="minorHAnsi" w:hAnsi="Arial" w:cs="Arial"/>
                <w:color w:val="000000"/>
                <w:sz w:val="18"/>
                <w:szCs w:val="18"/>
              </w:rPr>
              <w:t xml:space="preserve">livalo na nemoteno izvajanje </w:t>
            </w:r>
            <w:r w:rsidRPr="00B50876">
              <w:rPr>
                <w:rFonts w:ascii="Arial" w:eastAsiaTheme="minorHAnsi" w:hAnsi="Arial" w:cs="Arial"/>
                <w:color w:val="000000"/>
                <w:sz w:val="18"/>
                <w:szCs w:val="18"/>
              </w:rPr>
              <w:t>ali dokončanje del, in</w:t>
            </w:r>
            <w:r>
              <w:rPr>
                <w:rFonts w:ascii="Arial" w:eastAsiaTheme="minorHAnsi" w:hAnsi="Arial" w:cs="Arial"/>
                <w:color w:val="000000"/>
                <w:sz w:val="18"/>
                <w:szCs w:val="18"/>
              </w:rPr>
              <w:t>/ali</w:t>
            </w:r>
            <w:r w:rsidRPr="00B50876">
              <w:rPr>
                <w:rFonts w:ascii="Arial" w:eastAsiaTheme="minorHAnsi" w:hAnsi="Arial" w:cs="Arial"/>
                <w:color w:val="000000"/>
                <w:sz w:val="18"/>
                <w:szCs w:val="18"/>
              </w:rPr>
              <w:t xml:space="preserve">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6E3F3A67" w14:textId="77777777" w:rsidR="006771C3" w:rsidRDefault="006771C3" w:rsidP="00722230">
            <w:pPr>
              <w:widowControl w:val="0"/>
              <w:tabs>
                <w:tab w:val="left" w:pos="1274"/>
              </w:tabs>
              <w:autoSpaceDE w:val="0"/>
              <w:autoSpaceDN w:val="0"/>
              <w:ind w:right="-2"/>
              <w:jc w:val="both"/>
            </w:pPr>
          </w:p>
        </w:tc>
      </w:tr>
    </w:tbl>
    <w:p w14:paraId="2D3C0709" w14:textId="77777777" w:rsidR="006771C3" w:rsidRDefault="006771C3" w:rsidP="006771C3">
      <w:pPr>
        <w:spacing w:before="225" w:after="225" w:line="240" w:lineRule="auto"/>
        <w:jc w:val="both"/>
      </w:pPr>
      <w:r>
        <w:rPr>
          <w:rFonts w:ascii="Arial" w:hAnsi="Arial" w:cs="Arial"/>
          <w:b/>
          <w:bCs/>
          <w:color w:val="000000"/>
          <w:sz w:val="18"/>
          <w:szCs w:val="18"/>
        </w:rPr>
        <w:lastRenderedPageBreak/>
        <w:t>V. OBVEZNOSTI NAROČNIKA</w:t>
      </w:r>
    </w:p>
    <w:p w14:paraId="72E6A6A7" w14:textId="77777777" w:rsidR="006771C3" w:rsidRDefault="006771C3" w:rsidP="006771C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04"/>
      </w:tblGrid>
      <w:tr w:rsidR="006771C3" w14:paraId="76270527" w14:textId="77777777" w:rsidTr="00722230">
        <w:tc>
          <w:tcPr>
            <w:tcW w:w="0" w:type="auto"/>
            <w:tcMar>
              <w:top w:w="0" w:type="auto"/>
              <w:bottom w:w="0" w:type="auto"/>
            </w:tcMar>
          </w:tcPr>
          <w:p w14:paraId="15945253" w14:textId="77777777" w:rsidR="006771C3" w:rsidRDefault="006771C3" w:rsidP="00722230">
            <w:pPr>
              <w:spacing w:before="225" w:after="225"/>
              <w:jc w:val="both"/>
            </w:pPr>
            <w:r>
              <w:rPr>
                <w:rFonts w:ascii="Arial" w:hAnsi="Arial" w:cs="Arial"/>
                <w:color w:val="000000"/>
                <w:sz w:val="18"/>
                <w:szCs w:val="18"/>
              </w:rPr>
              <w:t xml:space="preserve">Naročnik se obvezuje </w:t>
            </w:r>
            <w:r w:rsidRPr="00E7388E">
              <w:rPr>
                <w:rFonts w:ascii="Arial" w:hAnsi="Arial" w:cs="Arial"/>
                <w:color w:val="000000"/>
                <w:sz w:val="18"/>
                <w:szCs w:val="18"/>
              </w:rPr>
              <w:t>ob podpisu pogodbe oz. najkasneje ob uvedbi izvajalca v delo izvajalcu</w:t>
            </w:r>
            <w:r>
              <w:rPr>
                <w:rFonts w:ascii="Arial" w:hAnsi="Arial" w:cs="Arial"/>
                <w:color w:val="000000"/>
                <w:sz w:val="18"/>
                <w:szCs w:val="18"/>
              </w:rPr>
              <w:t xml:space="preserve"> predati vsa pridobljena dovoljenja, tehnično dokumentacijo v kolikor z njo razpolaga, popise del oz. specifikacijo potrebnih del ter potrditi predvideni terminski plan izvajanja del. Z dnem predaje dokumentacije je izvajalec uveden v delo.</w:t>
            </w:r>
          </w:p>
        </w:tc>
      </w:tr>
    </w:tbl>
    <w:p w14:paraId="51FDA28D" w14:textId="77777777" w:rsidR="006771C3" w:rsidRDefault="006771C3" w:rsidP="006771C3">
      <w:pPr>
        <w:spacing w:before="225" w:after="225" w:line="240" w:lineRule="auto"/>
        <w:jc w:val="both"/>
      </w:pPr>
      <w:r>
        <w:rPr>
          <w:rFonts w:ascii="Arial" w:hAnsi="Arial" w:cs="Arial"/>
          <w:b/>
          <w:bCs/>
          <w:color w:val="000000"/>
          <w:sz w:val="18"/>
          <w:szCs w:val="18"/>
        </w:rPr>
        <w:t>VI. OBVEZNOSTI IZVAJALCA</w:t>
      </w:r>
    </w:p>
    <w:p w14:paraId="0A51DEF5" w14:textId="77777777" w:rsidR="006771C3" w:rsidRDefault="006771C3" w:rsidP="006771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04"/>
      </w:tblGrid>
      <w:tr w:rsidR="006771C3" w14:paraId="16F241D3" w14:textId="77777777" w:rsidTr="00722230">
        <w:tc>
          <w:tcPr>
            <w:tcW w:w="0" w:type="auto"/>
            <w:tcMar>
              <w:top w:w="0" w:type="auto"/>
              <w:bottom w:w="0" w:type="auto"/>
            </w:tcMar>
          </w:tcPr>
          <w:p w14:paraId="01E3076B" w14:textId="77777777" w:rsidR="006771C3" w:rsidRDefault="006771C3" w:rsidP="0072223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88"/>
            </w:tblGrid>
            <w:tr w:rsidR="006771C3" w:rsidRPr="009B176B" w14:paraId="5B095EFF" w14:textId="77777777" w:rsidTr="00722230">
              <w:tc>
                <w:tcPr>
                  <w:tcW w:w="0" w:type="auto"/>
                  <w:tcMar>
                    <w:top w:w="0" w:type="auto"/>
                    <w:bottom w:w="0" w:type="auto"/>
                  </w:tcMar>
                </w:tcPr>
                <w:p w14:paraId="7DA04000"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7C43FAF"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CBD48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pred pričetkom del zapisniško in s kamero dokumentirati nulto stanje zemljišč, dovoznih poti, vseh bližnjih objektih in druge infrastrukture, ki bo uporabljena in nato po končanih delih na svoje stroške povrniti v prvotno stanje (škoda na objektih, infrastruktura, …), le-to dokumentacijo predati investitorju oz. naročniku;</w:t>
                  </w:r>
                </w:p>
                <w:p w14:paraId="3CA5CCA3"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lastRenderedPageBreak/>
                    <w:t>na svoje stroške vzpostaviti in vzdrževati začasne interne poti na gradbišču in očistiti javne ter druge poti izven gradbišča, ki jih bo kot izvajalec oz. njegovi podizvajalci onesnažili s svojimi vozili ali deli;</w:t>
                  </w:r>
                </w:p>
                <w:p w14:paraId="3FA8518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374C400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lastne stroške pravočasno priskrbel vsa potrebna dovoljenja za prometne zapore cest in izvedel zapore v skladu s predpisi in navodili naročnika;</w:t>
                  </w:r>
                </w:p>
                <w:p w14:paraId="0340DE7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 skladu z veljavno Uredbo o ravnanju z odpadki, ki nastanejo pri gradbenih delih (Uradni list RS, št. 34/08), ki veljajo za tovrstne gradnje, upošteval in predložil investitorju vse potrebne dokaze o hranjenju, prevzemu in oddaji gradbenih odpadkov pooblaščenemu zbiralcu gradbenih odpadkov ter prevzel vse morebitne posledice zaradi neupoštevanja teh predpisov;</w:t>
                  </w:r>
                </w:p>
                <w:p w14:paraId="6AA2CB6D"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na svoje stroške ves odpadni gradbeni material deponirati na ustrezni deponiji (po končanih delih bo moral izvajalec naročniku predložil dokazilo o deponiranju odpadnega gradbenega materiala),</w:t>
                  </w:r>
                </w:p>
                <w:p w14:paraId="0262F2C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voditi vse evidence skladno z Uredbo o ravnanju z odpadki, ki nastanejo pri gradbenih delih (Uradni list RS, št. 34/08),</w:t>
                  </w:r>
                </w:p>
                <w:p w14:paraId="2908DFD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480E8C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organizirati in plačati finalno čiščenje po končanih delih, če pa tega ne bo storil, lahko to stori naročnik na stroške izvajalca, te stroške pa bo naročnik poračunal pri plačilu končne situacije;</w:t>
                  </w:r>
                </w:p>
                <w:p w14:paraId="706EA2F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zagotavljal stalno prisotnost tehničnega kadra na gradbišču v času izvajanja del (vodja gradnje in vodje del);</w:t>
                  </w:r>
                </w:p>
                <w:p w14:paraId="5F6F7A1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52AB5E0E"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sodeloval z naročnikom do primopredaje ter v času garancijskih rokov</w:t>
                  </w:r>
                </w:p>
                <w:p w14:paraId="1344248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najkasneje pred izvedbo tehničnega pregleda izročiti naročniku vsa potrebna dokazila ter certifikate vgrajenih materialov,</w:t>
                  </w:r>
                </w:p>
                <w:p w14:paraId="383A99BA"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 xml:space="preserve">sproti in redno voditi gradbeni dnevnik in knjigo obračunskih izmer, skladno z veljavnim Pravilnikom o gradbiščih oziroma drugim predpisom, ki ureja to področje, </w:t>
                  </w:r>
                </w:p>
                <w:p w14:paraId="3B28350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imeti gradbeni dnevnik in knjigo obračunskih izmer vse čas na gradbišču in vse čas omogočiti dostop do te dokumentacije nadzoru in naročniku,</w:t>
                  </w:r>
                </w:p>
                <w:p w14:paraId="10866FA9"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dela upoštevajoč varnostne ukrepe na gradbišču v smislu predpisov o varstvu pri delu, protipožarnem varstvu, ukrepov za zavarovanje premoženja in zavarovanje gradbišča, dostopa v območju gradbišča, ter drugih predpisov s področja gradnje objektov in skrbeti za varnostne ukrepe na gradbišču, za delavce in naprave ter materiale,</w:t>
                  </w:r>
                </w:p>
                <w:p w14:paraId="1076696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vse zaščite komunalnih naprav in drugih objektov v skladu z navodili upravljavcev teh naprav (stroške zaščite je izvajalec vračunal v ponudbeno ceno), pridobiti potrebna soglasja in dovoljenja v zvezi s prečkanji-prestavitvami komunalnih vodov,</w:t>
                  </w:r>
                </w:p>
                <w:p w14:paraId="29B596E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po končanih delih izdelati in dostaviti naročniku DZO, izdelan skladno z Pravilnikom o podrobnejši vsebini dokumentacije in obrazcih, povezanih z graditvijo objektov,</w:t>
                  </w:r>
                </w:p>
                <w:p w14:paraId="366B5F5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vsa dela za odvodnjavanje padavinske, izvorne in podtalne vode med gradnjo (vključno s potrebnim črpanjem), tako da se zagotovi stalno in kontrolirano odvajanje ter prepreči zadrževanje vode in zamakanje raščenih ali nasutih materialov,</w:t>
                  </w:r>
                </w:p>
                <w:p w14:paraId="50350EE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odstraniti vse ovire, na katere se pri delu naleti, razen ovir, ki so kulturnozgodovinskega pomena,</w:t>
                  </w:r>
                </w:p>
                <w:p w14:paraId="1E8A8C2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naročniku in nadzoru zagotoviti možnost sprotnega nadzora nad izvajanjem projekta, vključno s periodičnim poročanjem (izdelava tedenskih in mesečnih poročil) in možnostjo pridobitve poročil na zahtevo, možnost sprotnega vpogleda v vso dokumentacijo ter v dokumentacijo o zagotavljanju kakovosti in izvajanju, sistema zagotavljanja kakovosti, odpravo nepravilnosti in revizijsko sled</w:t>
                  </w:r>
                </w:p>
                <w:p w14:paraId="442F0616"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poskrbeti za izdelavo in postavitev gradbiščne table in izvesti označitev gradbišča s tablo v skladu z zakonodajo in izvesti vsa pripravljalna dela (</w:t>
                  </w:r>
                  <w:proofErr w:type="spellStart"/>
                  <w:r w:rsidRPr="009B176B">
                    <w:rPr>
                      <w:rFonts w:ascii="Arial" w:hAnsi="Arial" w:cs="Arial"/>
                      <w:color w:val="000000"/>
                      <w:sz w:val="18"/>
                      <w:szCs w:val="18"/>
                    </w:rPr>
                    <w:t>zakoličbe</w:t>
                  </w:r>
                  <w:proofErr w:type="spellEnd"/>
                  <w:r w:rsidRPr="009B176B">
                    <w:rPr>
                      <w:rFonts w:ascii="Arial" w:hAnsi="Arial" w:cs="Arial"/>
                      <w:color w:val="000000"/>
                      <w:sz w:val="18"/>
                      <w:szCs w:val="18"/>
                    </w:rPr>
                    <w:t>, varnostne ograje, organizacija gradbišča, naloge iz varnostnega načrta, ipd.).</w:t>
                  </w:r>
                </w:p>
              </w:tc>
            </w:tr>
          </w:tbl>
          <w:p w14:paraId="118E30C9" w14:textId="77777777" w:rsidR="006771C3" w:rsidRDefault="006771C3" w:rsidP="00722230">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66D3F4F8" w14:textId="77777777" w:rsidR="006771C3" w:rsidRDefault="006771C3" w:rsidP="006771C3">
      <w:pPr>
        <w:spacing w:before="225" w:after="225" w:line="240" w:lineRule="auto"/>
        <w:jc w:val="both"/>
      </w:pPr>
      <w:r>
        <w:rPr>
          <w:rFonts w:ascii="Arial" w:hAnsi="Arial" w:cs="Arial"/>
          <w:b/>
          <w:bCs/>
          <w:color w:val="000000"/>
          <w:sz w:val="18"/>
          <w:szCs w:val="18"/>
        </w:rPr>
        <w:lastRenderedPageBreak/>
        <w:t>VII. STROKOVNI NADZOR</w:t>
      </w:r>
    </w:p>
    <w:p w14:paraId="6C69CC92" w14:textId="77777777" w:rsidR="006771C3" w:rsidRDefault="006771C3" w:rsidP="006771C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04"/>
      </w:tblGrid>
      <w:tr w:rsidR="006771C3" w14:paraId="6F05817B" w14:textId="77777777" w:rsidTr="00722230">
        <w:tc>
          <w:tcPr>
            <w:tcW w:w="0" w:type="auto"/>
            <w:tcMar>
              <w:top w:w="0" w:type="auto"/>
              <w:bottom w:w="0" w:type="auto"/>
            </w:tcMar>
          </w:tcPr>
          <w:p w14:paraId="31D9EE42" w14:textId="77777777" w:rsidR="006771C3" w:rsidRDefault="006771C3" w:rsidP="00722230">
            <w:pPr>
              <w:spacing w:before="225" w:after="225"/>
              <w:jc w:val="both"/>
            </w:pPr>
            <w:r>
              <w:rPr>
                <w:rFonts w:ascii="Arial" w:hAnsi="Arial" w:cs="Arial"/>
                <w:color w:val="000000"/>
                <w:sz w:val="18"/>
                <w:szCs w:val="18"/>
              </w:rPr>
              <w:t>Naročnik imenuje za nadzornika (nadzorni organ) _______________________</w:t>
            </w:r>
          </w:p>
          <w:p w14:paraId="10961F23" w14:textId="77777777" w:rsidR="006771C3" w:rsidRPr="003325C9" w:rsidRDefault="006771C3" w:rsidP="00722230">
            <w:pPr>
              <w:spacing w:before="225" w:after="225"/>
              <w:jc w:val="both"/>
            </w:pPr>
            <w:r>
              <w:rPr>
                <w:rFonts w:ascii="Arial" w:hAnsi="Arial" w:cs="Arial"/>
                <w:color w:val="000000"/>
                <w:sz w:val="18"/>
                <w:szCs w:val="18"/>
              </w:rPr>
              <w:t xml:space="preserve">ki ga na gradbišču </w:t>
            </w:r>
            <w:r w:rsidRPr="003325C9">
              <w:rPr>
                <w:rFonts w:ascii="Arial" w:hAnsi="Arial" w:cs="Arial"/>
                <w:color w:val="000000"/>
                <w:sz w:val="18"/>
                <w:szCs w:val="18"/>
              </w:rPr>
              <w:t>zastopa vodja nadzora _________________________</w:t>
            </w:r>
          </w:p>
          <w:p w14:paraId="6A354E4A" w14:textId="6FF523FE" w:rsidR="006771C3" w:rsidRPr="002D32AD"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lastRenderedPageBreak/>
              <w:t xml:space="preserve">Za naročnikovega pooblaščenca in skrbnika te pogodbe imenuje </w:t>
            </w:r>
            <w:r w:rsidR="00135D9E">
              <w:rPr>
                <w:rFonts w:ascii="Arial" w:hAnsi="Arial" w:cs="Arial"/>
                <w:color w:val="000000"/>
                <w:sz w:val="18"/>
                <w:szCs w:val="18"/>
              </w:rPr>
              <w:t>Evo Vivod</w:t>
            </w:r>
            <w:r w:rsidRPr="003325C9">
              <w:rPr>
                <w:rFonts w:ascii="Arial" w:hAnsi="Arial" w:cs="Arial"/>
                <w:color w:val="000000"/>
                <w:sz w:val="18"/>
                <w:szCs w:val="18"/>
              </w:rPr>
              <w:t>. Pooblaščenec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w:t>
            </w:r>
          </w:p>
          <w:p w14:paraId="1A095F27"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Nadzorni organ ima pooblastilo naročnika, da v njegovem imenu nadzoruje izvedbo del.</w:t>
            </w:r>
          </w:p>
          <w:p w14:paraId="74940EB7" w14:textId="77777777" w:rsidR="006771C3" w:rsidRDefault="006771C3" w:rsidP="00722230">
            <w:pPr>
              <w:spacing w:before="225" w:after="225"/>
              <w:jc w:val="both"/>
            </w:pPr>
          </w:p>
        </w:tc>
      </w:tr>
    </w:tbl>
    <w:p w14:paraId="41454764" w14:textId="77777777" w:rsidR="006771C3" w:rsidRDefault="006771C3" w:rsidP="006771C3">
      <w:pPr>
        <w:spacing w:before="225" w:after="225" w:line="240" w:lineRule="auto"/>
        <w:jc w:val="both"/>
      </w:pPr>
      <w:r>
        <w:rPr>
          <w:rFonts w:ascii="Arial" w:hAnsi="Arial" w:cs="Arial"/>
          <w:b/>
          <w:bCs/>
          <w:color w:val="000000"/>
          <w:sz w:val="18"/>
          <w:szCs w:val="18"/>
        </w:rPr>
        <w:lastRenderedPageBreak/>
        <w:t>VIII. VODSTVO GRADBIŠČA</w:t>
      </w:r>
    </w:p>
    <w:p w14:paraId="19D09CF9" w14:textId="77777777" w:rsidR="006771C3" w:rsidRDefault="006771C3" w:rsidP="006771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04"/>
      </w:tblGrid>
      <w:tr w:rsidR="006771C3" w14:paraId="76E96E28" w14:textId="77777777" w:rsidTr="00722230">
        <w:tc>
          <w:tcPr>
            <w:tcW w:w="0" w:type="auto"/>
            <w:tcMar>
              <w:top w:w="0" w:type="auto"/>
              <w:bottom w:w="0" w:type="auto"/>
            </w:tcMar>
          </w:tcPr>
          <w:p w14:paraId="7322C788"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za svojega pooblaščenca (zastopnika) po tej pogodbi imenuje _______________________, ki ga na gradbišču zastopa kot vodja gradnje. Pooblaščenec izvajalca je pooblaščen, da zastopa izvajalca v vseh vprašanjih, ki se nanašajo na dela po tej pogodbi, zlasti pa na dela, ki se nanašajo na obseg izvršenih del.</w:t>
            </w:r>
          </w:p>
          <w:p w14:paraId="184DACC3" w14:textId="77777777" w:rsidR="006771C3" w:rsidRDefault="006771C3" w:rsidP="00722230">
            <w:pPr>
              <w:spacing w:before="225" w:after="225"/>
              <w:jc w:val="both"/>
            </w:pPr>
            <w:r w:rsidRPr="003325C9">
              <w:rPr>
                <w:rFonts w:ascii="Arial" w:hAnsi="Arial" w:cs="Arial"/>
                <w:color w:val="000000"/>
                <w:sz w:val="18"/>
                <w:szCs w:val="18"/>
              </w:rPr>
              <w:t>Izvajalec ne sme zamenjati vodje del ali vodje gradnje brez predhodnega soglasja naročnika in brez izpolnjevanja pogojev, skladno z Gradbenim zakonom.</w:t>
            </w:r>
          </w:p>
        </w:tc>
      </w:tr>
    </w:tbl>
    <w:p w14:paraId="7433F302" w14:textId="77777777" w:rsidR="006771C3" w:rsidRDefault="006771C3" w:rsidP="006771C3">
      <w:pPr>
        <w:spacing w:before="225" w:after="225" w:line="240" w:lineRule="auto"/>
        <w:jc w:val="both"/>
      </w:pPr>
      <w:r>
        <w:rPr>
          <w:rFonts w:ascii="Arial" w:hAnsi="Arial" w:cs="Arial"/>
          <w:b/>
          <w:bCs/>
          <w:color w:val="000000"/>
          <w:sz w:val="18"/>
          <w:szCs w:val="18"/>
        </w:rPr>
        <w:t>IX. ROKI IZVAJANJA DEL</w:t>
      </w:r>
    </w:p>
    <w:p w14:paraId="07FE84F2" w14:textId="77777777" w:rsidR="006771C3" w:rsidRDefault="006771C3" w:rsidP="006771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04"/>
      </w:tblGrid>
      <w:tr w:rsidR="006771C3" w14:paraId="2F13E47C" w14:textId="77777777" w:rsidTr="00722230">
        <w:tc>
          <w:tcPr>
            <w:tcW w:w="0" w:type="auto"/>
            <w:tcMar>
              <w:top w:w="0" w:type="auto"/>
              <w:bottom w:w="0" w:type="auto"/>
            </w:tcMar>
          </w:tcPr>
          <w:p w14:paraId="4A3EFD13" w14:textId="19D75B92" w:rsidR="006771C3" w:rsidRDefault="006771C3" w:rsidP="00722230">
            <w:pPr>
              <w:spacing w:before="225" w:after="225"/>
              <w:jc w:val="both"/>
              <w:rPr>
                <w:rFonts w:ascii="Arial" w:hAnsi="Arial" w:cs="Arial"/>
                <w:b/>
                <w:color w:val="000000"/>
                <w:sz w:val="18"/>
                <w:szCs w:val="18"/>
              </w:rPr>
            </w:pPr>
            <w:r w:rsidRPr="00AD738A">
              <w:rPr>
                <w:rFonts w:ascii="Arial" w:hAnsi="Arial" w:cs="Arial"/>
                <w:color w:val="000000"/>
                <w:sz w:val="18"/>
                <w:szCs w:val="18"/>
              </w:rPr>
              <w:t xml:space="preserve">Izvajalec se zavezuje, da bo s pogodbenimi deli začel, ko ga bo naročnik uvedel v delo in da bo vsa pogodbena dela dokončal </w:t>
            </w:r>
            <w:r w:rsidRPr="004770A1">
              <w:rPr>
                <w:rFonts w:ascii="Arial" w:hAnsi="Arial" w:cs="Arial"/>
                <w:color w:val="000000"/>
                <w:sz w:val="18"/>
                <w:szCs w:val="18"/>
              </w:rPr>
              <w:t xml:space="preserve">v roku </w:t>
            </w:r>
            <w:r w:rsidR="00946897">
              <w:rPr>
                <w:rFonts w:ascii="Arial" w:hAnsi="Arial" w:cs="Arial"/>
                <w:color w:val="000000"/>
                <w:sz w:val="18"/>
                <w:szCs w:val="18"/>
              </w:rPr>
              <w:t>12</w:t>
            </w:r>
            <w:r w:rsidRPr="004770A1">
              <w:rPr>
                <w:rFonts w:ascii="Arial" w:hAnsi="Arial" w:cs="Arial"/>
                <w:color w:val="000000"/>
                <w:sz w:val="18"/>
                <w:szCs w:val="18"/>
              </w:rPr>
              <w:t>0 dneh od uvedbe v delo.</w:t>
            </w:r>
          </w:p>
          <w:p w14:paraId="6D7F8E7A" w14:textId="77777777" w:rsidR="006771C3" w:rsidRPr="003325C9" w:rsidRDefault="006771C3" w:rsidP="00722230">
            <w:pPr>
              <w:spacing w:before="225" w:after="225"/>
              <w:jc w:val="both"/>
            </w:pPr>
            <w:r w:rsidRPr="003325C9">
              <w:rPr>
                <w:rFonts w:ascii="Arial" w:hAnsi="Arial" w:cs="Arial"/>
                <w:color w:val="000000"/>
                <w:sz w:val="18"/>
                <w:szCs w:val="18"/>
              </w:rPr>
              <w:t>Izvajalec je dolžan v roku 8 dni od podpisa pogodbe izdelati natančen terminski plan dinamike napredovanja del, ki ga mora potrditi naročnik.</w:t>
            </w:r>
          </w:p>
          <w:p w14:paraId="5189D096" w14:textId="77777777" w:rsidR="006771C3" w:rsidRPr="009C1FE1"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Rok dokončanja del pomeni primopredajo objekta po uspešno izvedenem kvalitetnem pregledu objekta, vključno z odpravo vseh morebitnih pomanjkljivosti, ugotovljenih pri kvalitetnem pregledu ter izročitev vse potrebne dokumentacije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w:t>
            </w:r>
          </w:p>
        </w:tc>
      </w:tr>
    </w:tbl>
    <w:p w14:paraId="2931224B" w14:textId="77777777" w:rsidR="006771C3" w:rsidRDefault="006771C3" w:rsidP="006771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04"/>
      </w:tblGrid>
      <w:tr w:rsidR="006771C3" w:rsidRPr="000776F5" w14:paraId="27880A2C" w14:textId="77777777" w:rsidTr="00722230">
        <w:tc>
          <w:tcPr>
            <w:tcW w:w="0" w:type="auto"/>
            <w:tcMar>
              <w:top w:w="0" w:type="auto"/>
              <w:bottom w:w="0" w:type="auto"/>
            </w:tcMar>
          </w:tcPr>
          <w:p w14:paraId="5CFD6864" w14:textId="77777777" w:rsidR="006771C3" w:rsidRPr="000776F5" w:rsidRDefault="006771C3" w:rsidP="00722230">
            <w:pPr>
              <w:spacing w:before="225" w:after="225"/>
              <w:jc w:val="both"/>
            </w:pPr>
            <w:r w:rsidRPr="000776F5">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88"/>
            </w:tblGrid>
            <w:tr w:rsidR="006771C3" w:rsidRPr="000776F5" w14:paraId="409BF052" w14:textId="77777777" w:rsidTr="00722230">
              <w:tc>
                <w:tcPr>
                  <w:tcW w:w="0" w:type="auto"/>
                  <w:tcMar>
                    <w:top w:w="0" w:type="auto"/>
                    <w:bottom w:w="0" w:type="auto"/>
                  </w:tcMar>
                </w:tcPr>
                <w:p w14:paraId="009AB9AC" w14:textId="77777777" w:rsidR="006771C3" w:rsidRPr="000776F5"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nepredvidenih ali dodatnih del</w:t>
                  </w:r>
                  <w:r>
                    <w:rPr>
                      <w:rFonts w:ascii="Arial" w:hAnsi="Arial" w:cs="Arial"/>
                      <w:color w:val="000000"/>
                      <w:sz w:val="18"/>
                      <w:szCs w:val="18"/>
                    </w:rPr>
                    <w:t>, za izvedbo katerih je sklenjen pisni dodatek k tej pogodbi, skladno z določili ZJN-3;</w:t>
                  </w:r>
                </w:p>
                <w:p w14:paraId="4AD199D4" w14:textId="77777777" w:rsidR="006771C3"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ravnanja tretjih oseb ali naročnika, ki onemogočajo izvedbo del in ki ni</w:t>
                  </w:r>
                  <w:r>
                    <w:rPr>
                      <w:rFonts w:ascii="Arial" w:hAnsi="Arial" w:cs="Arial"/>
                      <w:color w:val="000000"/>
                      <w:sz w:val="18"/>
                      <w:szCs w:val="18"/>
                    </w:rPr>
                    <w:t>so posledica ravnanja izvajalca;</w:t>
                  </w:r>
                </w:p>
                <w:p w14:paraId="66074982" w14:textId="77777777" w:rsidR="006771C3" w:rsidRPr="00A27F8C" w:rsidRDefault="006771C3" w:rsidP="00722230">
                  <w:pPr>
                    <w:numPr>
                      <w:ilvl w:val="0"/>
                      <w:numId w:val="13"/>
                    </w:numPr>
                    <w:jc w:val="both"/>
                    <w:rPr>
                      <w:rFonts w:ascii="Arial" w:hAnsi="Arial" w:cs="Arial"/>
                      <w:color w:val="000000"/>
                      <w:sz w:val="18"/>
                      <w:szCs w:val="18"/>
                    </w:rPr>
                  </w:pPr>
                  <w:r>
                    <w:rPr>
                      <w:rFonts w:ascii="Arial" w:hAnsi="Arial" w:cs="Arial"/>
                      <w:color w:val="000000"/>
                      <w:sz w:val="18"/>
                      <w:szCs w:val="18"/>
                    </w:rPr>
                    <w:t xml:space="preserve">zaradi </w:t>
                  </w:r>
                  <w:r w:rsidRPr="00A27F8C">
                    <w:rPr>
                      <w:rFonts w:ascii="Arial" w:hAnsi="Arial" w:cs="Arial"/>
                      <w:color w:val="000000"/>
                      <w:sz w:val="18"/>
                      <w:szCs w:val="18"/>
                    </w:rPr>
                    <w:t>naravnega dogodka (požar, poplava, potres, izjemno slabo vreme, nenavadno za letni čas in za kraj, v katerem se dela izvajajo).</w:t>
                  </w:r>
                </w:p>
              </w:tc>
            </w:tr>
          </w:tbl>
          <w:p w14:paraId="395F4970" w14:textId="77777777" w:rsidR="006771C3" w:rsidRPr="003325C9" w:rsidRDefault="006771C3" w:rsidP="00722230">
            <w:pPr>
              <w:spacing w:before="225" w:after="225"/>
              <w:jc w:val="both"/>
            </w:pPr>
            <w:r w:rsidRPr="000776F5">
              <w:rPr>
                <w:rFonts w:ascii="Arial" w:hAnsi="Arial" w:cs="Arial"/>
                <w:color w:val="000000"/>
                <w:sz w:val="18"/>
                <w:szCs w:val="18"/>
              </w:rPr>
              <w:t xml:space="preserve">V primeru podaljšanja roka dokončanja del mora izvajalec naročniku predložiti ustrezno podaljšanje veljavnosti zavarovanja za dobro izvedbo </w:t>
            </w:r>
            <w:r w:rsidRPr="003325C9">
              <w:rPr>
                <w:rFonts w:ascii="Arial" w:hAnsi="Arial" w:cs="Arial"/>
                <w:color w:val="000000"/>
                <w:sz w:val="18"/>
                <w:szCs w:val="18"/>
              </w:rPr>
              <w:t>pogodbenih obveznosti, da bo le-to veljalo najmanj 120 dni po roku za izvedbo del.</w:t>
            </w:r>
          </w:p>
          <w:p w14:paraId="17912AC0" w14:textId="77777777" w:rsidR="006771C3" w:rsidRPr="000776F5" w:rsidRDefault="006771C3" w:rsidP="00722230">
            <w:pPr>
              <w:spacing w:before="225" w:after="225"/>
              <w:jc w:val="both"/>
            </w:pPr>
            <w:r w:rsidRPr="003325C9">
              <w:rPr>
                <w:rFonts w:ascii="Arial" w:hAnsi="Arial" w:cs="Arial"/>
                <w:color w:val="000000"/>
                <w:sz w:val="18"/>
                <w:szCs w:val="18"/>
              </w:rPr>
              <w:t>Pogodbeni stranki soglašata, da izključujeta vremenske razmere (ne pa npr. naravne nesreče kot posledice vremenskih ujm) kot razlog za podaljšanje roka izvedbe, razen v primeru, iz 3. alineje prvega odstavka tega člena, ko je dejansko onemogočeno izvajanje del.</w:t>
            </w:r>
          </w:p>
          <w:p w14:paraId="3721D228" w14:textId="77777777" w:rsidR="006771C3" w:rsidRPr="00125454" w:rsidRDefault="006771C3" w:rsidP="00722230">
            <w:pPr>
              <w:spacing w:before="225" w:after="225"/>
              <w:jc w:val="both"/>
              <w:rPr>
                <w:rFonts w:ascii="Arial" w:hAnsi="Arial" w:cs="Arial"/>
                <w:color w:val="000000"/>
                <w:sz w:val="18"/>
                <w:szCs w:val="18"/>
              </w:rPr>
            </w:pPr>
            <w:r w:rsidRPr="000776F5">
              <w:rPr>
                <w:rFonts w:ascii="Arial" w:hAnsi="Arial" w:cs="Arial"/>
                <w:color w:val="000000"/>
                <w:sz w:val="18"/>
                <w:szCs w:val="18"/>
              </w:rPr>
              <w:t>V primeru</w:t>
            </w:r>
            <w:r>
              <w:rPr>
                <w:rFonts w:ascii="Arial" w:hAnsi="Arial" w:cs="Arial"/>
                <w:color w:val="000000"/>
                <w:sz w:val="18"/>
                <w:szCs w:val="18"/>
              </w:rPr>
              <w:t xml:space="preserve"> iz 2. ali 3. alineje prvega odstavka tega člena, ko je onemogočeno delo </w:t>
            </w:r>
            <w:r w:rsidRPr="000776F5">
              <w:rPr>
                <w:rFonts w:ascii="Arial" w:hAnsi="Arial" w:cs="Arial"/>
                <w:color w:val="000000"/>
                <w:sz w:val="18"/>
                <w:szCs w:val="18"/>
              </w:rPr>
              <w:t>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r>
              <w:rPr>
                <w:rFonts w:ascii="Arial" w:hAnsi="Arial" w:cs="Arial"/>
                <w:color w:val="000000"/>
                <w:sz w:val="18"/>
                <w:szCs w:val="18"/>
              </w:rPr>
              <w:t xml:space="preserve">. </w:t>
            </w:r>
          </w:p>
        </w:tc>
      </w:tr>
    </w:tbl>
    <w:p w14:paraId="28FAF1F5" w14:textId="77777777" w:rsidR="006771C3" w:rsidRDefault="006771C3" w:rsidP="006771C3">
      <w:pPr>
        <w:spacing w:before="225" w:after="225" w:line="240" w:lineRule="auto"/>
        <w:jc w:val="both"/>
      </w:pPr>
      <w:r>
        <w:rPr>
          <w:rFonts w:ascii="Arial" w:hAnsi="Arial" w:cs="Arial"/>
          <w:b/>
          <w:bCs/>
          <w:color w:val="000000"/>
          <w:sz w:val="18"/>
          <w:szCs w:val="18"/>
        </w:rPr>
        <w:t>X. POGODBENA KAZEN</w:t>
      </w:r>
    </w:p>
    <w:p w14:paraId="3E2111C8" w14:textId="77777777" w:rsidR="006771C3" w:rsidRDefault="006771C3" w:rsidP="006771C3">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9104"/>
      </w:tblGrid>
      <w:tr w:rsidR="006771C3" w14:paraId="683821A2" w14:textId="77777777" w:rsidTr="00722230">
        <w:tc>
          <w:tcPr>
            <w:tcW w:w="0" w:type="auto"/>
            <w:tcMar>
              <w:top w:w="0" w:type="auto"/>
              <w:bottom w:w="0" w:type="auto"/>
            </w:tcMar>
          </w:tcPr>
          <w:p w14:paraId="15B3EDF7" w14:textId="77777777" w:rsidR="006771C3" w:rsidRPr="003325C9"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Če se izvajalec po svoji krivdi pri izvedbi del ne drži </w:t>
            </w:r>
            <w:r w:rsidRPr="00A71C20">
              <w:rPr>
                <w:rFonts w:ascii="Arial" w:hAnsi="Arial" w:cs="Arial"/>
                <w:color w:val="000000"/>
                <w:sz w:val="18"/>
                <w:szCs w:val="18"/>
              </w:rPr>
              <w:t>pogodbenega roka</w:t>
            </w:r>
            <w:r>
              <w:rPr>
                <w:rFonts w:ascii="Arial" w:hAnsi="Arial" w:cs="Arial"/>
                <w:color w:val="000000"/>
                <w:sz w:val="18"/>
                <w:szCs w:val="18"/>
              </w:rPr>
              <w:t>, sme naročnik za vsak dan zamude zahtevati plačilo pogodbene kazni v višini 1 promila od vrednosti pogodbenih del brez DDV, vendar skupaj ne več kot 10</w:t>
            </w:r>
            <w:r w:rsidRPr="003325C9">
              <w:rPr>
                <w:rFonts w:ascii="Arial" w:hAnsi="Arial" w:cs="Arial"/>
                <w:color w:val="000000"/>
                <w:sz w:val="18"/>
                <w:szCs w:val="18"/>
              </w:rPr>
              <w:t>% celotne pogodbene vrednosti brez DDV.</w:t>
            </w:r>
          </w:p>
          <w:p w14:paraId="32BCDB12" w14:textId="77777777" w:rsidR="006771C3" w:rsidRPr="003325C9" w:rsidRDefault="006771C3" w:rsidP="00722230">
            <w:pPr>
              <w:jc w:val="both"/>
              <w:rPr>
                <w:rFonts w:ascii="Arial" w:hAnsi="Arial" w:cs="Arial"/>
                <w:color w:val="000000"/>
                <w:sz w:val="18"/>
                <w:szCs w:val="18"/>
              </w:rPr>
            </w:pPr>
            <w:r w:rsidRPr="003325C9">
              <w:rPr>
                <w:rFonts w:ascii="Arial" w:hAnsi="Arial" w:cs="Arial"/>
                <w:color w:val="000000"/>
                <w:sz w:val="18"/>
                <w:szCs w:val="18"/>
              </w:rPr>
              <w:t xml:space="preserve">Pogodbena kazen se obračuna pri izplačilu izvajalcu oziroma v kolikor to ni mogoče, se iz tega naslova izstavi poseben račun, ki ga mora izvajalec plačati v roku osem (8) dni od prejema. </w:t>
            </w:r>
          </w:p>
          <w:p w14:paraId="122D202D" w14:textId="77777777" w:rsidR="006771C3" w:rsidRPr="00A71C20"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Če je zaradi zamude izvajalca z izvedbo del, naročniku povzročena</w:t>
            </w:r>
            <w:r>
              <w:rPr>
                <w:rFonts w:ascii="Arial" w:hAnsi="Arial" w:cs="Arial"/>
                <w:color w:val="000000"/>
                <w:sz w:val="18"/>
                <w:szCs w:val="18"/>
              </w:rPr>
              <w:t xml:space="preserve">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C6F2209" w14:textId="77777777" w:rsidR="006771C3" w:rsidRDefault="006771C3" w:rsidP="006771C3">
      <w:pPr>
        <w:spacing w:before="225" w:after="225" w:line="240" w:lineRule="auto"/>
        <w:jc w:val="both"/>
      </w:pPr>
      <w:r>
        <w:rPr>
          <w:rFonts w:ascii="Arial" w:hAnsi="Arial" w:cs="Arial"/>
          <w:b/>
          <w:bCs/>
          <w:color w:val="000000"/>
          <w:sz w:val="18"/>
          <w:szCs w:val="18"/>
        </w:rPr>
        <w:t>XI. PREVZEM DEL</w:t>
      </w:r>
    </w:p>
    <w:p w14:paraId="5E799978" w14:textId="77777777" w:rsidR="006771C3" w:rsidRDefault="006771C3" w:rsidP="006771C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04"/>
      </w:tblGrid>
      <w:tr w:rsidR="006771C3" w14:paraId="23021B46" w14:textId="77777777" w:rsidTr="00722230">
        <w:tc>
          <w:tcPr>
            <w:tcW w:w="0" w:type="auto"/>
            <w:tcMar>
              <w:top w:w="0" w:type="auto"/>
              <w:bottom w:w="0" w:type="auto"/>
            </w:tcMar>
          </w:tcPr>
          <w:p w14:paraId="7A018780" w14:textId="77777777" w:rsidR="006771C3" w:rsidRPr="003325C9" w:rsidRDefault="006771C3" w:rsidP="00722230">
            <w:pPr>
              <w:spacing w:before="225" w:after="225"/>
              <w:jc w:val="both"/>
            </w:pPr>
            <w:r>
              <w:rPr>
                <w:rFonts w:ascii="Arial" w:hAnsi="Arial" w:cs="Arial"/>
                <w:color w:val="000000"/>
                <w:sz w:val="18"/>
                <w:szCs w:val="18"/>
              </w:rPr>
              <w:t xml:space="preserve">Za dan uspešnega zaključka del se šteje </w:t>
            </w:r>
            <w:r w:rsidRPr="003325C9">
              <w:rPr>
                <w:rFonts w:ascii="Arial" w:hAnsi="Arial" w:cs="Arial"/>
                <w:color w:val="000000"/>
                <w:sz w:val="18"/>
                <w:szCs w:val="18"/>
              </w:rPr>
              <w:t>dan, ko je objekt prevzet s strani naročnika in izvedena primopredaja objekta.</w:t>
            </w:r>
          </w:p>
          <w:p w14:paraId="27B843D2" w14:textId="77777777" w:rsidR="006771C3" w:rsidRPr="003325C9" w:rsidRDefault="006771C3" w:rsidP="00722230">
            <w:pPr>
              <w:spacing w:before="225" w:after="225"/>
              <w:jc w:val="both"/>
            </w:pPr>
            <w:r w:rsidRPr="003325C9">
              <w:rPr>
                <w:rFonts w:ascii="Arial" w:hAnsi="Arial" w:cs="Arial"/>
                <w:color w:val="000000"/>
                <w:sz w:val="18"/>
                <w:szCs w:val="18"/>
              </w:rPr>
              <w:t>O dokončanju in prevzemu del sestavijo pooblaščeni predstavniki obeh pogodbenih strank primopredajni zapisnik.</w:t>
            </w:r>
          </w:p>
          <w:p w14:paraId="630E8EC0" w14:textId="77777777" w:rsidR="006771C3" w:rsidRPr="003325C9" w:rsidRDefault="006771C3" w:rsidP="00722230">
            <w:pPr>
              <w:spacing w:before="225" w:after="225"/>
              <w:jc w:val="both"/>
            </w:pPr>
            <w:r w:rsidRPr="003325C9">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4087562F" w14:textId="77777777" w:rsidR="006771C3" w:rsidRDefault="006771C3" w:rsidP="00722230">
            <w:pPr>
              <w:spacing w:before="225" w:after="225"/>
              <w:jc w:val="both"/>
            </w:pPr>
            <w:r w:rsidRPr="003325C9">
              <w:rPr>
                <w:rFonts w:ascii="Arial" w:hAnsi="Arial" w:cs="Arial"/>
                <w:color w:val="000000"/>
                <w:sz w:val="18"/>
                <w:szCs w:val="18"/>
              </w:rPr>
              <w:t>Ob prevzemu objekta s strani naročnika mora izvajalec naročniku izročiti vso dokumentacijo v zvezi z investicijo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 in vso</w:t>
            </w:r>
            <w:r>
              <w:rPr>
                <w:rFonts w:ascii="Arial" w:hAnsi="Arial" w:cs="Arial"/>
                <w:color w:val="000000"/>
                <w:sz w:val="18"/>
                <w:szCs w:val="18"/>
              </w:rPr>
              <w:t xml:space="preserve"> dokumentacijo, ki je bila zahtevana v postopku javnega razpisa.</w:t>
            </w:r>
          </w:p>
        </w:tc>
      </w:tr>
    </w:tbl>
    <w:p w14:paraId="22DD09DF" w14:textId="77777777" w:rsidR="006771C3" w:rsidRDefault="006771C3" w:rsidP="006771C3">
      <w:pPr>
        <w:spacing w:before="225" w:after="225" w:line="240" w:lineRule="auto"/>
        <w:jc w:val="both"/>
      </w:pPr>
      <w:r>
        <w:rPr>
          <w:rFonts w:ascii="Arial" w:hAnsi="Arial" w:cs="Arial"/>
          <w:b/>
          <w:bCs/>
          <w:color w:val="000000"/>
          <w:sz w:val="18"/>
          <w:szCs w:val="18"/>
        </w:rPr>
        <w:t>XII. ODPRAVA NAPAK OZIROMA POMANJKJIVOSTI TER GARANCIJSKA DOBA</w:t>
      </w:r>
    </w:p>
    <w:p w14:paraId="14D087C1" w14:textId="77777777" w:rsidR="006771C3" w:rsidRDefault="006771C3" w:rsidP="006771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04"/>
      </w:tblGrid>
      <w:tr w:rsidR="006771C3" w14:paraId="0ADED872" w14:textId="77777777" w:rsidTr="00722230">
        <w:tc>
          <w:tcPr>
            <w:tcW w:w="0" w:type="auto"/>
            <w:tcMar>
              <w:top w:w="0" w:type="auto"/>
              <w:bottom w:w="0" w:type="auto"/>
            </w:tcMar>
          </w:tcPr>
          <w:p w14:paraId="1EF4C57E" w14:textId="77777777" w:rsidR="006771C3" w:rsidRPr="00C05BA8" w:rsidRDefault="006771C3" w:rsidP="00722230">
            <w:pPr>
              <w:spacing w:before="225" w:after="225"/>
              <w:jc w:val="both"/>
              <w:rPr>
                <w:rFonts w:ascii="Arial" w:hAnsi="Arial" w:cs="Arial"/>
                <w:color w:val="000000"/>
                <w:sz w:val="18"/>
                <w:szCs w:val="18"/>
              </w:rPr>
            </w:pPr>
            <w:r>
              <w:br w:type="page"/>
            </w:r>
            <w:r w:rsidRPr="00C05BA8">
              <w:rPr>
                <w:rFonts w:ascii="Arial" w:hAnsi="Arial" w:cs="Arial"/>
                <w:color w:val="000000"/>
                <w:sz w:val="18"/>
                <w:szCs w:val="18"/>
              </w:rPr>
              <w:t>Za vsa izvedena dela po tej pogodbi je garancijs</w:t>
            </w:r>
            <w:r>
              <w:rPr>
                <w:rFonts w:ascii="Arial" w:hAnsi="Arial" w:cs="Arial"/>
                <w:color w:val="000000"/>
                <w:sz w:val="18"/>
                <w:szCs w:val="18"/>
              </w:rPr>
              <w:t xml:space="preserve">ka doba </w:t>
            </w:r>
            <w:r w:rsidRPr="004770A1">
              <w:rPr>
                <w:rFonts w:ascii="Arial" w:hAnsi="Arial" w:cs="Arial"/>
                <w:color w:val="000000"/>
                <w:sz w:val="18"/>
                <w:szCs w:val="18"/>
              </w:rPr>
              <w:t>3 leta od datuma izdaje finančnega zavarovanja.</w:t>
            </w:r>
            <w:r>
              <w:rPr>
                <w:rFonts w:ascii="Arial" w:hAnsi="Arial" w:cs="Arial"/>
                <w:color w:val="000000"/>
                <w:sz w:val="18"/>
                <w:szCs w:val="18"/>
              </w:rPr>
              <w:t xml:space="preserve"> </w:t>
            </w:r>
            <w:r w:rsidRPr="003325C9">
              <w:rPr>
                <w:rFonts w:ascii="Arial" w:hAnsi="Arial" w:cs="Arial"/>
                <w:color w:val="000000"/>
                <w:sz w:val="18"/>
                <w:szCs w:val="18"/>
              </w:rPr>
              <w:t>Po primopredaji objekta, se izvajalec zavezuje v roku 14 dni predložiti ustrezno obliko finančnega zavarovanja za odpravo napak v garancijskem roku za dobo</w:t>
            </w:r>
            <w:r w:rsidRPr="00C05BA8">
              <w:rPr>
                <w:rFonts w:ascii="Arial" w:hAnsi="Arial" w:cs="Arial"/>
                <w:color w:val="000000"/>
                <w:sz w:val="18"/>
                <w:szCs w:val="18"/>
              </w:rPr>
              <w:t xml:space="preserve"> trajanja 3 let v višini 5 % končne pogodbene vrednosti z DDV in preneha veljati 30. dan po preteku garancijskega roka, določenega v pogodbi, po preteku 3 letne garancijske dobe.</w:t>
            </w:r>
          </w:p>
          <w:p w14:paraId="2F49261A" w14:textId="77777777" w:rsidR="006771C3" w:rsidRPr="003325C9" w:rsidRDefault="006771C3" w:rsidP="00722230">
            <w:pPr>
              <w:spacing w:before="225" w:after="225"/>
              <w:jc w:val="both"/>
              <w:rPr>
                <w:rFonts w:ascii="Arial" w:hAnsi="Arial" w:cs="Arial"/>
                <w:color w:val="000000"/>
                <w:sz w:val="18"/>
                <w:szCs w:val="18"/>
              </w:rPr>
            </w:pPr>
            <w:r w:rsidRPr="00C05BA8">
              <w:rPr>
                <w:rFonts w:ascii="Arial" w:hAnsi="Arial" w:cs="Arial"/>
                <w:color w:val="000000"/>
                <w:sz w:val="18"/>
                <w:szCs w:val="18"/>
              </w:rPr>
              <w:t xml:space="preserve">Kot garancijski rok za vgrajeno opremo se prizna garancija </w:t>
            </w:r>
            <w:r w:rsidRPr="003325C9">
              <w:rPr>
                <w:rFonts w:ascii="Arial" w:hAnsi="Arial" w:cs="Arial"/>
                <w:color w:val="000000"/>
                <w:sz w:val="18"/>
                <w:szCs w:val="18"/>
              </w:rPr>
              <w:t>proizvajalca vgrajene opreme, ki ne sme biti krajša kot 3 leta.</w:t>
            </w:r>
          </w:p>
          <w:p w14:paraId="2447772F"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Za zamenjane dele in izvedena dela v garancijski dobi prične teči nov garancijski rok z dnem prevzema.</w:t>
            </w:r>
          </w:p>
          <w:p w14:paraId="64B40157"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Garancija je vezana na normalne pogoje uporabe in primerno ter v skladu z navodili proizvajalca. V primeru, da se v garancijski dobi pojavi napaka zaradi nesolidnega dela ali materiala, jo mora izvajalec odpraviti na svoje stroške v primernem roku, potem ko ga naročnik obvesti o nastali napaki.</w:t>
            </w:r>
          </w:p>
          <w:p w14:paraId="68A45A71"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Naročnik, ki je pravilno obvestil izvajalca da ima izvršeno delo neko napako, ki onemogoča namensko uporabo objekta in/ali zmanjšuje stabilnost in varnost objekta, zahteva od izvajalca odpravo napake in mu za to določi tudi primeren rok. Naročnik ima tudi pravico do povrnitve škode, ki jo je zaradi takih</w:t>
            </w:r>
            <w:r w:rsidRPr="00C05BA8">
              <w:rPr>
                <w:rFonts w:ascii="Arial" w:hAnsi="Arial" w:cs="Arial"/>
                <w:color w:val="000000"/>
                <w:sz w:val="18"/>
                <w:szCs w:val="18"/>
              </w:rPr>
              <w:t xml:space="preserve"> napak </w:t>
            </w:r>
            <w:r w:rsidRPr="00CD0DB8">
              <w:rPr>
                <w:rFonts w:ascii="Arial" w:hAnsi="Arial" w:cs="Arial"/>
                <w:color w:val="000000"/>
                <w:sz w:val="18"/>
                <w:szCs w:val="18"/>
              </w:rPr>
              <w:t>utrpel.</w:t>
            </w:r>
          </w:p>
          <w:p w14:paraId="042E9A37" w14:textId="77777777" w:rsidR="006771C3" w:rsidRDefault="006771C3" w:rsidP="00722230">
            <w:pPr>
              <w:spacing w:before="225" w:after="225"/>
              <w:jc w:val="both"/>
            </w:pPr>
          </w:p>
        </w:tc>
      </w:tr>
    </w:tbl>
    <w:p w14:paraId="22224430" w14:textId="77777777" w:rsidR="006771C3" w:rsidRDefault="006771C3" w:rsidP="006771C3">
      <w:pPr>
        <w:spacing w:before="225" w:after="225" w:line="240" w:lineRule="auto"/>
        <w:jc w:val="both"/>
      </w:pPr>
      <w:r>
        <w:rPr>
          <w:rFonts w:ascii="Arial" w:hAnsi="Arial" w:cs="Arial"/>
          <w:b/>
          <w:bCs/>
          <w:color w:val="000000"/>
          <w:sz w:val="18"/>
          <w:szCs w:val="18"/>
        </w:rPr>
        <w:t>XIII.. JAMSTVA IN ZAVAROVANJA</w:t>
      </w:r>
    </w:p>
    <w:p w14:paraId="179EB6D0" w14:textId="77777777" w:rsidR="006771C3" w:rsidRDefault="006771C3" w:rsidP="006771C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04"/>
      </w:tblGrid>
      <w:tr w:rsidR="006771C3" w:rsidRPr="00744A23" w14:paraId="233BDE02" w14:textId="77777777" w:rsidTr="00722230">
        <w:tc>
          <w:tcPr>
            <w:tcW w:w="0" w:type="auto"/>
            <w:tcMar>
              <w:top w:w="0" w:type="auto"/>
              <w:bottom w:w="0" w:type="auto"/>
            </w:tcMar>
          </w:tcPr>
          <w:p w14:paraId="3ED80714" w14:textId="77777777" w:rsidR="006771C3" w:rsidRPr="00744A23" w:rsidRDefault="006771C3" w:rsidP="00722230">
            <w:pPr>
              <w:spacing w:before="225" w:after="225"/>
              <w:jc w:val="both"/>
            </w:pPr>
            <w:r w:rsidRPr="00744A23">
              <w:rPr>
                <w:rFonts w:ascii="Arial" w:hAnsi="Arial" w:cs="Arial"/>
                <w:color w:val="000000"/>
                <w:sz w:val="18"/>
                <w:szCs w:val="18"/>
              </w:rPr>
              <w:t>ZAVAROVANJE ZA DOBRO IZVEDBO POGODBENIH OBVEZNOSTI</w:t>
            </w:r>
          </w:p>
          <w:p w14:paraId="009468FB" w14:textId="77777777" w:rsidR="006771C3" w:rsidRPr="00744A23" w:rsidRDefault="006771C3" w:rsidP="00722230">
            <w:pPr>
              <w:spacing w:before="225" w:after="225"/>
              <w:jc w:val="both"/>
            </w:pPr>
            <w:r w:rsidRPr="00744A23">
              <w:rPr>
                <w:rFonts w:ascii="Arial" w:hAnsi="Arial" w:cs="Arial"/>
                <w:color w:val="000000"/>
                <w:sz w:val="18"/>
                <w:szCs w:val="18"/>
              </w:rPr>
              <w:lastRenderedPageBreak/>
              <w:t>Instrument zavarovanja: menica</w:t>
            </w:r>
          </w:p>
          <w:p w14:paraId="588C0913" w14:textId="77777777" w:rsidR="006771C3" w:rsidRPr="00744A23" w:rsidRDefault="006771C3" w:rsidP="00722230">
            <w:pPr>
              <w:spacing w:before="225" w:after="225"/>
              <w:jc w:val="both"/>
            </w:pPr>
            <w:r w:rsidRPr="00744A23">
              <w:rPr>
                <w:rFonts w:ascii="Arial" w:hAnsi="Arial" w:cs="Arial"/>
                <w:color w:val="000000"/>
                <w:sz w:val="18"/>
                <w:szCs w:val="18"/>
              </w:rPr>
              <w:t>Višina zavarovanja: najmanj 10,00 % pogodbene vrednosti z DDV</w:t>
            </w:r>
          </w:p>
          <w:p w14:paraId="0F44F7F8" w14:textId="77777777" w:rsidR="006771C3" w:rsidRPr="00744A23" w:rsidRDefault="006771C3" w:rsidP="00722230">
            <w:pPr>
              <w:spacing w:before="225" w:after="225"/>
              <w:jc w:val="both"/>
            </w:pPr>
            <w:r w:rsidRPr="00744A23">
              <w:rPr>
                <w:rFonts w:ascii="Arial" w:hAnsi="Arial" w:cs="Arial"/>
                <w:color w:val="000000"/>
                <w:sz w:val="18"/>
                <w:szCs w:val="18"/>
              </w:rPr>
              <w:t xml:space="preserve">Čas veljavnosti: </w:t>
            </w:r>
            <w:r w:rsidRPr="00E5199A">
              <w:rPr>
                <w:rFonts w:ascii="Arial" w:hAnsi="Arial" w:cs="Arial"/>
                <w:color w:val="000000"/>
                <w:sz w:val="18"/>
                <w:szCs w:val="18"/>
              </w:rPr>
              <w:t>najmanj 120 dni po roku za izvedbo del</w:t>
            </w:r>
          </w:p>
          <w:p w14:paraId="63E9B0C5" w14:textId="77777777" w:rsidR="006771C3" w:rsidRPr="00744A23" w:rsidRDefault="006771C3" w:rsidP="00722230">
            <w:pPr>
              <w:spacing w:before="225" w:after="225"/>
              <w:jc w:val="both"/>
              <w:rPr>
                <w:rFonts w:ascii="Arial" w:hAnsi="Arial" w:cs="Arial"/>
                <w:color w:val="000000"/>
                <w:sz w:val="18"/>
                <w:szCs w:val="18"/>
              </w:rPr>
            </w:pPr>
            <w:r w:rsidRPr="00744A23">
              <w:rPr>
                <w:rFonts w:ascii="Arial" w:hAnsi="Arial" w:cs="Arial"/>
                <w:color w:val="000000"/>
                <w:sz w:val="18"/>
                <w:szCs w:val="18"/>
              </w:rPr>
              <w:t>Izvajalec mora najpozneje v desetih dneh od sklenitve pogodbe izročiti naročniki originalno zavarovanje za dobro izvedbo pogodbenih obveznosti.</w:t>
            </w:r>
          </w:p>
          <w:p w14:paraId="172F60F1"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Finančno zavarovanje za dobro izvedbo pogodbenih obveznosti lahko naročnik unovči, če:</w:t>
            </w:r>
          </w:p>
          <w:p w14:paraId="0FA6BC32"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0A8E77F3"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izvajalec naročniku ne preda povečanja ali podaljšanja finančnega zavarovanja v skladu s pogodbo;</w:t>
            </w:r>
          </w:p>
          <w:p w14:paraId="169C581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kršitev na strani izvajalca; </w:t>
            </w:r>
          </w:p>
          <w:p w14:paraId="06EBD6F4"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zamude na strani izvajalca, </w:t>
            </w:r>
          </w:p>
          <w:p w14:paraId="20A2006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bi izvajalec javno naročilo izvajal s podizvajalci, ki niso priglašeni ali s podizvajalci, katerih nominacijo je naročnik zavrnil,</w:t>
            </w:r>
          </w:p>
          <w:p w14:paraId="01F5ED8D"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2A6D8F1"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če izvajalec ne predloži </w:t>
            </w:r>
            <w:r w:rsidRPr="00744A23">
              <w:rPr>
                <w:rFonts w:ascii="Arial" w:hAnsi="Arial" w:cs="Arial"/>
                <w:b/>
                <w:color w:val="000000"/>
                <w:sz w:val="18"/>
                <w:szCs w:val="18"/>
                <w:u w:val="single"/>
              </w:rPr>
              <w:t>originalnega</w:t>
            </w:r>
            <w:r w:rsidRPr="00744A23">
              <w:rPr>
                <w:rFonts w:ascii="Arial" w:hAnsi="Arial" w:cs="Arial"/>
                <w:color w:val="000000"/>
                <w:sz w:val="18"/>
                <w:szCs w:val="18"/>
              </w:rPr>
              <w:t xml:space="preserve"> finančnega zavarovanja za odpravo napak v garancijskem roku.</w:t>
            </w:r>
          </w:p>
          <w:p w14:paraId="65DD8186" w14:textId="77777777" w:rsidR="006771C3" w:rsidRPr="00744A23" w:rsidRDefault="006771C3" w:rsidP="00722230">
            <w:pPr>
              <w:pStyle w:val="Pripombabesedilo"/>
              <w:rPr>
                <w:rFonts w:ascii="Arial" w:hAnsi="Arial" w:cs="Arial"/>
                <w:color w:val="000000"/>
                <w:sz w:val="18"/>
                <w:szCs w:val="18"/>
              </w:rPr>
            </w:pPr>
          </w:p>
          <w:p w14:paraId="7DBED8B4"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Zavarovanje za dobro in pravočasno izvedbo pogodbenih obveznosti mora biti v višini 10% pogodbene vrednosti (z DDV). V kolikor se z aneksom k predmetni pogodbi poveča pogodbena cena je izvajalec dolžan naročniku dostaviti povečano finančno zavarovanje za izvedbo pogodbenih obveznosti, v višini 10% nove, povečane pogodbene vrednosti (z DDV).</w:t>
            </w:r>
          </w:p>
          <w:p w14:paraId="1D8C683B" w14:textId="77777777" w:rsidR="006771C3" w:rsidRPr="00744A23" w:rsidRDefault="006771C3" w:rsidP="00722230">
            <w:pPr>
              <w:pStyle w:val="Pripombabesedilo"/>
              <w:rPr>
                <w:rFonts w:ascii="Arial" w:hAnsi="Arial" w:cs="Arial"/>
                <w:color w:val="000000"/>
                <w:sz w:val="18"/>
                <w:szCs w:val="18"/>
              </w:rPr>
            </w:pPr>
          </w:p>
          <w:p w14:paraId="2E875635"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Če se med trajanjem izvedbe pogodbe spremeni rok za izvedbo pogodbenih del, kvaliteta in količina, mora izvajalec predložiti, po podpisu aneksa k tej pogodbi, spremembo finančnega zavarovanja z novim rokom trajanja le-tega, v skladu s spremembo pogodbenega roka za izvedbo del, oziroma spremembo finančnega zavarovanja s spremenjeno višino garantiranega zneska, v skladu s spremembo pogodbene vrednosti.</w:t>
            </w:r>
          </w:p>
          <w:p w14:paraId="190300A1" w14:textId="77777777" w:rsidR="006771C3" w:rsidRPr="00744A23" w:rsidRDefault="006771C3" w:rsidP="00722230">
            <w:pPr>
              <w:ind w:right="382"/>
              <w:jc w:val="both"/>
              <w:rPr>
                <w:rFonts w:ascii="Arial" w:hAnsi="Arial" w:cs="Arial"/>
                <w:color w:val="000000"/>
                <w:sz w:val="18"/>
                <w:szCs w:val="18"/>
              </w:rPr>
            </w:pPr>
          </w:p>
        </w:tc>
      </w:tr>
    </w:tbl>
    <w:p w14:paraId="4AC0AB13" w14:textId="77777777" w:rsidR="006771C3" w:rsidRPr="00744A23" w:rsidRDefault="006771C3" w:rsidP="006771C3">
      <w:pPr>
        <w:spacing w:after="0" w:line="240" w:lineRule="auto"/>
        <w:jc w:val="center"/>
      </w:pPr>
      <w:r w:rsidRPr="00744A23">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9104"/>
      </w:tblGrid>
      <w:tr w:rsidR="006771C3" w:rsidRPr="00A91218" w14:paraId="110577CC" w14:textId="77777777" w:rsidTr="00722230">
        <w:tc>
          <w:tcPr>
            <w:tcW w:w="0" w:type="auto"/>
            <w:tcMar>
              <w:top w:w="0" w:type="auto"/>
              <w:bottom w:w="0" w:type="auto"/>
            </w:tcMar>
          </w:tcPr>
          <w:p w14:paraId="5C6FC228" w14:textId="77777777" w:rsidR="006771C3" w:rsidRPr="00744A23" w:rsidRDefault="006771C3" w:rsidP="00722230">
            <w:pPr>
              <w:spacing w:before="225" w:after="225"/>
              <w:jc w:val="both"/>
            </w:pPr>
            <w:r w:rsidRPr="00744A23">
              <w:rPr>
                <w:rFonts w:ascii="Arial" w:hAnsi="Arial" w:cs="Arial"/>
                <w:color w:val="000000"/>
                <w:sz w:val="18"/>
                <w:szCs w:val="18"/>
              </w:rPr>
              <w:t>ZAVAROVANJE ODGOVORNOSTI</w:t>
            </w:r>
            <w:r>
              <w:rPr>
                <w:rFonts w:ascii="Arial" w:hAnsi="Arial" w:cs="Arial"/>
                <w:color w:val="000000"/>
                <w:sz w:val="18"/>
                <w:szCs w:val="18"/>
              </w:rPr>
              <w:t xml:space="preserve"> ZA ŠKODO</w:t>
            </w:r>
          </w:p>
          <w:p w14:paraId="46785298" w14:textId="77777777" w:rsidR="006771C3" w:rsidRPr="00A91218" w:rsidRDefault="006771C3" w:rsidP="00722230">
            <w:pPr>
              <w:spacing w:before="225" w:after="225"/>
              <w:jc w:val="both"/>
            </w:pPr>
            <w:r w:rsidRPr="00744A23">
              <w:rPr>
                <w:rFonts w:ascii="Arial" w:hAnsi="Arial" w:cs="Arial"/>
                <w:color w:val="000000"/>
                <w:sz w:val="18"/>
                <w:szCs w:val="18"/>
              </w:rPr>
              <w:t>Izvajalec mora imeti zavarovano sklenjeno zavarovanje, skladno z določili razpisne dokumentacije. Izvajalec mora imeti zavarovano odgovornost za dejavnost, ki je predmet javnega naročila, skladno z gradbeno zakonodajo.</w:t>
            </w:r>
          </w:p>
        </w:tc>
      </w:tr>
    </w:tbl>
    <w:p w14:paraId="19D19A23" w14:textId="77777777" w:rsidR="006771C3" w:rsidRDefault="006771C3" w:rsidP="006771C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04"/>
      </w:tblGrid>
      <w:tr w:rsidR="006771C3" w14:paraId="6BAF5A7D" w14:textId="77777777" w:rsidTr="00722230">
        <w:tc>
          <w:tcPr>
            <w:tcW w:w="0" w:type="auto"/>
            <w:tcMar>
              <w:top w:w="0" w:type="auto"/>
              <w:bottom w:w="0" w:type="auto"/>
            </w:tcMar>
          </w:tcPr>
          <w:p w14:paraId="19130011" w14:textId="77777777" w:rsidR="006771C3" w:rsidRDefault="006771C3" w:rsidP="00722230">
            <w:pPr>
              <w:spacing w:before="225" w:after="225"/>
              <w:jc w:val="both"/>
            </w:pPr>
            <w:r>
              <w:rPr>
                <w:rFonts w:ascii="Arial" w:hAnsi="Arial" w:cs="Arial"/>
                <w:color w:val="000000"/>
                <w:sz w:val="18"/>
                <w:szCs w:val="18"/>
              </w:rPr>
              <w:t xml:space="preserve">ZAVAROVANJE ZA ODPRAVO </w:t>
            </w:r>
            <w:r w:rsidRPr="00744A23">
              <w:rPr>
                <w:rFonts w:ascii="Arial" w:hAnsi="Arial" w:cs="Arial"/>
                <w:color w:val="000000"/>
                <w:sz w:val="18"/>
                <w:szCs w:val="18"/>
              </w:rPr>
              <w:t>NAPAK V GARANCIJSKEM ROKU</w:t>
            </w:r>
          </w:p>
          <w:p w14:paraId="08F64D5E" w14:textId="77777777" w:rsidR="006771C3" w:rsidRDefault="006771C3" w:rsidP="00722230">
            <w:pPr>
              <w:spacing w:before="225" w:after="225"/>
              <w:jc w:val="both"/>
            </w:pPr>
            <w:r>
              <w:rPr>
                <w:rFonts w:ascii="Arial" w:hAnsi="Arial" w:cs="Arial"/>
                <w:color w:val="000000"/>
                <w:sz w:val="18"/>
                <w:szCs w:val="18"/>
              </w:rPr>
              <w:t>Instrument zavarovanja: bančna garancija / kavcijsko zavarovanje</w:t>
            </w:r>
          </w:p>
          <w:p w14:paraId="6C02C3AC" w14:textId="77777777" w:rsidR="006771C3" w:rsidRDefault="006771C3" w:rsidP="00722230">
            <w:pPr>
              <w:spacing w:before="225" w:after="225"/>
              <w:jc w:val="both"/>
            </w:pPr>
            <w:r>
              <w:rPr>
                <w:rFonts w:ascii="Arial" w:hAnsi="Arial" w:cs="Arial"/>
                <w:color w:val="000000"/>
                <w:sz w:val="18"/>
                <w:szCs w:val="18"/>
              </w:rPr>
              <w:t>Višina zavarovanja: najmanj 5,00 % pogodbene vrednosti z DDV</w:t>
            </w:r>
          </w:p>
          <w:p w14:paraId="411983FD" w14:textId="77777777" w:rsidR="006771C3" w:rsidRPr="006D272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Pr="0022335C">
              <w:rPr>
                <w:rFonts w:ascii="Arial" w:hAnsi="Arial" w:cs="Arial"/>
                <w:color w:val="000000"/>
                <w:sz w:val="18"/>
                <w:szCs w:val="18"/>
              </w:rPr>
              <w:t>Za vsa dela izvedena po pogodbi je garancijski rok 3 leta od datuma izdaje finančnega zavarovanja in preneha veljati 30. dan po poteku garancijskega roka.</w:t>
            </w:r>
          </w:p>
          <w:p w14:paraId="0AE946F9" w14:textId="77777777" w:rsidR="006771C3" w:rsidRDefault="006771C3" w:rsidP="00722230">
            <w:pPr>
              <w:spacing w:before="225" w:after="225"/>
              <w:jc w:val="both"/>
            </w:pPr>
            <w:r>
              <w:rPr>
                <w:rFonts w:ascii="Arial" w:hAnsi="Arial" w:cs="Arial"/>
                <w:color w:val="000000"/>
                <w:sz w:val="18"/>
                <w:szCs w:val="18"/>
              </w:rPr>
              <w:t xml:space="preserve">Izvajalec je dolžan 14 dni po </w:t>
            </w:r>
            <w:r w:rsidRPr="00744A23">
              <w:rPr>
                <w:rFonts w:ascii="Arial" w:hAnsi="Arial" w:cs="Arial"/>
                <w:color w:val="000000"/>
                <w:sz w:val="18"/>
                <w:szCs w:val="18"/>
              </w:rPr>
              <w:t>primopredaji izvedenih del predložiti</w:t>
            </w:r>
            <w:r>
              <w:rPr>
                <w:rFonts w:ascii="Arial" w:hAnsi="Arial" w:cs="Arial"/>
                <w:color w:val="000000"/>
                <w:sz w:val="18"/>
                <w:szCs w:val="18"/>
              </w:rPr>
              <w:t xml:space="preserve"> zavarovanje za odpravo napak v garancijskem roku, sicer se bo štelo, da javno naročilo ni uspešno izvedeno, naročnik pa lahko unovči zavarovanje za dobro izvedbo pogodbenih obveznosti.</w:t>
            </w:r>
          </w:p>
          <w:p w14:paraId="32546B91" w14:textId="77777777" w:rsidR="006771C3" w:rsidRDefault="006771C3" w:rsidP="0072223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12F4BD2" w14:textId="77777777" w:rsidR="006771C3" w:rsidRDefault="006771C3" w:rsidP="006771C3">
      <w:pPr>
        <w:spacing w:before="225" w:after="225" w:line="240" w:lineRule="auto"/>
        <w:jc w:val="both"/>
      </w:pPr>
      <w:r>
        <w:rPr>
          <w:rFonts w:ascii="Arial" w:hAnsi="Arial" w:cs="Arial"/>
          <w:b/>
          <w:bCs/>
          <w:color w:val="000000"/>
          <w:sz w:val="18"/>
          <w:szCs w:val="18"/>
        </w:rPr>
        <w:t>XIV. ODSTOP OD POGODBE</w:t>
      </w:r>
    </w:p>
    <w:p w14:paraId="4E7C8C08" w14:textId="77777777" w:rsidR="006771C3" w:rsidRDefault="006771C3" w:rsidP="006771C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04"/>
      </w:tblGrid>
      <w:tr w:rsidR="006771C3" w14:paraId="7F3FC1F8" w14:textId="77777777" w:rsidTr="00722230">
        <w:tc>
          <w:tcPr>
            <w:tcW w:w="0" w:type="auto"/>
            <w:tcMar>
              <w:top w:w="0" w:type="auto"/>
              <w:bottom w:w="0" w:type="auto"/>
            </w:tcMar>
          </w:tcPr>
          <w:p w14:paraId="1B14F975" w14:textId="77777777" w:rsidR="006771C3" w:rsidRDefault="006771C3" w:rsidP="00722230">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0EB2BC39" w14:textId="77777777" w:rsidR="006771C3" w:rsidRDefault="006771C3" w:rsidP="00722230">
            <w:pPr>
              <w:spacing w:before="225" w:after="225"/>
              <w:jc w:val="both"/>
            </w:pPr>
            <w:r>
              <w:rPr>
                <w:rFonts w:ascii="Arial" w:hAnsi="Arial" w:cs="Arial"/>
                <w:color w:val="000000"/>
                <w:sz w:val="18"/>
                <w:szCs w:val="18"/>
              </w:rPr>
              <w:t>Ne glede na predhodno navedeni odstavek ima naročnik  pravico odstopiti od pogodbe kadarkoli, brez posledic za naročnika, če:</w:t>
            </w:r>
          </w:p>
          <w:tbl>
            <w:tblPr>
              <w:tblStyle w:val="NormalTablePHPDOCX"/>
              <w:tblW w:w="0" w:type="auto"/>
              <w:tblLook w:val="04A0" w:firstRow="1" w:lastRow="0" w:firstColumn="1" w:lastColumn="0" w:noHBand="0" w:noVBand="1"/>
            </w:tblPr>
            <w:tblGrid>
              <w:gridCol w:w="8888"/>
            </w:tblGrid>
            <w:tr w:rsidR="006771C3" w14:paraId="0C8CD9D7" w14:textId="77777777" w:rsidTr="00722230">
              <w:tc>
                <w:tcPr>
                  <w:tcW w:w="0" w:type="auto"/>
                  <w:tcMar>
                    <w:top w:w="0" w:type="auto"/>
                    <w:bottom w:w="0" w:type="auto"/>
                  </w:tcMar>
                </w:tcPr>
                <w:p w14:paraId="79EB8B74" w14:textId="77777777" w:rsidR="006771C3" w:rsidRDefault="006771C3" w:rsidP="00722230">
                  <w:pPr>
                    <w:numPr>
                      <w:ilvl w:val="0"/>
                      <w:numId w:val="14"/>
                    </w:numPr>
                    <w:jc w:val="both"/>
                    <w:rPr>
                      <w:rFonts w:ascii="Arial" w:hAnsi="Arial" w:cs="Arial"/>
                      <w:color w:val="000000"/>
                      <w:sz w:val="18"/>
                      <w:szCs w:val="18"/>
                    </w:rPr>
                  </w:pPr>
                  <w:r w:rsidRPr="00332C01">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r>
                    <w:rPr>
                      <w:rFonts w:ascii="Arial" w:hAnsi="Arial" w:cs="Arial"/>
                      <w:color w:val="000000"/>
                      <w:sz w:val="18"/>
                      <w:szCs w:val="18"/>
                    </w:rPr>
                    <w:t>, ki bi mu onemogočila izvedbo pogodbenih obveznosti;</w:t>
                  </w:r>
                </w:p>
                <w:p w14:paraId="5C51DC8C"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4B86C6FE"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128DBF3C" w14:textId="77777777" w:rsidR="006771C3" w:rsidRDefault="006771C3" w:rsidP="00722230"/>
          <w:p w14:paraId="62EE2820" w14:textId="77777777" w:rsidR="006771C3" w:rsidRDefault="006771C3" w:rsidP="0072223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88"/>
            </w:tblGrid>
            <w:tr w:rsidR="006771C3" w14:paraId="4719F6B4" w14:textId="77777777" w:rsidTr="00722230">
              <w:tc>
                <w:tcPr>
                  <w:tcW w:w="0" w:type="auto"/>
                  <w:tcMar>
                    <w:top w:w="0" w:type="auto"/>
                    <w:bottom w:w="0" w:type="auto"/>
                  </w:tcMar>
                </w:tcPr>
                <w:p w14:paraId="658650D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7C2DC"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5B56B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A1A43E3" w14:textId="77777777" w:rsidR="006771C3" w:rsidRDefault="006771C3" w:rsidP="00722230"/>
          <w:p w14:paraId="6CAB35E7" w14:textId="77777777" w:rsidR="006771C3" w:rsidRDefault="006771C3" w:rsidP="00722230">
            <w:pPr>
              <w:spacing w:before="225" w:after="225"/>
              <w:jc w:val="both"/>
            </w:pPr>
            <w:r>
              <w:rPr>
                <w:rFonts w:ascii="Arial" w:hAnsi="Arial" w:cs="Arial"/>
                <w:color w:val="000000"/>
                <w:sz w:val="18"/>
                <w:szCs w:val="18"/>
              </w:rPr>
              <w:t>Odstop od pogodbe učinkuje z dnem, ko izvajalec prejme pisno izjavo naročnika o odstopu.</w:t>
            </w:r>
          </w:p>
        </w:tc>
      </w:tr>
    </w:tbl>
    <w:p w14:paraId="4C014C64" w14:textId="77777777" w:rsidR="006771C3" w:rsidRDefault="006771C3" w:rsidP="006771C3">
      <w:pPr>
        <w:spacing w:before="225" w:after="225" w:line="240" w:lineRule="auto"/>
        <w:jc w:val="both"/>
      </w:pPr>
      <w:r>
        <w:rPr>
          <w:rFonts w:ascii="Arial" w:hAnsi="Arial" w:cs="Arial"/>
          <w:b/>
          <w:bCs/>
          <w:color w:val="000000"/>
          <w:sz w:val="18"/>
          <w:szCs w:val="18"/>
        </w:rPr>
        <w:t>XV. RAZVEZNI POGOJ</w:t>
      </w:r>
    </w:p>
    <w:p w14:paraId="68DC778F" w14:textId="77777777" w:rsidR="006771C3" w:rsidRDefault="006771C3" w:rsidP="006771C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04"/>
      </w:tblGrid>
      <w:tr w:rsidR="006771C3" w14:paraId="2E5C4351" w14:textId="77777777" w:rsidTr="00722230">
        <w:tc>
          <w:tcPr>
            <w:tcW w:w="0" w:type="auto"/>
            <w:tcMar>
              <w:top w:w="0" w:type="auto"/>
              <w:bottom w:w="0" w:type="auto"/>
            </w:tcMar>
          </w:tcPr>
          <w:p w14:paraId="6CE3A3FB" w14:textId="77777777" w:rsidR="006771C3" w:rsidRDefault="006771C3" w:rsidP="0072223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6B7C3" w14:textId="77777777" w:rsidR="006771C3" w:rsidRDefault="006771C3" w:rsidP="0072223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6949D1E" w14:textId="77777777" w:rsidR="006771C3" w:rsidRDefault="006771C3" w:rsidP="0072223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48F55D7" w14:textId="77777777" w:rsidR="006771C3" w:rsidRDefault="006771C3" w:rsidP="006771C3">
      <w:pPr>
        <w:spacing w:before="225" w:after="225" w:line="240" w:lineRule="auto"/>
        <w:jc w:val="both"/>
        <w:rPr>
          <w:rFonts w:ascii="Arial" w:hAnsi="Arial" w:cs="Arial"/>
          <w:b/>
          <w:bCs/>
          <w:color w:val="000000"/>
          <w:sz w:val="18"/>
          <w:szCs w:val="18"/>
        </w:rPr>
      </w:pPr>
    </w:p>
    <w:p w14:paraId="29DCE3A9" w14:textId="77777777" w:rsidR="006771C3" w:rsidRPr="009B176B" w:rsidRDefault="006771C3" w:rsidP="006771C3">
      <w:pPr>
        <w:spacing w:before="225" w:after="225" w:line="240" w:lineRule="auto"/>
        <w:jc w:val="both"/>
      </w:pPr>
      <w:r w:rsidRPr="009B176B">
        <w:rPr>
          <w:rFonts w:ascii="Arial" w:hAnsi="Arial" w:cs="Arial"/>
          <w:b/>
          <w:bCs/>
          <w:color w:val="000000"/>
          <w:sz w:val="18"/>
          <w:szCs w:val="18"/>
        </w:rPr>
        <w:t>XVI. ZAVAROVANJE DEL, MATERIALA IN OPREME</w:t>
      </w:r>
    </w:p>
    <w:p w14:paraId="1A1699F9" w14:textId="77777777" w:rsidR="006771C3" w:rsidRPr="009B176B" w:rsidRDefault="006771C3" w:rsidP="006771C3">
      <w:pPr>
        <w:spacing w:after="0" w:line="240" w:lineRule="auto"/>
        <w:jc w:val="center"/>
      </w:pPr>
      <w:r w:rsidRPr="009B176B">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04"/>
      </w:tblGrid>
      <w:tr w:rsidR="006771C3" w:rsidRPr="009B176B" w14:paraId="42FC4285" w14:textId="77777777" w:rsidTr="00722230">
        <w:tc>
          <w:tcPr>
            <w:tcW w:w="0" w:type="auto"/>
            <w:tcMar>
              <w:top w:w="0" w:type="auto"/>
              <w:bottom w:w="0" w:type="auto"/>
            </w:tcMar>
          </w:tcPr>
          <w:p w14:paraId="701D952F" w14:textId="77777777" w:rsidR="006771C3" w:rsidRPr="009B176B" w:rsidRDefault="006771C3" w:rsidP="00722230">
            <w:pPr>
              <w:spacing w:before="225" w:after="225"/>
              <w:jc w:val="both"/>
            </w:pPr>
            <w:r w:rsidRPr="009B176B">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9F120F7" w14:textId="77777777" w:rsidR="006771C3" w:rsidRPr="009B176B" w:rsidRDefault="006771C3" w:rsidP="00722230">
            <w:pPr>
              <w:spacing w:before="225" w:after="225"/>
              <w:jc w:val="both"/>
            </w:pPr>
            <w:r w:rsidRPr="009B176B">
              <w:rPr>
                <w:rFonts w:ascii="Arial" w:hAnsi="Arial" w:cs="Arial"/>
                <w:color w:val="000000"/>
                <w:sz w:val="18"/>
                <w:szCs w:val="18"/>
              </w:rPr>
              <w:lastRenderedPageBreak/>
              <w:t>Izvajalec je dolžan zavarovati svojo dejavnost tudi v skladu z zakonodajo s področja graditve ter zavarovati eventualno škodo na objektu in izvedenih delih.</w:t>
            </w:r>
          </w:p>
          <w:p w14:paraId="728A64FE" w14:textId="77777777" w:rsidR="006771C3" w:rsidRDefault="006771C3" w:rsidP="00722230">
            <w:pPr>
              <w:spacing w:before="225" w:after="225"/>
              <w:jc w:val="both"/>
              <w:rPr>
                <w:rFonts w:ascii="Arial" w:hAnsi="Arial" w:cs="Arial"/>
                <w:color w:val="000000"/>
                <w:sz w:val="18"/>
                <w:szCs w:val="18"/>
              </w:rPr>
            </w:pPr>
            <w:r w:rsidRPr="009B176B">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42514621" w14:textId="77777777" w:rsidR="006771C3" w:rsidRPr="009B176B" w:rsidRDefault="006771C3" w:rsidP="00722230">
            <w:pPr>
              <w:spacing w:before="225" w:after="225"/>
              <w:jc w:val="both"/>
            </w:pPr>
          </w:p>
        </w:tc>
      </w:tr>
    </w:tbl>
    <w:p w14:paraId="6290BCAF" w14:textId="77777777" w:rsidR="006771C3" w:rsidRDefault="006771C3" w:rsidP="006771C3">
      <w:pPr>
        <w:spacing w:before="225" w:after="225" w:line="240" w:lineRule="auto"/>
        <w:jc w:val="both"/>
      </w:pPr>
      <w:r>
        <w:rPr>
          <w:rFonts w:ascii="Arial" w:hAnsi="Arial" w:cs="Arial"/>
          <w:b/>
          <w:bCs/>
          <w:color w:val="000000"/>
          <w:sz w:val="18"/>
          <w:szCs w:val="18"/>
        </w:rPr>
        <w:lastRenderedPageBreak/>
        <w:t>XVII. REŠEVANJE SPOROV</w:t>
      </w:r>
    </w:p>
    <w:p w14:paraId="65A373A4" w14:textId="77777777" w:rsidR="006771C3" w:rsidRDefault="006771C3" w:rsidP="006771C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04"/>
      </w:tblGrid>
      <w:tr w:rsidR="006771C3" w14:paraId="50E56794" w14:textId="77777777" w:rsidTr="00722230">
        <w:tc>
          <w:tcPr>
            <w:tcW w:w="0" w:type="auto"/>
            <w:tcMar>
              <w:top w:w="0" w:type="auto"/>
              <w:bottom w:w="0" w:type="auto"/>
            </w:tcMar>
          </w:tcPr>
          <w:p w14:paraId="4A985443" w14:textId="77777777" w:rsidR="006771C3" w:rsidRDefault="006771C3" w:rsidP="0072223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C37F6C" w14:textId="77777777" w:rsidR="006771C3" w:rsidRDefault="006771C3" w:rsidP="006771C3">
      <w:pPr>
        <w:spacing w:before="225" w:after="225" w:line="240" w:lineRule="auto"/>
        <w:jc w:val="both"/>
      </w:pPr>
      <w:r>
        <w:rPr>
          <w:rFonts w:ascii="Arial" w:hAnsi="Arial" w:cs="Arial"/>
          <w:b/>
          <w:bCs/>
          <w:color w:val="000000"/>
          <w:sz w:val="18"/>
          <w:szCs w:val="18"/>
        </w:rPr>
        <w:t>XVIII. PROTIKORUPCIJSKA DOLOČBA</w:t>
      </w:r>
    </w:p>
    <w:p w14:paraId="65FBFFDD" w14:textId="77777777" w:rsidR="006771C3" w:rsidRDefault="006771C3" w:rsidP="006771C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04"/>
      </w:tblGrid>
      <w:tr w:rsidR="006771C3" w14:paraId="74511856" w14:textId="77777777" w:rsidTr="00722230">
        <w:tc>
          <w:tcPr>
            <w:tcW w:w="0" w:type="auto"/>
            <w:tcMar>
              <w:top w:w="0" w:type="auto"/>
              <w:bottom w:w="0" w:type="auto"/>
            </w:tcMar>
          </w:tcPr>
          <w:p w14:paraId="0F93B2E1" w14:textId="77777777" w:rsidR="006771C3" w:rsidRDefault="006771C3" w:rsidP="0072223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42234D" w14:textId="77777777" w:rsidR="006771C3" w:rsidRDefault="006771C3" w:rsidP="0072223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61F9380" w14:textId="77777777" w:rsidR="006771C3" w:rsidRDefault="006771C3" w:rsidP="006771C3">
      <w:pPr>
        <w:spacing w:before="225" w:after="225" w:line="240" w:lineRule="auto"/>
        <w:jc w:val="both"/>
      </w:pPr>
      <w:r>
        <w:rPr>
          <w:rFonts w:ascii="Arial" w:hAnsi="Arial" w:cs="Arial"/>
          <w:b/>
          <w:bCs/>
          <w:color w:val="000000"/>
          <w:sz w:val="18"/>
          <w:szCs w:val="18"/>
        </w:rPr>
        <w:t>XIX. REVIZIJSKA SLED</w:t>
      </w:r>
    </w:p>
    <w:p w14:paraId="646A83DE" w14:textId="77777777" w:rsidR="006771C3" w:rsidRDefault="006771C3" w:rsidP="006771C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04"/>
      </w:tblGrid>
      <w:tr w:rsidR="006771C3" w14:paraId="5D174210" w14:textId="77777777" w:rsidTr="00722230">
        <w:tc>
          <w:tcPr>
            <w:tcW w:w="0" w:type="auto"/>
            <w:tcMar>
              <w:top w:w="0" w:type="auto"/>
              <w:bottom w:w="0" w:type="auto"/>
            </w:tcMar>
          </w:tcPr>
          <w:p w14:paraId="6551CAD7" w14:textId="77777777" w:rsidR="006771C3" w:rsidRDefault="006771C3" w:rsidP="0072223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DDF893A" w14:textId="77777777" w:rsidR="006771C3" w:rsidRDefault="006771C3" w:rsidP="0072223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53A037DB" w14:textId="77777777" w:rsidR="006771C3" w:rsidRDefault="006771C3" w:rsidP="0072223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8BB8D4" w14:textId="77777777" w:rsidR="006771C3" w:rsidRDefault="006771C3" w:rsidP="0072223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3E88EA" w14:textId="77777777" w:rsidR="006771C3" w:rsidRDefault="006771C3" w:rsidP="00722230">
            <w:pPr>
              <w:spacing w:before="225" w:after="225"/>
              <w:jc w:val="both"/>
            </w:pPr>
            <w:r>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604E3D79" w14:textId="77777777" w:rsidR="006771C3" w:rsidRDefault="006771C3" w:rsidP="006771C3">
      <w:pPr>
        <w:spacing w:before="225" w:after="225" w:line="240" w:lineRule="auto"/>
        <w:jc w:val="both"/>
      </w:pPr>
      <w:r>
        <w:rPr>
          <w:rFonts w:ascii="Arial" w:hAnsi="Arial" w:cs="Arial"/>
          <w:b/>
          <w:bCs/>
          <w:color w:val="000000"/>
          <w:sz w:val="18"/>
          <w:szCs w:val="18"/>
        </w:rPr>
        <w:t>XX. KONČNE DOLOČBE</w:t>
      </w:r>
    </w:p>
    <w:p w14:paraId="349926BF" w14:textId="77777777" w:rsidR="006771C3" w:rsidRDefault="006771C3" w:rsidP="006771C3">
      <w:pPr>
        <w:spacing w:after="0" w:line="240" w:lineRule="auto"/>
        <w:jc w:val="center"/>
      </w:pPr>
      <w:r>
        <w:rPr>
          <w:rFonts w:ascii="Arial" w:hAnsi="Arial" w:cs="Arial"/>
          <w:b/>
          <w:bCs/>
          <w:color w:val="000000"/>
          <w:sz w:val="18"/>
          <w:szCs w:val="18"/>
        </w:rPr>
        <w:lastRenderedPageBreak/>
        <w:t>28. člen</w:t>
      </w:r>
    </w:p>
    <w:tbl>
      <w:tblPr>
        <w:tblStyle w:val="NormalTablePHPDOCX"/>
        <w:tblW w:w="0" w:type="auto"/>
        <w:tblInd w:w="108" w:type="dxa"/>
        <w:tblLook w:val="04A0" w:firstRow="1" w:lastRow="0" w:firstColumn="1" w:lastColumn="0" w:noHBand="0" w:noVBand="1"/>
      </w:tblPr>
      <w:tblGrid>
        <w:gridCol w:w="9104"/>
      </w:tblGrid>
      <w:tr w:rsidR="006771C3" w14:paraId="5597CE34" w14:textId="77777777" w:rsidTr="00722230">
        <w:tc>
          <w:tcPr>
            <w:tcW w:w="0" w:type="auto"/>
            <w:tcMar>
              <w:top w:w="0" w:type="auto"/>
              <w:bottom w:w="0" w:type="auto"/>
            </w:tcMar>
          </w:tcPr>
          <w:p w14:paraId="7270346A" w14:textId="77777777" w:rsidR="006771C3" w:rsidRPr="0012545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w:t>
            </w:r>
            <w:r w:rsidRPr="00332C01">
              <w:rPr>
                <w:rFonts w:ascii="Arial" w:hAnsi="Arial" w:cs="Arial"/>
                <w:color w:val="000000"/>
                <w:sz w:val="18"/>
                <w:szCs w:val="18"/>
              </w:rPr>
              <w:t>pogodbeni stranki in ko izvajalec predloži zavarovanje za dobro izvedbo pogodbenih obveznosti.</w:t>
            </w:r>
          </w:p>
        </w:tc>
      </w:tr>
    </w:tbl>
    <w:p w14:paraId="3BCE78EF" w14:textId="77777777" w:rsidR="006771C3" w:rsidRDefault="006771C3" w:rsidP="006771C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04"/>
      </w:tblGrid>
      <w:tr w:rsidR="006771C3" w:rsidRPr="006A1902" w14:paraId="1D7A0B53" w14:textId="77777777" w:rsidTr="00722230">
        <w:tc>
          <w:tcPr>
            <w:tcW w:w="0" w:type="auto"/>
            <w:tcMar>
              <w:top w:w="0" w:type="auto"/>
              <w:bottom w:w="0" w:type="auto"/>
            </w:tcMar>
          </w:tcPr>
          <w:p w14:paraId="7B022CB5" w14:textId="77777777" w:rsidR="006771C3" w:rsidRPr="006A1902" w:rsidRDefault="006771C3" w:rsidP="00722230">
            <w:pPr>
              <w:spacing w:before="225" w:after="225"/>
              <w:jc w:val="both"/>
              <w:rPr>
                <w:rFonts w:ascii="Arial" w:hAnsi="Arial" w:cs="Arial"/>
                <w:sz w:val="18"/>
                <w:szCs w:val="18"/>
              </w:rPr>
            </w:pPr>
            <w:r w:rsidRPr="006A1902">
              <w:rPr>
                <w:rFonts w:ascii="Arial" w:hAnsi="Arial" w:cs="Arial"/>
                <w:color w:val="000000"/>
                <w:sz w:val="18"/>
                <w:szCs w:val="18"/>
              </w:rPr>
              <w:t>Ta pogodba je napisana v dveh (2) enakih izvodih, od katerih prejme naročnik en (1) izvoda ter izvajalec en (1) izvod.</w:t>
            </w:r>
          </w:p>
        </w:tc>
      </w:tr>
    </w:tbl>
    <w:p w14:paraId="6E113475" w14:textId="77777777" w:rsidR="006771C3" w:rsidRPr="006A1902" w:rsidRDefault="006771C3" w:rsidP="006771C3">
      <w:pPr>
        <w:pStyle w:val="NoSpacingPHPDOCX"/>
        <w:rPr>
          <w:rFonts w:ascii="Arial" w:hAnsi="Arial" w:cs="Arial"/>
          <w:sz w:val="18"/>
          <w:szCs w:val="18"/>
        </w:rPr>
      </w:pPr>
    </w:p>
    <w:p w14:paraId="25166D62" w14:textId="1BDEBF9E" w:rsidR="006771C3" w:rsidRDefault="006771C3" w:rsidP="006771C3">
      <w:pPr>
        <w:pStyle w:val="NoSpacingPHPDOCX"/>
        <w:ind w:left="142"/>
        <w:rPr>
          <w:rFonts w:ascii="Arial" w:hAnsi="Arial" w:cs="Arial"/>
          <w:sz w:val="18"/>
          <w:szCs w:val="18"/>
        </w:rPr>
      </w:pPr>
      <w:r w:rsidRPr="008B34CD">
        <w:rPr>
          <w:rFonts w:ascii="Arial" w:hAnsi="Arial" w:cs="Arial"/>
          <w:sz w:val="18"/>
          <w:szCs w:val="18"/>
        </w:rPr>
        <w:t>Številka pogodbe: 430</w:t>
      </w:r>
      <w:r w:rsidR="0030732B">
        <w:rPr>
          <w:rFonts w:ascii="Arial" w:hAnsi="Arial" w:cs="Arial"/>
          <w:sz w:val="18"/>
          <w:szCs w:val="18"/>
        </w:rPr>
        <w:t>-00</w:t>
      </w:r>
      <w:r w:rsidR="00946897">
        <w:rPr>
          <w:rFonts w:ascii="Arial" w:hAnsi="Arial" w:cs="Arial"/>
          <w:sz w:val="18"/>
          <w:szCs w:val="18"/>
        </w:rPr>
        <w:t>28</w:t>
      </w:r>
      <w:r w:rsidR="0030732B">
        <w:rPr>
          <w:rFonts w:ascii="Arial" w:hAnsi="Arial" w:cs="Arial"/>
          <w:sz w:val="18"/>
          <w:szCs w:val="18"/>
        </w:rPr>
        <w:t>/202</w:t>
      </w:r>
      <w:r w:rsidR="00946897">
        <w:rPr>
          <w:rFonts w:ascii="Arial" w:hAnsi="Arial" w:cs="Arial"/>
          <w:sz w:val="18"/>
          <w:szCs w:val="18"/>
        </w:rPr>
        <w:t>4</w:t>
      </w:r>
      <w:r w:rsidR="0030732B">
        <w:rPr>
          <w:rFonts w:ascii="Arial" w:hAnsi="Arial" w:cs="Arial"/>
          <w:sz w:val="18"/>
          <w:szCs w:val="18"/>
        </w:rPr>
        <w:t>-P</w:t>
      </w:r>
    </w:p>
    <w:p w14:paraId="686F0C42" w14:textId="77777777" w:rsidR="006771C3" w:rsidRPr="006A1902" w:rsidRDefault="006771C3" w:rsidP="006771C3">
      <w:pPr>
        <w:pStyle w:val="NoSpacingPHPDOCX"/>
        <w:ind w:left="142"/>
        <w:rPr>
          <w:rFonts w:ascii="Arial" w:hAnsi="Arial" w:cs="Arial"/>
          <w:sz w:val="18"/>
          <w:szCs w:val="18"/>
        </w:rPr>
      </w:pPr>
    </w:p>
    <w:p w14:paraId="07364102" w14:textId="77777777" w:rsidR="006771C3" w:rsidRPr="006A1902" w:rsidRDefault="006771C3" w:rsidP="006771C3">
      <w:pPr>
        <w:pStyle w:val="NoSpacingPHPDOCX"/>
        <w:rPr>
          <w:rFonts w:ascii="Arial" w:hAnsi="Arial" w:cs="Arial"/>
          <w:color w:val="000000"/>
          <w:sz w:val="18"/>
          <w:szCs w:val="18"/>
        </w:rPr>
      </w:pPr>
    </w:p>
    <w:tbl>
      <w:tblPr>
        <w:tblStyle w:val="Tabelamrea"/>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771C3" w:rsidRPr="006A1902" w14:paraId="435C1960" w14:textId="77777777" w:rsidTr="00722230">
        <w:trPr>
          <w:trHeight w:val="2081"/>
        </w:trPr>
        <w:tc>
          <w:tcPr>
            <w:tcW w:w="4253" w:type="dxa"/>
          </w:tcPr>
          <w:p w14:paraId="476894F6" w14:textId="77777777" w:rsidR="006771C3" w:rsidRPr="00AA0EE2" w:rsidRDefault="006771C3" w:rsidP="00722230">
            <w:pPr>
              <w:pStyle w:val="NoSpacingPHPDOCX"/>
              <w:ind w:right="34"/>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122773CB" w14:textId="77777777" w:rsidR="006771C3" w:rsidRPr="00AA0EE2" w:rsidRDefault="006771C3" w:rsidP="00722230">
            <w:pPr>
              <w:pStyle w:val="NoSpacingPHPDOCX"/>
              <w:ind w:right="34"/>
              <w:jc w:val="center"/>
              <w:rPr>
                <w:rFonts w:ascii="Arial" w:hAnsi="Arial" w:cs="Arial"/>
                <w:sz w:val="18"/>
                <w:szCs w:val="18"/>
              </w:rPr>
            </w:pPr>
          </w:p>
          <w:p w14:paraId="0E91DEBB" w14:textId="77777777" w:rsidR="006771C3" w:rsidRDefault="006771C3" w:rsidP="00722230">
            <w:pPr>
              <w:pStyle w:val="NoSpacingPHPDOCX"/>
              <w:ind w:right="34"/>
              <w:jc w:val="center"/>
              <w:rPr>
                <w:rFonts w:ascii="Arial" w:hAnsi="Arial" w:cs="Arial"/>
                <w:b/>
                <w:color w:val="000000"/>
                <w:sz w:val="18"/>
                <w:szCs w:val="18"/>
              </w:rPr>
            </w:pPr>
          </w:p>
          <w:p w14:paraId="0D1A7751" w14:textId="77777777" w:rsidR="006771C3" w:rsidRPr="006A1902" w:rsidRDefault="006771C3" w:rsidP="00722230">
            <w:pPr>
              <w:pStyle w:val="NoSpacingPHPDOCX"/>
              <w:ind w:right="34"/>
              <w:jc w:val="center"/>
              <w:rPr>
                <w:rFonts w:ascii="Arial" w:hAnsi="Arial" w:cs="Arial"/>
                <w:b/>
                <w:color w:val="000000"/>
                <w:sz w:val="18"/>
                <w:szCs w:val="18"/>
              </w:rPr>
            </w:pPr>
            <w:r w:rsidRPr="006A1902">
              <w:rPr>
                <w:rFonts w:ascii="Arial" w:hAnsi="Arial" w:cs="Arial"/>
                <w:b/>
                <w:color w:val="000000"/>
                <w:sz w:val="18"/>
                <w:szCs w:val="18"/>
              </w:rPr>
              <w:t>NAROČNIK</w:t>
            </w:r>
          </w:p>
          <w:p w14:paraId="4B600790" w14:textId="77777777" w:rsidR="006771C3" w:rsidRDefault="006771C3" w:rsidP="00722230">
            <w:pPr>
              <w:pStyle w:val="NoSpacingPHPDOCX"/>
              <w:ind w:right="34"/>
              <w:jc w:val="center"/>
              <w:rPr>
                <w:rFonts w:ascii="Arial" w:hAnsi="Arial" w:cs="Arial"/>
                <w:color w:val="000000"/>
                <w:sz w:val="18"/>
                <w:szCs w:val="18"/>
              </w:rPr>
            </w:pPr>
          </w:p>
          <w:p w14:paraId="3E0EEE70" w14:textId="77777777" w:rsidR="006771C3" w:rsidRDefault="006771C3" w:rsidP="00722230">
            <w:pPr>
              <w:pStyle w:val="NoSpacingPHPDOCX"/>
              <w:ind w:right="34"/>
              <w:jc w:val="center"/>
              <w:rPr>
                <w:rFonts w:ascii="Arial" w:hAnsi="Arial" w:cs="Arial"/>
                <w:color w:val="000000"/>
                <w:sz w:val="18"/>
                <w:szCs w:val="18"/>
              </w:rPr>
            </w:pPr>
            <w:r>
              <w:rPr>
                <w:rFonts w:ascii="Arial" w:hAnsi="Arial" w:cs="Arial"/>
                <w:color w:val="000000"/>
                <w:sz w:val="18"/>
                <w:szCs w:val="18"/>
              </w:rPr>
              <w:t>OBČINA PREVALJE</w:t>
            </w:r>
          </w:p>
          <w:p w14:paraId="5DDE1155" w14:textId="77777777" w:rsidR="006771C3" w:rsidRDefault="006771C3" w:rsidP="00722230">
            <w:pPr>
              <w:pStyle w:val="NoSpacingPHPDOCX"/>
              <w:ind w:right="34"/>
              <w:jc w:val="center"/>
              <w:rPr>
                <w:rFonts w:ascii="Arial" w:hAnsi="Arial" w:cs="Arial"/>
                <w:color w:val="000000"/>
                <w:sz w:val="18"/>
                <w:szCs w:val="18"/>
              </w:rPr>
            </w:pPr>
          </w:p>
          <w:p w14:paraId="2B4BD122" w14:textId="77777777" w:rsidR="006771C3" w:rsidRDefault="006771C3" w:rsidP="00722230">
            <w:pPr>
              <w:pStyle w:val="NoSpacingPHPDOCX"/>
              <w:ind w:right="34"/>
              <w:jc w:val="center"/>
              <w:rPr>
                <w:rFonts w:ascii="Arial" w:hAnsi="Arial" w:cs="Arial"/>
                <w:color w:val="000000"/>
                <w:position w:val="-2"/>
                <w:sz w:val="18"/>
                <w:szCs w:val="18"/>
              </w:rPr>
            </w:pPr>
            <w:r>
              <w:rPr>
                <w:rFonts w:ascii="Arial" w:hAnsi="Arial" w:cs="Arial"/>
                <w:color w:val="000000"/>
                <w:position w:val="-2"/>
                <w:sz w:val="18"/>
                <w:szCs w:val="18"/>
              </w:rPr>
              <w:t>Dr. Matija TASIČ,</w:t>
            </w:r>
          </w:p>
          <w:p w14:paraId="16A2C45E" w14:textId="77777777" w:rsidR="006771C3" w:rsidRDefault="006771C3" w:rsidP="00722230">
            <w:pPr>
              <w:pStyle w:val="NoSpacingPHPDOCX"/>
              <w:ind w:right="34"/>
              <w:jc w:val="center"/>
              <w:rPr>
                <w:rFonts w:ascii="Arial" w:hAnsi="Arial" w:cs="Arial"/>
                <w:color w:val="000000"/>
                <w:position w:val="-2"/>
                <w:sz w:val="18"/>
                <w:szCs w:val="18"/>
              </w:rPr>
            </w:pPr>
            <w:r w:rsidRPr="006A1902">
              <w:rPr>
                <w:rFonts w:ascii="Arial" w:hAnsi="Arial" w:cs="Arial"/>
                <w:color w:val="000000"/>
                <w:position w:val="-2"/>
                <w:sz w:val="18"/>
                <w:szCs w:val="18"/>
              </w:rPr>
              <w:t>župan Občine Prevalje</w:t>
            </w:r>
          </w:p>
          <w:p w14:paraId="7D541AC5" w14:textId="77777777" w:rsidR="006771C3" w:rsidRDefault="006771C3" w:rsidP="00722230">
            <w:pPr>
              <w:pStyle w:val="NoSpacingPHPDOCX"/>
              <w:ind w:right="34"/>
              <w:jc w:val="center"/>
              <w:rPr>
                <w:rFonts w:ascii="Arial" w:hAnsi="Arial" w:cs="Arial"/>
                <w:color w:val="000000"/>
                <w:position w:val="-2"/>
                <w:sz w:val="18"/>
                <w:szCs w:val="18"/>
              </w:rPr>
            </w:pPr>
          </w:p>
          <w:p w14:paraId="1E93E27E" w14:textId="77777777" w:rsidR="006771C3" w:rsidRPr="006A1902" w:rsidRDefault="006771C3" w:rsidP="00722230">
            <w:pPr>
              <w:pStyle w:val="NoSpacingPHPDOCX"/>
              <w:ind w:right="1026"/>
              <w:jc w:val="center"/>
              <w:rPr>
                <w:rFonts w:ascii="Arial" w:hAnsi="Arial" w:cs="Arial"/>
                <w:b/>
                <w:sz w:val="18"/>
                <w:szCs w:val="18"/>
              </w:rPr>
            </w:pPr>
          </w:p>
        </w:tc>
        <w:tc>
          <w:tcPr>
            <w:tcW w:w="5103" w:type="dxa"/>
          </w:tcPr>
          <w:p w14:paraId="2A64B70B" w14:textId="77777777" w:rsidR="006771C3" w:rsidRPr="00AA0EE2" w:rsidRDefault="006771C3" w:rsidP="00722230">
            <w:pPr>
              <w:pStyle w:val="NoSpacingPHPDOCX"/>
              <w:ind w:right="318"/>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74CEEE78" w14:textId="77777777" w:rsidR="006771C3" w:rsidRPr="00AA0EE2" w:rsidRDefault="006771C3" w:rsidP="00722230">
            <w:pPr>
              <w:pStyle w:val="NoSpacingPHPDOCX"/>
              <w:ind w:right="1026"/>
              <w:jc w:val="center"/>
              <w:rPr>
                <w:rFonts w:ascii="Arial" w:hAnsi="Arial" w:cs="Arial"/>
                <w:sz w:val="18"/>
                <w:szCs w:val="18"/>
              </w:rPr>
            </w:pPr>
          </w:p>
          <w:p w14:paraId="419F6AC1" w14:textId="77777777" w:rsidR="006771C3" w:rsidRPr="00AA0EE2" w:rsidRDefault="006771C3" w:rsidP="00722230">
            <w:pPr>
              <w:pStyle w:val="NoSpacingPHPDOCX"/>
              <w:ind w:right="1026"/>
              <w:jc w:val="center"/>
              <w:rPr>
                <w:rFonts w:ascii="Arial" w:hAnsi="Arial" w:cs="Arial"/>
                <w:sz w:val="18"/>
                <w:szCs w:val="18"/>
              </w:rPr>
            </w:pPr>
          </w:p>
          <w:p w14:paraId="1BCF3D04" w14:textId="77777777" w:rsidR="006771C3" w:rsidRDefault="006771C3" w:rsidP="00722230">
            <w:pPr>
              <w:pStyle w:val="NoSpacingPHPDOCX"/>
              <w:ind w:right="1026"/>
              <w:jc w:val="center"/>
              <w:rPr>
                <w:rFonts w:ascii="Arial" w:hAnsi="Arial" w:cs="Arial"/>
                <w:b/>
                <w:sz w:val="18"/>
                <w:szCs w:val="18"/>
              </w:rPr>
            </w:pPr>
            <w:r w:rsidRPr="006A1902">
              <w:rPr>
                <w:rFonts w:ascii="Arial" w:hAnsi="Arial" w:cs="Arial"/>
                <w:b/>
                <w:sz w:val="18"/>
                <w:szCs w:val="18"/>
              </w:rPr>
              <w:t>IZVAJALEC</w:t>
            </w:r>
          </w:p>
          <w:p w14:paraId="78648031" w14:textId="77777777" w:rsidR="006771C3" w:rsidRDefault="006771C3" w:rsidP="00722230">
            <w:pPr>
              <w:pStyle w:val="NoSpacingPHPDOCX"/>
              <w:ind w:right="1026"/>
              <w:jc w:val="center"/>
              <w:rPr>
                <w:rFonts w:ascii="Arial" w:hAnsi="Arial" w:cs="Arial"/>
                <w:b/>
                <w:sz w:val="18"/>
                <w:szCs w:val="18"/>
              </w:rPr>
            </w:pPr>
          </w:p>
          <w:p w14:paraId="4296CB6A" w14:textId="77777777" w:rsidR="006771C3" w:rsidRPr="00426965"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2E0685D7" w14:textId="77777777" w:rsidR="006771C3" w:rsidRPr="00426965" w:rsidRDefault="006771C3" w:rsidP="00722230">
            <w:pPr>
              <w:pStyle w:val="NoSpacingPHPDOCX"/>
              <w:ind w:right="1026"/>
              <w:jc w:val="center"/>
              <w:rPr>
                <w:rFonts w:ascii="Arial" w:hAnsi="Arial" w:cs="Arial"/>
                <w:sz w:val="18"/>
                <w:szCs w:val="18"/>
              </w:rPr>
            </w:pPr>
          </w:p>
          <w:p w14:paraId="4B4944E6" w14:textId="77777777" w:rsidR="006771C3"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54E50372" w14:textId="77777777" w:rsidR="006771C3" w:rsidRDefault="006771C3" w:rsidP="00722230">
            <w:pPr>
              <w:pStyle w:val="NoSpacingPHPDOCX"/>
              <w:ind w:right="1026"/>
              <w:jc w:val="center"/>
              <w:rPr>
                <w:rFonts w:ascii="Arial" w:hAnsi="Arial" w:cs="Arial"/>
                <w:b/>
                <w:sz w:val="18"/>
                <w:szCs w:val="18"/>
              </w:rPr>
            </w:pPr>
          </w:p>
          <w:p w14:paraId="70C208B9" w14:textId="77777777" w:rsidR="006771C3" w:rsidRDefault="006771C3" w:rsidP="00722230">
            <w:pPr>
              <w:pStyle w:val="NoSpacingPHPDOCX"/>
              <w:ind w:right="1026"/>
              <w:jc w:val="center"/>
              <w:rPr>
                <w:rFonts w:ascii="Arial" w:hAnsi="Arial" w:cs="Arial"/>
                <w:b/>
                <w:sz w:val="18"/>
                <w:szCs w:val="18"/>
              </w:rPr>
            </w:pPr>
          </w:p>
          <w:p w14:paraId="5ED59904" w14:textId="77777777" w:rsidR="006771C3" w:rsidRPr="006A1902" w:rsidRDefault="006771C3" w:rsidP="00722230">
            <w:pPr>
              <w:pStyle w:val="NoSpacingPHPDOCX"/>
              <w:ind w:right="34"/>
              <w:jc w:val="center"/>
              <w:rPr>
                <w:rFonts w:ascii="Arial" w:hAnsi="Arial" w:cs="Arial"/>
                <w:color w:val="000000"/>
                <w:sz w:val="18"/>
                <w:szCs w:val="18"/>
              </w:rPr>
            </w:pPr>
          </w:p>
        </w:tc>
      </w:tr>
    </w:tbl>
    <w:p w14:paraId="3F46596F" w14:textId="77777777" w:rsidR="006771C3" w:rsidRPr="006A1902" w:rsidRDefault="006771C3" w:rsidP="006771C3">
      <w:pPr>
        <w:pStyle w:val="NoSpacingPHPDOCX"/>
        <w:rPr>
          <w:rFonts w:ascii="Arial" w:hAnsi="Arial" w:cs="Arial"/>
          <w:color w:val="000000"/>
          <w:sz w:val="18"/>
          <w:szCs w:val="18"/>
        </w:rPr>
      </w:pPr>
    </w:p>
    <w:p w14:paraId="2BE618AD" w14:textId="77777777" w:rsidR="008706C6" w:rsidRDefault="008706C6"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sectPr w:rsidR="008706C6" w:rsidSect="008706C6">
          <w:footerReference w:type="default" r:id="rId31"/>
          <w:pgSz w:w="11906" w:h="16838"/>
          <w:pgMar w:top="1418" w:right="1418" w:bottom="1418" w:left="1276" w:header="567" w:footer="680" w:gutter="0"/>
          <w:cols w:space="708"/>
          <w:docGrid w:linePitch="360"/>
        </w:sectPr>
      </w:pPr>
    </w:p>
    <w:p w14:paraId="139BBD13" w14:textId="3C179934" w:rsidR="001B7601" w:rsidRPr="007E391B" w:rsidRDefault="001B7601"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w:t>
      </w:r>
      <w:r w:rsidR="00B57EBF">
        <w:rPr>
          <w:rFonts w:ascii="Arial" w:hAnsi="Arial" w:cs="Arial"/>
          <w:color w:val="FFFFFF" w:themeColor="background1"/>
        </w:rPr>
        <w:t>2</w:t>
      </w:r>
      <w:r>
        <w:rPr>
          <w:rFonts w:ascii="Arial" w:hAnsi="Arial" w:cs="Arial"/>
          <w:color w:val="FFFFFF" w:themeColor="background1"/>
        </w:rPr>
        <w:t xml:space="preserve"> - </w:t>
      </w:r>
      <w:r w:rsidRPr="000C2414">
        <w:rPr>
          <w:rFonts w:ascii="Arial" w:hAnsi="Arial" w:cs="Arial"/>
          <w:color w:val="FFFFFF" w:themeColor="background1"/>
        </w:rPr>
        <w:t>Vzorec kuverte (za posredovanje finančnega zavarovanja za resnost ponudbe)</w:t>
      </w:r>
    </w:p>
    <w:p w14:paraId="58B1451D" w14:textId="77777777" w:rsidR="001B7601" w:rsidRDefault="001B7601" w:rsidP="001B7601">
      <w:pPr>
        <w:rPr>
          <w:rFonts w:ascii="Arial" w:hAnsi="Arial" w:cs="Arial"/>
          <w:b/>
          <w:color w:val="000000"/>
          <w:sz w:val="18"/>
          <w:szCs w:val="18"/>
        </w:rPr>
      </w:pPr>
    </w:p>
    <w:p w14:paraId="4F1B2538" w14:textId="77777777" w:rsidR="00884244" w:rsidRDefault="00884244" w:rsidP="00884244">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884244" w:rsidRPr="00D32CFA" w14:paraId="7D1FA437" w14:textId="77777777" w:rsidTr="00EE35DF">
        <w:trPr>
          <w:trHeight w:val="964"/>
        </w:trPr>
        <w:tc>
          <w:tcPr>
            <w:tcW w:w="850" w:type="dxa"/>
            <w:tcBorders>
              <w:top w:val="single" w:sz="24" w:space="0" w:color="auto"/>
              <w:left w:val="single" w:sz="24" w:space="0" w:color="auto"/>
              <w:bottom w:val="nil"/>
              <w:right w:val="nil"/>
            </w:tcBorders>
            <w:noWrap/>
            <w:vAlign w:val="bottom"/>
            <w:hideMark/>
          </w:tcPr>
          <w:p w14:paraId="5F6FBD1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5CB717B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7714BB70"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167A53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03AB7D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57AC03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06A4527B" w14:textId="77777777" w:rsidTr="00EE35DF">
        <w:trPr>
          <w:trHeight w:val="300"/>
        </w:trPr>
        <w:tc>
          <w:tcPr>
            <w:tcW w:w="850" w:type="dxa"/>
            <w:tcBorders>
              <w:top w:val="nil"/>
              <w:left w:val="single" w:sz="24" w:space="0" w:color="auto"/>
              <w:bottom w:val="nil"/>
            </w:tcBorders>
            <w:noWrap/>
            <w:vAlign w:val="bottom"/>
            <w:hideMark/>
          </w:tcPr>
          <w:p w14:paraId="41EBBB4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0B7B8E66"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1E12941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49C89A5D"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FD6B15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A5EEC8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0A1648A" w14:textId="77777777" w:rsidTr="00EE35DF">
        <w:trPr>
          <w:trHeight w:val="454"/>
        </w:trPr>
        <w:tc>
          <w:tcPr>
            <w:tcW w:w="850" w:type="dxa"/>
            <w:tcBorders>
              <w:top w:val="nil"/>
              <w:left w:val="single" w:sz="24" w:space="0" w:color="auto"/>
              <w:bottom w:val="nil"/>
              <w:right w:val="nil"/>
            </w:tcBorders>
            <w:noWrap/>
            <w:vAlign w:val="bottom"/>
            <w:hideMark/>
          </w:tcPr>
          <w:p w14:paraId="68FCF9F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4C0D9AC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40F759F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6C4285B5"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4F106711"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34EC9D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9D77B4B" w14:textId="77777777" w:rsidTr="00EE35DF">
        <w:trPr>
          <w:trHeight w:val="454"/>
        </w:trPr>
        <w:tc>
          <w:tcPr>
            <w:tcW w:w="850" w:type="dxa"/>
            <w:tcBorders>
              <w:top w:val="nil"/>
              <w:left w:val="single" w:sz="24" w:space="0" w:color="auto"/>
              <w:bottom w:val="nil"/>
              <w:right w:val="nil"/>
            </w:tcBorders>
            <w:noWrap/>
            <w:vAlign w:val="bottom"/>
            <w:hideMark/>
          </w:tcPr>
          <w:p w14:paraId="0A9AE78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73B05D3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4FF4CB8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7D314EC3"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67A782A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04D202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CA5B633" w14:textId="77777777" w:rsidTr="00EE35DF">
        <w:trPr>
          <w:trHeight w:val="850"/>
        </w:trPr>
        <w:tc>
          <w:tcPr>
            <w:tcW w:w="850" w:type="dxa"/>
            <w:tcBorders>
              <w:top w:val="nil"/>
              <w:left w:val="single" w:sz="24" w:space="0" w:color="auto"/>
              <w:bottom w:val="nil"/>
              <w:right w:val="nil"/>
            </w:tcBorders>
            <w:noWrap/>
            <w:vAlign w:val="bottom"/>
            <w:hideMark/>
          </w:tcPr>
          <w:p w14:paraId="6AA1C12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5A7B5433"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485A055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408C9CA6"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6D625A4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12F3F8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7C09A88A"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3C4BA25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897A"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75C6CFEE"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6723C9A8"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62FC16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5277D330"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1993B9C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34B0D0A" w14:textId="77777777" w:rsidR="00884244" w:rsidRPr="00D32CFA" w:rsidRDefault="00884244" w:rsidP="00EE35DF">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01401B3E"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1361CE80"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A3BC817"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9677169" w14:textId="77777777" w:rsidTr="00EE35DF">
        <w:trPr>
          <w:trHeight w:val="300"/>
        </w:trPr>
        <w:tc>
          <w:tcPr>
            <w:tcW w:w="850" w:type="dxa"/>
            <w:tcBorders>
              <w:top w:val="nil"/>
              <w:left w:val="single" w:sz="24" w:space="0" w:color="auto"/>
              <w:bottom w:val="nil"/>
              <w:right w:val="nil"/>
            </w:tcBorders>
            <w:noWrap/>
            <w:vAlign w:val="bottom"/>
            <w:hideMark/>
          </w:tcPr>
          <w:p w14:paraId="59EDBCCD"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1070FD43" w14:textId="77777777" w:rsidR="00884244" w:rsidRPr="00D32CFA" w:rsidRDefault="00884244" w:rsidP="00EE35DF">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9B09F52" w14:textId="77777777" w:rsidR="00884244" w:rsidRPr="00D32CFA" w:rsidRDefault="00884244" w:rsidP="00EE35DF">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7DCFE87"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241D76E8"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2B4B0130" w14:textId="77777777" w:rsidTr="00EE35DF">
        <w:trPr>
          <w:trHeight w:val="630"/>
        </w:trPr>
        <w:tc>
          <w:tcPr>
            <w:tcW w:w="850" w:type="dxa"/>
            <w:tcBorders>
              <w:top w:val="nil"/>
              <w:left w:val="single" w:sz="24" w:space="0" w:color="auto"/>
              <w:bottom w:val="nil"/>
              <w:right w:val="nil"/>
            </w:tcBorders>
            <w:noWrap/>
            <w:vAlign w:val="bottom"/>
            <w:hideMark/>
          </w:tcPr>
          <w:p w14:paraId="3076756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F101A0E" w14:textId="4CEB5CD1" w:rsidR="00CC5577" w:rsidRPr="007648C7" w:rsidRDefault="0038452E" w:rsidP="00CC5577">
            <w:pPr>
              <w:spacing w:after="0" w:line="240" w:lineRule="auto"/>
            </w:pPr>
            <w:r w:rsidRPr="007648C7">
              <w:rPr>
                <w:rFonts w:ascii="Arial" w:hAnsi="Arial" w:cs="Arial"/>
                <w:color w:val="000000"/>
              </w:rPr>
              <w:t xml:space="preserve">»NE ODPIRAJ – JAVNO NAROČILO </w:t>
            </w:r>
            <w:r w:rsidR="00526AD8" w:rsidRPr="007648C7">
              <w:rPr>
                <w:rFonts w:ascii="Arial" w:hAnsi="Arial" w:cs="Arial"/>
                <w:color w:val="000000"/>
              </w:rPr>
              <w:t>–</w:t>
            </w:r>
            <w:r w:rsidRPr="007648C7">
              <w:rPr>
                <w:rFonts w:ascii="Arial" w:hAnsi="Arial" w:cs="Arial"/>
                <w:color w:val="000000"/>
              </w:rPr>
              <w:t xml:space="preserve"> </w:t>
            </w:r>
            <w:r w:rsidR="00C7016B" w:rsidRPr="007648C7">
              <w:rPr>
                <w:rFonts w:ascii="Arial" w:hAnsi="Arial" w:cs="Arial"/>
                <w:color w:val="000000"/>
              </w:rPr>
              <w:t xml:space="preserve">Izbira izvajalca gradenj za projekt: </w:t>
            </w:r>
            <w:r w:rsidR="00135D9E" w:rsidRPr="00135D9E">
              <w:rPr>
                <w:rFonts w:ascii="Arial" w:hAnsi="Arial" w:cs="Arial"/>
                <w:color w:val="000000"/>
              </w:rPr>
              <w:t>»</w:t>
            </w:r>
            <w:r w:rsidR="009A20DE" w:rsidRPr="009A20DE">
              <w:rPr>
                <w:rFonts w:ascii="Arial" w:hAnsi="Arial" w:cs="Arial"/>
                <w:color w:val="000000"/>
              </w:rPr>
              <w:t xml:space="preserve">Plazovi na cesti LC 350 361 - </w:t>
            </w:r>
            <w:proofErr w:type="spellStart"/>
            <w:r w:rsidR="009A20DE" w:rsidRPr="009A20DE">
              <w:rPr>
                <w:rFonts w:ascii="Arial" w:hAnsi="Arial" w:cs="Arial"/>
                <w:color w:val="000000"/>
              </w:rPr>
              <w:t>Štopar</w:t>
            </w:r>
            <w:proofErr w:type="spellEnd"/>
            <w:r w:rsidR="009A20DE" w:rsidRPr="009A20DE">
              <w:rPr>
                <w:rFonts w:ascii="Arial" w:hAnsi="Arial" w:cs="Arial"/>
                <w:color w:val="000000"/>
              </w:rPr>
              <w:t xml:space="preserve"> - Šentanel, ID iz AJDE: 1245775</w:t>
            </w:r>
            <w:r w:rsidR="00135D9E" w:rsidRPr="00135D9E">
              <w:rPr>
                <w:rFonts w:ascii="Arial" w:hAnsi="Arial" w:cs="Arial"/>
                <w:color w:val="000000"/>
              </w:rPr>
              <w:t>«</w:t>
            </w:r>
          </w:p>
          <w:p w14:paraId="4B83BDD9" w14:textId="47C44215" w:rsidR="00884244" w:rsidRPr="007648C7" w:rsidRDefault="00884244" w:rsidP="00840563">
            <w:pPr>
              <w:spacing w:after="0" w:line="240" w:lineRule="auto"/>
              <w:jc w:val="center"/>
              <w:rPr>
                <w:rFonts w:ascii="Arial" w:eastAsia="Times New Roman" w:hAnsi="Arial" w:cs="Arial"/>
                <w:bCs/>
                <w:color w:val="000000"/>
                <w:lang w:eastAsia="sl-SI"/>
              </w:rPr>
            </w:pPr>
          </w:p>
        </w:tc>
        <w:tc>
          <w:tcPr>
            <w:tcW w:w="1842" w:type="dxa"/>
            <w:tcBorders>
              <w:top w:val="nil"/>
              <w:left w:val="nil"/>
              <w:bottom w:val="nil"/>
            </w:tcBorders>
            <w:noWrap/>
            <w:vAlign w:val="bottom"/>
            <w:hideMark/>
          </w:tcPr>
          <w:p w14:paraId="18171336" w14:textId="77777777" w:rsidR="00884244" w:rsidRPr="00D32CFA" w:rsidRDefault="00884244" w:rsidP="00EE35DF">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4848CF3D"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2C43421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1641F33" w14:textId="77777777" w:rsidTr="00EE35DF">
        <w:trPr>
          <w:trHeight w:val="420"/>
        </w:trPr>
        <w:tc>
          <w:tcPr>
            <w:tcW w:w="850" w:type="dxa"/>
            <w:tcBorders>
              <w:top w:val="nil"/>
              <w:left w:val="single" w:sz="24" w:space="0" w:color="auto"/>
              <w:bottom w:val="nil"/>
              <w:right w:val="nil"/>
            </w:tcBorders>
            <w:noWrap/>
            <w:vAlign w:val="bottom"/>
            <w:hideMark/>
          </w:tcPr>
          <w:p w14:paraId="777954F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04BC9ED6"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53261FD4" w14:textId="77777777" w:rsidR="00884244" w:rsidRPr="00D32CFA" w:rsidRDefault="00884244" w:rsidP="00EE35DF">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789FE8A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29ADF477"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18834F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682400CB" w14:textId="77777777" w:rsidTr="00EE35DF">
        <w:trPr>
          <w:trHeight w:val="420"/>
        </w:trPr>
        <w:tc>
          <w:tcPr>
            <w:tcW w:w="850" w:type="dxa"/>
            <w:tcBorders>
              <w:top w:val="nil"/>
              <w:left w:val="single" w:sz="24" w:space="0" w:color="auto"/>
              <w:bottom w:val="nil"/>
              <w:right w:val="nil"/>
            </w:tcBorders>
            <w:noWrap/>
            <w:vAlign w:val="bottom"/>
            <w:hideMark/>
          </w:tcPr>
          <w:p w14:paraId="690DC7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50BCF970" w14:textId="23B46B77" w:rsidR="00884244" w:rsidRPr="00D32CFA" w:rsidRDefault="0038452E" w:rsidP="00806707">
            <w:pPr>
              <w:spacing w:after="0" w:line="240" w:lineRule="auto"/>
              <w:rPr>
                <w:rFonts w:ascii="Arial" w:eastAsia="Times New Roman" w:hAnsi="Arial" w:cs="Arial"/>
                <w:color w:val="000000"/>
                <w:lang w:eastAsia="sl-SI"/>
              </w:rPr>
            </w:pPr>
            <w:proofErr w:type="spellStart"/>
            <w:r>
              <w:rPr>
                <w:rFonts w:ascii="Arial" w:eastAsia="Times New Roman" w:hAnsi="Arial" w:cs="Arial"/>
                <w:color w:val="000000"/>
                <w:lang w:eastAsia="sl-SI"/>
              </w:rPr>
              <w:t>Zap</w:t>
            </w:r>
            <w:proofErr w:type="spellEnd"/>
            <w:r>
              <w:rPr>
                <w:rFonts w:ascii="Arial" w:eastAsia="Times New Roman" w:hAnsi="Arial" w:cs="Arial"/>
                <w:color w:val="000000"/>
                <w:lang w:eastAsia="sl-SI"/>
              </w:rPr>
              <w:t>. št.: 430-</w:t>
            </w:r>
            <w:r w:rsidR="0030732B">
              <w:rPr>
                <w:rFonts w:ascii="Arial" w:eastAsia="Times New Roman" w:hAnsi="Arial" w:cs="Arial"/>
                <w:color w:val="000000"/>
                <w:lang w:eastAsia="sl-SI"/>
              </w:rPr>
              <w:t>003</w:t>
            </w:r>
            <w:r w:rsidR="00135D9E">
              <w:rPr>
                <w:rFonts w:ascii="Arial" w:eastAsia="Times New Roman" w:hAnsi="Arial" w:cs="Arial"/>
                <w:color w:val="000000"/>
                <w:lang w:eastAsia="sl-SI"/>
              </w:rPr>
              <w:t>5</w:t>
            </w:r>
            <w:r w:rsidR="0030732B">
              <w:rPr>
                <w:rFonts w:ascii="Arial" w:eastAsia="Times New Roman" w:hAnsi="Arial" w:cs="Arial"/>
                <w:color w:val="000000"/>
                <w:lang w:eastAsia="sl-SI"/>
              </w:rPr>
              <w:t>/2025</w:t>
            </w:r>
          </w:p>
        </w:tc>
        <w:tc>
          <w:tcPr>
            <w:tcW w:w="1842" w:type="dxa"/>
            <w:tcBorders>
              <w:top w:val="nil"/>
              <w:left w:val="nil"/>
              <w:bottom w:val="nil"/>
            </w:tcBorders>
            <w:noWrap/>
            <w:vAlign w:val="bottom"/>
            <w:hideMark/>
          </w:tcPr>
          <w:p w14:paraId="7CBA2C0E" w14:textId="77777777" w:rsidR="00884244" w:rsidRPr="00D32CFA" w:rsidRDefault="00884244" w:rsidP="00EE35DF">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0D390448"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5F6606E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76959E5" w14:textId="77777777" w:rsidTr="00941CD2">
        <w:trPr>
          <w:trHeight w:val="773"/>
        </w:trPr>
        <w:tc>
          <w:tcPr>
            <w:tcW w:w="850" w:type="dxa"/>
            <w:tcBorders>
              <w:top w:val="nil"/>
              <w:left w:val="single" w:sz="24" w:space="0" w:color="auto"/>
              <w:bottom w:val="single" w:sz="24" w:space="0" w:color="auto"/>
              <w:right w:val="nil"/>
            </w:tcBorders>
            <w:noWrap/>
            <w:vAlign w:val="bottom"/>
            <w:hideMark/>
          </w:tcPr>
          <w:p w14:paraId="483F580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41207D5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1675AEC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3BBDD96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7D4A6C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2B41D3D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2FAF45C9" w14:textId="77777777" w:rsidR="00815EC3" w:rsidRDefault="00815EC3" w:rsidP="00941CD2"/>
    <w:p w14:paraId="1FD983EF" w14:textId="77777777" w:rsidR="00CC5577" w:rsidRDefault="00CC5577" w:rsidP="00941CD2"/>
    <w:p w14:paraId="062ACF7D" w14:textId="043EB7F6" w:rsidR="00CC5577" w:rsidRPr="00CC5577" w:rsidRDefault="00BE2890" w:rsidP="00BE2890">
      <w:pPr>
        <w:pStyle w:val="Paragraf"/>
        <w:spacing w:before="0" w:after="0" w:line="240" w:lineRule="auto"/>
        <w:rPr>
          <w:sz w:val="10"/>
          <w:szCs w:val="10"/>
        </w:rPr>
      </w:pPr>
      <w:r w:rsidRPr="00BE2890">
        <w:rPr>
          <w:rFonts w:ascii="Arial" w:hAnsi="Arial" w:cs="Arial"/>
          <w:sz w:val="22"/>
          <w:szCs w:val="22"/>
          <w:lang w:eastAsia="sl-SI" w:bidi="sl-SI"/>
        </w:rPr>
        <w:t>»</w:t>
      </w:r>
      <w:r w:rsidR="009A20DE" w:rsidRPr="009A20DE">
        <w:rPr>
          <w:rFonts w:ascii="Arial" w:hAnsi="Arial" w:cs="Arial"/>
          <w:sz w:val="22"/>
          <w:szCs w:val="22"/>
          <w:lang w:eastAsia="sl-SI" w:bidi="sl-SI"/>
        </w:rPr>
        <w:t xml:space="preserve">Plazovi na cesti LC 350 361 - </w:t>
      </w:r>
      <w:proofErr w:type="spellStart"/>
      <w:r w:rsidR="009A20DE" w:rsidRPr="009A20DE">
        <w:rPr>
          <w:rFonts w:ascii="Arial" w:hAnsi="Arial" w:cs="Arial"/>
          <w:sz w:val="22"/>
          <w:szCs w:val="22"/>
          <w:lang w:eastAsia="sl-SI" w:bidi="sl-SI"/>
        </w:rPr>
        <w:t>Štopar</w:t>
      </w:r>
      <w:proofErr w:type="spellEnd"/>
      <w:r w:rsidR="009A20DE" w:rsidRPr="009A20DE">
        <w:rPr>
          <w:rFonts w:ascii="Arial" w:hAnsi="Arial" w:cs="Arial"/>
          <w:sz w:val="22"/>
          <w:szCs w:val="22"/>
          <w:lang w:eastAsia="sl-SI" w:bidi="sl-SI"/>
        </w:rPr>
        <w:t xml:space="preserve"> - Šentanel, ID iz AJDE: 1245775</w:t>
      </w:r>
      <w:r w:rsidR="00135D9E" w:rsidRPr="00135D9E">
        <w:rPr>
          <w:rFonts w:ascii="Arial" w:hAnsi="Arial" w:cs="Arial"/>
          <w:sz w:val="22"/>
          <w:szCs w:val="22"/>
          <w:lang w:eastAsia="sl-SI" w:bidi="sl-SI"/>
        </w:rPr>
        <w:t>«</w:t>
      </w:r>
    </w:p>
    <w:sectPr w:rsidR="00CC5577" w:rsidRPr="00CC5577" w:rsidSect="008706C6">
      <w:pgSz w:w="16838" w:h="11906" w:orient="landscape"/>
      <w:pgMar w:top="56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239C" w14:textId="77777777" w:rsidR="0059635B" w:rsidRDefault="0059635B" w:rsidP="006975C6">
      <w:pPr>
        <w:spacing w:after="0" w:line="240" w:lineRule="auto"/>
      </w:pPr>
      <w:r>
        <w:separator/>
      </w:r>
    </w:p>
  </w:endnote>
  <w:endnote w:type="continuationSeparator" w:id="0">
    <w:p w14:paraId="1385F4D4" w14:textId="77777777" w:rsidR="0059635B" w:rsidRDefault="0059635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C50F" w14:textId="77777777" w:rsidR="007B2D68" w:rsidRDefault="007B2D68" w:rsidP="008A64C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186" w14:textId="77777777" w:rsidR="007B2D68" w:rsidRDefault="007B2D68" w:rsidP="008A64C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2ED8" w14:textId="77777777" w:rsidR="007B2D68" w:rsidRDefault="007B2D68" w:rsidP="008A64C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F7D" w14:textId="77777777" w:rsidR="007B2D68" w:rsidRDefault="007B2D68" w:rsidP="008A64C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1272" w14:textId="77777777" w:rsidR="007B2D68" w:rsidRDefault="007B2D68" w:rsidP="008A64C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736" w14:textId="77777777" w:rsidR="007B2D68" w:rsidRDefault="007B2D68" w:rsidP="008A64C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C2DA" w14:textId="77777777" w:rsidR="0059635B" w:rsidRDefault="0059635B" w:rsidP="006975C6">
      <w:pPr>
        <w:spacing w:after="0" w:line="240" w:lineRule="auto"/>
      </w:pPr>
      <w:r>
        <w:separator/>
      </w:r>
    </w:p>
  </w:footnote>
  <w:footnote w:type="continuationSeparator" w:id="0">
    <w:p w14:paraId="12E05904" w14:textId="77777777" w:rsidR="0059635B" w:rsidRDefault="0059635B" w:rsidP="006975C6">
      <w:pPr>
        <w:spacing w:after="0" w:line="240" w:lineRule="auto"/>
      </w:pPr>
      <w:r>
        <w:continuationSeparator/>
      </w:r>
    </w:p>
  </w:footnote>
  <w:footnote w:id="1">
    <w:p w14:paraId="6E7A27D8" w14:textId="77777777" w:rsidR="007B2D68" w:rsidRPr="00AC5D3D" w:rsidRDefault="007B2D68" w:rsidP="009F1B0D">
      <w:pPr>
        <w:pStyle w:val="Sprotnaopomba-besedilo"/>
        <w:jc w:val="both"/>
        <w:rPr>
          <w:rFonts w:ascii="Calibri" w:hAnsi="Calibri"/>
          <w:sz w:val="18"/>
          <w:szCs w:val="18"/>
        </w:rPr>
      </w:pPr>
      <w:r w:rsidRPr="00B32C83">
        <w:rPr>
          <w:rStyle w:val="Sprotnaopomba-sklic"/>
          <w:sz w:val="18"/>
          <w:szCs w:val="18"/>
          <w:lang w:val="pt-BR"/>
        </w:rPr>
        <w:t>[1]</w:t>
      </w:r>
      <w:r w:rsidRPr="00B32C83">
        <w:rPr>
          <w:rFonts w:ascii="Calibri" w:hAnsi="Calibri"/>
          <w:sz w:val="18"/>
          <w:szCs w:val="18"/>
          <w:lang w:val="pt-BR"/>
        </w:rPr>
        <w:t xml:space="preserve"> </w:t>
      </w:r>
      <w:r w:rsidRPr="00AC5D3D">
        <w:rPr>
          <w:rFonts w:ascii="Calibri" w:hAnsi="Calibri"/>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87CC4"/>
    <w:multiLevelType w:val="hybridMultilevel"/>
    <w:tmpl w:val="68620272"/>
    <w:lvl w:ilvl="0" w:tplc="1626EEEA">
      <w:start w:val="1"/>
      <w:numFmt w:val="bullet"/>
      <w:lvlText w:val=""/>
      <w:lvlJc w:val="left"/>
      <w:pPr>
        <w:ind w:left="720" w:hanging="360"/>
      </w:pPr>
      <w:rPr>
        <w:rFonts w:ascii="Symbol" w:hAnsi="Symbol" w:cs="Symbol" w:hint="default"/>
        <w:sz w:val="18"/>
        <w:szCs w:val="18"/>
      </w:rPr>
    </w:lvl>
    <w:lvl w:ilvl="1" w:tplc="14A8B002">
      <w:start w:val="1"/>
      <w:numFmt w:val="bullet"/>
      <w:lvlText w:val="o"/>
      <w:lvlJc w:val="left"/>
      <w:pPr>
        <w:ind w:left="1440" w:hanging="360"/>
      </w:pPr>
      <w:rPr>
        <w:rFonts w:ascii="Courier New" w:hAnsi="Courier New" w:cs="Courier New" w:hint="default"/>
      </w:rPr>
    </w:lvl>
    <w:lvl w:ilvl="2" w:tplc="DA2EB116">
      <w:start w:val="1"/>
      <w:numFmt w:val="bullet"/>
      <w:lvlText w:val=""/>
      <w:lvlJc w:val="left"/>
      <w:pPr>
        <w:ind w:left="2160" w:hanging="360"/>
      </w:pPr>
      <w:rPr>
        <w:rFonts w:ascii="Wingdings" w:hAnsi="Wingdings" w:cs="Wingdings" w:hint="default"/>
      </w:rPr>
    </w:lvl>
    <w:lvl w:ilvl="3" w:tplc="453EA90E">
      <w:start w:val="1"/>
      <w:numFmt w:val="bullet"/>
      <w:lvlText w:val=""/>
      <w:lvlJc w:val="left"/>
      <w:pPr>
        <w:ind w:left="2880" w:hanging="360"/>
      </w:pPr>
      <w:rPr>
        <w:rFonts w:ascii="Symbol" w:hAnsi="Symbol" w:cs="Symbol" w:hint="default"/>
      </w:rPr>
    </w:lvl>
    <w:lvl w:ilvl="4" w:tplc="F60CD33E">
      <w:start w:val="1"/>
      <w:numFmt w:val="bullet"/>
      <w:lvlText w:val="o"/>
      <w:lvlJc w:val="left"/>
      <w:pPr>
        <w:ind w:left="3600" w:hanging="360"/>
      </w:pPr>
      <w:rPr>
        <w:rFonts w:ascii="Courier New" w:hAnsi="Courier New" w:cs="Courier New" w:hint="default"/>
      </w:rPr>
    </w:lvl>
    <w:lvl w:ilvl="5" w:tplc="A574C93A">
      <w:start w:val="1"/>
      <w:numFmt w:val="bullet"/>
      <w:lvlText w:val=""/>
      <w:lvlJc w:val="left"/>
      <w:pPr>
        <w:ind w:left="4320" w:hanging="360"/>
      </w:pPr>
      <w:rPr>
        <w:rFonts w:ascii="Wingdings" w:hAnsi="Wingdings" w:cs="Wingdings" w:hint="default"/>
      </w:rPr>
    </w:lvl>
    <w:lvl w:ilvl="6" w:tplc="29003EFE">
      <w:start w:val="1"/>
      <w:numFmt w:val="bullet"/>
      <w:lvlText w:val=""/>
      <w:lvlJc w:val="left"/>
      <w:pPr>
        <w:ind w:left="5040" w:hanging="360"/>
      </w:pPr>
      <w:rPr>
        <w:rFonts w:ascii="Symbol" w:hAnsi="Symbol" w:cs="Symbol" w:hint="default"/>
      </w:rPr>
    </w:lvl>
    <w:lvl w:ilvl="7" w:tplc="EF58AA80">
      <w:start w:val="1"/>
      <w:numFmt w:val="bullet"/>
      <w:lvlText w:val="o"/>
      <w:lvlJc w:val="left"/>
      <w:pPr>
        <w:ind w:left="5760" w:hanging="360"/>
      </w:pPr>
      <w:rPr>
        <w:rFonts w:ascii="Courier New" w:hAnsi="Courier New" w:cs="Courier New" w:hint="default"/>
      </w:rPr>
    </w:lvl>
    <w:lvl w:ilvl="8" w:tplc="9A24D33C">
      <w:start w:val="1"/>
      <w:numFmt w:val="bullet"/>
      <w:lvlText w:val=""/>
      <w:lvlJc w:val="left"/>
      <w:pPr>
        <w:ind w:left="6480" w:hanging="360"/>
      </w:pPr>
      <w:rPr>
        <w:rFonts w:ascii="Wingdings" w:hAnsi="Wingdings" w:cs="Wingdings" w:hint="default"/>
      </w:rPr>
    </w:lvl>
  </w:abstractNum>
  <w:abstractNum w:abstractNumId="2"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3" w15:restartNumberingAfterBreak="0">
    <w:nsid w:val="09595E46"/>
    <w:multiLevelType w:val="hybridMultilevel"/>
    <w:tmpl w:val="012EB33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171368"/>
    <w:multiLevelType w:val="hybridMultilevel"/>
    <w:tmpl w:val="78D8964C"/>
    <w:lvl w:ilvl="0" w:tplc="4E487BE4">
      <w:start w:val="1"/>
      <w:numFmt w:val="bullet"/>
      <w:lvlText w:val=""/>
      <w:lvlJc w:val="left"/>
      <w:pPr>
        <w:ind w:left="720" w:hanging="360"/>
      </w:pPr>
      <w:rPr>
        <w:rFonts w:ascii="Symbol" w:hAnsi="Symbol" w:cs="Symbol" w:hint="default"/>
        <w:sz w:val="18"/>
        <w:szCs w:val="18"/>
      </w:rPr>
    </w:lvl>
    <w:lvl w:ilvl="1" w:tplc="74BA8488">
      <w:start w:val="1"/>
      <w:numFmt w:val="bullet"/>
      <w:lvlText w:val="o"/>
      <w:lvlJc w:val="left"/>
      <w:pPr>
        <w:ind w:left="1440" w:hanging="360"/>
      </w:pPr>
      <w:rPr>
        <w:rFonts w:ascii="Courier New" w:hAnsi="Courier New" w:cs="Courier New" w:hint="default"/>
      </w:rPr>
    </w:lvl>
    <w:lvl w:ilvl="2" w:tplc="FF84EEFE">
      <w:start w:val="1"/>
      <w:numFmt w:val="bullet"/>
      <w:lvlText w:val=""/>
      <w:lvlJc w:val="left"/>
      <w:pPr>
        <w:ind w:left="2160" w:hanging="360"/>
      </w:pPr>
      <w:rPr>
        <w:rFonts w:ascii="Wingdings" w:hAnsi="Wingdings" w:cs="Wingdings" w:hint="default"/>
      </w:rPr>
    </w:lvl>
    <w:lvl w:ilvl="3" w:tplc="3D44B120">
      <w:start w:val="1"/>
      <w:numFmt w:val="bullet"/>
      <w:lvlText w:val=""/>
      <w:lvlJc w:val="left"/>
      <w:pPr>
        <w:ind w:left="2880" w:hanging="360"/>
      </w:pPr>
      <w:rPr>
        <w:rFonts w:ascii="Symbol" w:hAnsi="Symbol" w:cs="Symbol" w:hint="default"/>
      </w:rPr>
    </w:lvl>
    <w:lvl w:ilvl="4" w:tplc="A664F516">
      <w:start w:val="1"/>
      <w:numFmt w:val="bullet"/>
      <w:lvlText w:val="o"/>
      <w:lvlJc w:val="left"/>
      <w:pPr>
        <w:ind w:left="3600" w:hanging="360"/>
      </w:pPr>
      <w:rPr>
        <w:rFonts w:ascii="Courier New" w:hAnsi="Courier New" w:cs="Courier New" w:hint="default"/>
      </w:rPr>
    </w:lvl>
    <w:lvl w:ilvl="5" w:tplc="F3DE35E2">
      <w:start w:val="1"/>
      <w:numFmt w:val="bullet"/>
      <w:lvlText w:val=""/>
      <w:lvlJc w:val="left"/>
      <w:pPr>
        <w:ind w:left="4320" w:hanging="360"/>
      </w:pPr>
      <w:rPr>
        <w:rFonts w:ascii="Wingdings" w:hAnsi="Wingdings" w:cs="Wingdings" w:hint="default"/>
      </w:rPr>
    </w:lvl>
    <w:lvl w:ilvl="6" w:tplc="98FC64E4">
      <w:start w:val="1"/>
      <w:numFmt w:val="bullet"/>
      <w:lvlText w:val=""/>
      <w:lvlJc w:val="left"/>
      <w:pPr>
        <w:ind w:left="5040" w:hanging="360"/>
      </w:pPr>
      <w:rPr>
        <w:rFonts w:ascii="Symbol" w:hAnsi="Symbol" w:cs="Symbol" w:hint="default"/>
      </w:rPr>
    </w:lvl>
    <w:lvl w:ilvl="7" w:tplc="EC86619A">
      <w:start w:val="1"/>
      <w:numFmt w:val="bullet"/>
      <w:lvlText w:val="o"/>
      <w:lvlJc w:val="left"/>
      <w:pPr>
        <w:ind w:left="5760" w:hanging="360"/>
      </w:pPr>
      <w:rPr>
        <w:rFonts w:ascii="Courier New" w:hAnsi="Courier New" w:cs="Courier New" w:hint="default"/>
      </w:rPr>
    </w:lvl>
    <w:lvl w:ilvl="8" w:tplc="DE46BF90">
      <w:start w:val="1"/>
      <w:numFmt w:val="bullet"/>
      <w:lvlText w:val=""/>
      <w:lvlJc w:val="left"/>
      <w:pPr>
        <w:ind w:left="6480" w:hanging="360"/>
      </w:pPr>
      <w:rPr>
        <w:rFonts w:ascii="Wingdings" w:hAnsi="Wingdings" w:cs="Wingdings" w:hint="default"/>
      </w:rPr>
    </w:lvl>
  </w:abstractNum>
  <w:abstractNum w:abstractNumId="7" w15:restartNumberingAfterBreak="0">
    <w:nsid w:val="19B15F6A"/>
    <w:multiLevelType w:val="hybridMultilevel"/>
    <w:tmpl w:val="7C3CA4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C7110"/>
    <w:multiLevelType w:val="hybridMultilevel"/>
    <w:tmpl w:val="7920660A"/>
    <w:lvl w:ilvl="0" w:tplc="FFFFFFFF">
      <w:numFmt w:val="bullet"/>
      <w:lvlText w:val="-"/>
      <w:lvlJc w:val="left"/>
      <w:pPr>
        <w:ind w:left="771" w:hanging="360"/>
      </w:pPr>
      <w:rPr>
        <w:rFonts w:ascii="Times New Roman" w:eastAsia="Times New Roman" w:hAnsi="Times New Roman" w:hint="default"/>
      </w:rPr>
    </w:lvl>
    <w:lvl w:ilvl="1" w:tplc="FFFFFFFF" w:tentative="1">
      <w:start w:val="1"/>
      <w:numFmt w:val="bullet"/>
      <w:lvlText w:val="o"/>
      <w:lvlJc w:val="left"/>
      <w:pPr>
        <w:ind w:left="1491" w:hanging="360"/>
      </w:pPr>
      <w:rPr>
        <w:rFonts w:ascii="Courier New" w:hAnsi="Courier New" w:cs="Courier New" w:hint="default"/>
      </w:rPr>
    </w:lvl>
    <w:lvl w:ilvl="2" w:tplc="FFFFFFFF" w:tentative="1">
      <w:start w:val="1"/>
      <w:numFmt w:val="bullet"/>
      <w:lvlText w:val=""/>
      <w:lvlJc w:val="left"/>
      <w:pPr>
        <w:ind w:left="2211" w:hanging="360"/>
      </w:pPr>
      <w:rPr>
        <w:rFonts w:ascii="Wingdings" w:hAnsi="Wingdings" w:hint="default"/>
      </w:rPr>
    </w:lvl>
    <w:lvl w:ilvl="3" w:tplc="FFFFFFFF" w:tentative="1">
      <w:start w:val="1"/>
      <w:numFmt w:val="bullet"/>
      <w:lvlText w:val=""/>
      <w:lvlJc w:val="left"/>
      <w:pPr>
        <w:ind w:left="2931" w:hanging="360"/>
      </w:pPr>
      <w:rPr>
        <w:rFonts w:ascii="Symbol" w:hAnsi="Symbol" w:hint="default"/>
      </w:rPr>
    </w:lvl>
    <w:lvl w:ilvl="4" w:tplc="FFFFFFFF" w:tentative="1">
      <w:start w:val="1"/>
      <w:numFmt w:val="bullet"/>
      <w:lvlText w:val="o"/>
      <w:lvlJc w:val="left"/>
      <w:pPr>
        <w:ind w:left="3651" w:hanging="360"/>
      </w:pPr>
      <w:rPr>
        <w:rFonts w:ascii="Courier New" w:hAnsi="Courier New" w:cs="Courier New" w:hint="default"/>
      </w:rPr>
    </w:lvl>
    <w:lvl w:ilvl="5" w:tplc="FFFFFFFF" w:tentative="1">
      <w:start w:val="1"/>
      <w:numFmt w:val="bullet"/>
      <w:lvlText w:val=""/>
      <w:lvlJc w:val="left"/>
      <w:pPr>
        <w:ind w:left="4371" w:hanging="360"/>
      </w:pPr>
      <w:rPr>
        <w:rFonts w:ascii="Wingdings" w:hAnsi="Wingdings" w:hint="default"/>
      </w:rPr>
    </w:lvl>
    <w:lvl w:ilvl="6" w:tplc="FFFFFFFF" w:tentative="1">
      <w:start w:val="1"/>
      <w:numFmt w:val="bullet"/>
      <w:lvlText w:val=""/>
      <w:lvlJc w:val="left"/>
      <w:pPr>
        <w:ind w:left="5091" w:hanging="360"/>
      </w:pPr>
      <w:rPr>
        <w:rFonts w:ascii="Symbol" w:hAnsi="Symbol" w:hint="default"/>
      </w:rPr>
    </w:lvl>
    <w:lvl w:ilvl="7" w:tplc="FFFFFFFF" w:tentative="1">
      <w:start w:val="1"/>
      <w:numFmt w:val="bullet"/>
      <w:lvlText w:val="o"/>
      <w:lvlJc w:val="left"/>
      <w:pPr>
        <w:ind w:left="5811" w:hanging="360"/>
      </w:pPr>
      <w:rPr>
        <w:rFonts w:ascii="Courier New" w:hAnsi="Courier New" w:cs="Courier New" w:hint="default"/>
      </w:rPr>
    </w:lvl>
    <w:lvl w:ilvl="8" w:tplc="FFFFFFFF" w:tentative="1">
      <w:start w:val="1"/>
      <w:numFmt w:val="bullet"/>
      <w:lvlText w:val=""/>
      <w:lvlJc w:val="left"/>
      <w:pPr>
        <w:ind w:left="6531" w:hanging="360"/>
      </w:pPr>
      <w:rPr>
        <w:rFonts w:ascii="Wingdings" w:hAnsi="Wingdings" w:hint="default"/>
      </w:rPr>
    </w:lvl>
  </w:abstractNum>
  <w:abstractNum w:abstractNumId="9" w15:restartNumberingAfterBreak="0">
    <w:nsid w:val="276507C2"/>
    <w:multiLevelType w:val="hybridMultilevel"/>
    <w:tmpl w:val="AFE8F22E"/>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041577"/>
    <w:multiLevelType w:val="hybridMultilevel"/>
    <w:tmpl w:val="F6687A7A"/>
    <w:lvl w:ilvl="0" w:tplc="37FAEEC8">
      <w:start w:val="1"/>
      <w:numFmt w:val="decimal"/>
      <w:lvlText w:val="%1."/>
      <w:lvlJc w:val="left"/>
      <w:pPr>
        <w:tabs>
          <w:tab w:val="num" w:pos="720"/>
        </w:tabs>
        <w:ind w:left="720" w:hanging="360"/>
      </w:pPr>
      <w:rPr>
        <w:b w:val="0"/>
      </w:rPr>
    </w:lvl>
    <w:lvl w:ilvl="1" w:tplc="8F7ACBB2">
      <w:start w:val="1"/>
      <w:numFmt w:val="bullet"/>
      <w:lvlText w:val="-"/>
      <w:lvlJc w:val="left"/>
      <w:pPr>
        <w:tabs>
          <w:tab w:val="num" w:pos="1440"/>
        </w:tabs>
        <w:ind w:left="1440" w:hanging="360"/>
      </w:pPr>
      <w:rPr>
        <w:rFonts w:ascii="Tahoma" w:hAnsi="Tahoma" w:hint="default"/>
      </w:rPr>
    </w:lvl>
    <w:lvl w:ilvl="2" w:tplc="475E318C">
      <w:start w:val="1"/>
      <w:numFmt w:val="low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2A4C"/>
    <w:multiLevelType w:val="hybridMultilevel"/>
    <w:tmpl w:val="DED2CCE6"/>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5"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E8139B"/>
    <w:multiLevelType w:val="hybridMultilevel"/>
    <w:tmpl w:val="C3BA6A76"/>
    <w:lvl w:ilvl="0" w:tplc="BD6EB49A">
      <w:start w:val="1"/>
      <w:numFmt w:val="bullet"/>
      <w:lvlText w:val=""/>
      <w:lvlJc w:val="left"/>
      <w:pPr>
        <w:ind w:left="720" w:hanging="360"/>
      </w:pPr>
      <w:rPr>
        <w:rFonts w:ascii="Symbol" w:hAnsi="Symbol" w:cs="Symbol" w:hint="default"/>
        <w:sz w:val="18"/>
        <w:szCs w:val="18"/>
      </w:rPr>
    </w:lvl>
    <w:lvl w:ilvl="1" w:tplc="182CD9F2">
      <w:start w:val="1"/>
      <w:numFmt w:val="bullet"/>
      <w:lvlText w:val="o"/>
      <w:lvlJc w:val="left"/>
      <w:pPr>
        <w:ind w:left="1440" w:hanging="360"/>
      </w:pPr>
      <w:rPr>
        <w:rFonts w:ascii="Courier New" w:hAnsi="Courier New" w:cs="Courier New" w:hint="default"/>
      </w:rPr>
    </w:lvl>
    <w:lvl w:ilvl="2" w:tplc="966E9D32">
      <w:start w:val="1"/>
      <w:numFmt w:val="bullet"/>
      <w:lvlText w:val=""/>
      <w:lvlJc w:val="left"/>
      <w:pPr>
        <w:ind w:left="2160" w:hanging="360"/>
      </w:pPr>
      <w:rPr>
        <w:rFonts w:ascii="Wingdings" w:hAnsi="Wingdings" w:cs="Wingdings" w:hint="default"/>
      </w:rPr>
    </w:lvl>
    <w:lvl w:ilvl="3" w:tplc="F3B4C01C">
      <w:start w:val="1"/>
      <w:numFmt w:val="bullet"/>
      <w:lvlText w:val=""/>
      <w:lvlJc w:val="left"/>
      <w:pPr>
        <w:ind w:left="2880" w:hanging="360"/>
      </w:pPr>
      <w:rPr>
        <w:rFonts w:ascii="Symbol" w:hAnsi="Symbol" w:cs="Symbol" w:hint="default"/>
      </w:rPr>
    </w:lvl>
    <w:lvl w:ilvl="4" w:tplc="69346718">
      <w:start w:val="1"/>
      <w:numFmt w:val="bullet"/>
      <w:lvlText w:val="o"/>
      <w:lvlJc w:val="left"/>
      <w:pPr>
        <w:ind w:left="3600" w:hanging="360"/>
      </w:pPr>
      <w:rPr>
        <w:rFonts w:ascii="Courier New" w:hAnsi="Courier New" w:cs="Courier New" w:hint="default"/>
      </w:rPr>
    </w:lvl>
    <w:lvl w:ilvl="5" w:tplc="6BC83F3C">
      <w:start w:val="1"/>
      <w:numFmt w:val="bullet"/>
      <w:lvlText w:val=""/>
      <w:lvlJc w:val="left"/>
      <w:pPr>
        <w:ind w:left="4320" w:hanging="360"/>
      </w:pPr>
      <w:rPr>
        <w:rFonts w:ascii="Wingdings" w:hAnsi="Wingdings" w:cs="Wingdings" w:hint="default"/>
      </w:rPr>
    </w:lvl>
    <w:lvl w:ilvl="6" w:tplc="512EE3BE">
      <w:start w:val="1"/>
      <w:numFmt w:val="bullet"/>
      <w:lvlText w:val=""/>
      <w:lvlJc w:val="left"/>
      <w:pPr>
        <w:ind w:left="5040" w:hanging="360"/>
      </w:pPr>
      <w:rPr>
        <w:rFonts w:ascii="Symbol" w:hAnsi="Symbol" w:cs="Symbol" w:hint="default"/>
      </w:rPr>
    </w:lvl>
    <w:lvl w:ilvl="7" w:tplc="8F343436">
      <w:start w:val="1"/>
      <w:numFmt w:val="bullet"/>
      <w:lvlText w:val="o"/>
      <w:lvlJc w:val="left"/>
      <w:pPr>
        <w:ind w:left="5760" w:hanging="360"/>
      </w:pPr>
      <w:rPr>
        <w:rFonts w:ascii="Courier New" w:hAnsi="Courier New" w:cs="Courier New" w:hint="default"/>
      </w:rPr>
    </w:lvl>
    <w:lvl w:ilvl="8" w:tplc="80D86CE4">
      <w:start w:val="1"/>
      <w:numFmt w:val="bullet"/>
      <w:lvlText w:val=""/>
      <w:lvlJc w:val="left"/>
      <w:pPr>
        <w:ind w:left="6480" w:hanging="360"/>
      </w:pPr>
      <w:rPr>
        <w:rFonts w:ascii="Wingdings" w:hAnsi="Wingdings" w:cs="Wingdings" w:hint="default"/>
      </w:rPr>
    </w:lvl>
  </w:abstractNum>
  <w:abstractNum w:abstractNumId="17" w15:restartNumberingAfterBreak="0">
    <w:nsid w:val="35523FBA"/>
    <w:multiLevelType w:val="hybridMultilevel"/>
    <w:tmpl w:val="FB7C6360"/>
    <w:lvl w:ilvl="0" w:tplc="D3F4F628">
      <w:start w:val="1"/>
      <w:numFmt w:val="bullet"/>
      <w:lvlText w:val=""/>
      <w:lvlJc w:val="left"/>
      <w:pPr>
        <w:ind w:left="720" w:hanging="360"/>
      </w:pPr>
      <w:rPr>
        <w:rFonts w:ascii="Symbol" w:hAnsi="Symbol" w:cs="Symbol" w:hint="default"/>
        <w:sz w:val="18"/>
        <w:szCs w:val="18"/>
      </w:rPr>
    </w:lvl>
    <w:lvl w:ilvl="1" w:tplc="11E4C910">
      <w:start w:val="1"/>
      <w:numFmt w:val="bullet"/>
      <w:lvlText w:val="o"/>
      <w:lvlJc w:val="left"/>
      <w:pPr>
        <w:ind w:left="1440" w:hanging="360"/>
      </w:pPr>
      <w:rPr>
        <w:rFonts w:ascii="Courier New" w:hAnsi="Courier New" w:cs="Courier New" w:hint="default"/>
      </w:rPr>
    </w:lvl>
    <w:lvl w:ilvl="2" w:tplc="04465330">
      <w:start w:val="1"/>
      <w:numFmt w:val="bullet"/>
      <w:lvlText w:val=""/>
      <w:lvlJc w:val="left"/>
      <w:pPr>
        <w:ind w:left="2160" w:hanging="360"/>
      </w:pPr>
      <w:rPr>
        <w:rFonts w:ascii="Wingdings" w:hAnsi="Wingdings" w:cs="Wingdings" w:hint="default"/>
      </w:rPr>
    </w:lvl>
    <w:lvl w:ilvl="3" w:tplc="F20EAD34">
      <w:start w:val="1"/>
      <w:numFmt w:val="bullet"/>
      <w:lvlText w:val=""/>
      <w:lvlJc w:val="left"/>
      <w:pPr>
        <w:ind w:left="2880" w:hanging="360"/>
      </w:pPr>
      <w:rPr>
        <w:rFonts w:ascii="Symbol" w:hAnsi="Symbol" w:cs="Symbol" w:hint="default"/>
      </w:rPr>
    </w:lvl>
    <w:lvl w:ilvl="4" w:tplc="25E87E88">
      <w:start w:val="1"/>
      <w:numFmt w:val="bullet"/>
      <w:lvlText w:val="o"/>
      <w:lvlJc w:val="left"/>
      <w:pPr>
        <w:ind w:left="3600" w:hanging="360"/>
      </w:pPr>
      <w:rPr>
        <w:rFonts w:ascii="Courier New" w:hAnsi="Courier New" w:cs="Courier New" w:hint="default"/>
      </w:rPr>
    </w:lvl>
    <w:lvl w:ilvl="5" w:tplc="B874D23C">
      <w:start w:val="1"/>
      <w:numFmt w:val="bullet"/>
      <w:lvlText w:val=""/>
      <w:lvlJc w:val="left"/>
      <w:pPr>
        <w:ind w:left="4320" w:hanging="360"/>
      </w:pPr>
      <w:rPr>
        <w:rFonts w:ascii="Wingdings" w:hAnsi="Wingdings" w:cs="Wingdings" w:hint="default"/>
      </w:rPr>
    </w:lvl>
    <w:lvl w:ilvl="6" w:tplc="E53A6534">
      <w:start w:val="1"/>
      <w:numFmt w:val="bullet"/>
      <w:lvlText w:val=""/>
      <w:lvlJc w:val="left"/>
      <w:pPr>
        <w:ind w:left="5040" w:hanging="360"/>
      </w:pPr>
      <w:rPr>
        <w:rFonts w:ascii="Symbol" w:hAnsi="Symbol" w:cs="Symbol" w:hint="default"/>
      </w:rPr>
    </w:lvl>
    <w:lvl w:ilvl="7" w:tplc="F46A2A58">
      <w:start w:val="1"/>
      <w:numFmt w:val="bullet"/>
      <w:lvlText w:val="o"/>
      <w:lvlJc w:val="left"/>
      <w:pPr>
        <w:ind w:left="5760" w:hanging="360"/>
      </w:pPr>
      <w:rPr>
        <w:rFonts w:ascii="Courier New" w:hAnsi="Courier New" w:cs="Courier New" w:hint="default"/>
      </w:rPr>
    </w:lvl>
    <w:lvl w:ilvl="8" w:tplc="B9E049C8">
      <w:start w:val="1"/>
      <w:numFmt w:val="bullet"/>
      <w:lvlText w:val=""/>
      <w:lvlJc w:val="left"/>
      <w:pPr>
        <w:ind w:left="6480" w:hanging="360"/>
      </w:pPr>
      <w:rPr>
        <w:rFonts w:ascii="Wingdings" w:hAnsi="Wingdings" w:cs="Wingdings" w:hint="default"/>
      </w:rPr>
    </w:lvl>
  </w:abstractNum>
  <w:abstractNum w:abstractNumId="18" w15:restartNumberingAfterBreak="0">
    <w:nsid w:val="3A755DAD"/>
    <w:multiLevelType w:val="hybridMultilevel"/>
    <w:tmpl w:val="05E0A506"/>
    <w:lvl w:ilvl="0" w:tplc="7CF0A4E2">
      <w:start w:val="1"/>
      <w:numFmt w:val="decimal"/>
      <w:lvlText w:val="%1."/>
      <w:lvlJc w:val="left"/>
      <w:pPr>
        <w:ind w:left="720" w:hanging="360"/>
      </w:pPr>
      <w:rPr>
        <w:rFonts w:ascii="Arial" w:hAnsi="Arial" w:cs="Arial" w:hint="default"/>
        <w:sz w:val="18"/>
        <w:szCs w:val="18"/>
      </w:rPr>
    </w:lvl>
    <w:lvl w:ilvl="1" w:tplc="06BCC662">
      <w:start w:val="1"/>
      <w:numFmt w:val="decimal"/>
      <w:lvlText w:val="%2."/>
      <w:lvlJc w:val="left"/>
      <w:pPr>
        <w:ind w:left="1440" w:hanging="360"/>
      </w:pPr>
    </w:lvl>
    <w:lvl w:ilvl="2" w:tplc="4ED6CB1E">
      <w:start w:val="1"/>
      <w:numFmt w:val="decimal"/>
      <w:lvlText w:val="%3."/>
      <w:lvlJc w:val="left"/>
      <w:pPr>
        <w:ind w:left="2160" w:hanging="360"/>
      </w:pPr>
    </w:lvl>
    <w:lvl w:ilvl="3" w:tplc="F50A388C">
      <w:start w:val="1"/>
      <w:numFmt w:val="decimal"/>
      <w:lvlText w:val="%4."/>
      <w:lvlJc w:val="left"/>
      <w:pPr>
        <w:ind w:left="2880" w:hanging="360"/>
      </w:pPr>
    </w:lvl>
    <w:lvl w:ilvl="4" w:tplc="BCF806B2">
      <w:start w:val="1"/>
      <w:numFmt w:val="decimal"/>
      <w:lvlText w:val="%5."/>
      <w:lvlJc w:val="left"/>
      <w:pPr>
        <w:ind w:left="3600" w:hanging="360"/>
      </w:pPr>
    </w:lvl>
    <w:lvl w:ilvl="5" w:tplc="40CC6662">
      <w:start w:val="1"/>
      <w:numFmt w:val="decimal"/>
      <w:lvlText w:val="%6."/>
      <w:lvlJc w:val="left"/>
      <w:pPr>
        <w:ind w:left="4320" w:hanging="360"/>
      </w:pPr>
    </w:lvl>
    <w:lvl w:ilvl="6" w:tplc="330229C2">
      <w:start w:val="1"/>
      <w:numFmt w:val="decimal"/>
      <w:lvlText w:val="%7."/>
      <w:lvlJc w:val="left"/>
      <w:pPr>
        <w:ind w:left="5040" w:hanging="360"/>
      </w:pPr>
    </w:lvl>
    <w:lvl w:ilvl="7" w:tplc="5FCA2230">
      <w:start w:val="1"/>
      <w:numFmt w:val="decimal"/>
      <w:lvlText w:val="%8."/>
      <w:lvlJc w:val="left"/>
      <w:pPr>
        <w:ind w:left="5760" w:hanging="360"/>
      </w:pPr>
    </w:lvl>
    <w:lvl w:ilvl="8" w:tplc="14FC7BF2">
      <w:start w:val="1"/>
      <w:numFmt w:val="decimal"/>
      <w:lvlText w:val="%9."/>
      <w:lvlJc w:val="left"/>
      <w:pPr>
        <w:ind w:left="6480" w:hanging="360"/>
      </w:pPr>
    </w:lvl>
  </w:abstractNum>
  <w:abstractNum w:abstractNumId="19" w15:restartNumberingAfterBreak="0">
    <w:nsid w:val="3C2940BF"/>
    <w:multiLevelType w:val="hybridMultilevel"/>
    <w:tmpl w:val="D2F810CA"/>
    <w:lvl w:ilvl="0" w:tplc="FEA48F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21" w15:restartNumberingAfterBreak="0">
    <w:nsid w:val="3F560ED7"/>
    <w:multiLevelType w:val="hybridMultilevel"/>
    <w:tmpl w:val="ED44D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205B75"/>
    <w:multiLevelType w:val="hybridMultilevel"/>
    <w:tmpl w:val="D8EEA406"/>
    <w:lvl w:ilvl="0" w:tplc="EC7A99EC">
      <w:start w:val="1"/>
      <w:numFmt w:val="bullet"/>
      <w:lvlText w:val=""/>
      <w:lvlJc w:val="left"/>
      <w:pPr>
        <w:ind w:left="720" w:hanging="360"/>
      </w:pPr>
      <w:rPr>
        <w:rFonts w:ascii="Symbol" w:hAnsi="Symbol" w:cs="Symbol" w:hint="default"/>
        <w:sz w:val="18"/>
        <w:szCs w:val="18"/>
      </w:rPr>
    </w:lvl>
    <w:lvl w:ilvl="1" w:tplc="82A20F4C">
      <w:start w:val="1"/>
      <w:numFmt w:val="bullet"/>
      <w:lvlText w:val="o"/>
      <w:lvlJc w:val="left"/>
      <w:pPr>
        <w:ind w:left="1440" w:hanging="360"/>
      </w:pPr>
      <w:rPr>
        <w:rFonts w:ascii="Courier New" w:hAnsi="Courier New" w:cs="Courier New" w:hint="default"/>
      </w:rPr>
    </w:lvl>
    <w:lvl w:ilvl="2" w:tplc="5C22FF32">
      <w:start w:val="1"/>
      <w:numFmt w:val="bullet"/>
      <w:lvlText w:val=""/>
      <w:lvlJc w:val="left"/>
      <w:pPr>
        <w:ind w:left="2160" w:hanging="360"/>
      </w:pPr>
      <w:rPr>
        <w:rFonts w:ascii="Wingdings" w:hAnsi="Wingdings" w:cs="Wingdings" w:hint="default"/>
      </w:rPr>
    </w:lvl>
    <w:lvl w:ilvl="3" w:tplc="BEAC7F8A">
      <w:start w:val="1"/>
      <w:numFmt w:val="bullet"/>
      <w:lvlText w:val=""/>
      <w:lvlJc w:val="left"/>
      <w:pPr>
        <w:ind w:left="2880" w:hanging="360"/>
      </w:pPr>
      <w:rPr>
        <w:rFonts w:ascii="Symbol" w:hAnsi="Symbol" w:cs="Symbol" w:hint="default"/>
      </w:rPr>
    </w:lvl>
    <w:lvl w:ilvl="4" w:tplc="561C07A8">
      <w:start w:val="1"/>
      <w:numFmt w:val="bullet"/>
      <w:lvlText w:val="o"/>
      <w:lvlJc w:val="left"/>
      <w:pPr>
        <w:ind w:left="3600" w:hanging="360"/>
      </w:pPr>
      <w:rPr>
        <w:rFonts w:ascii="Courier New" w:hAnsi="Courier New" w:cs="Courier New" w:hint="default"/>
      </w:rPr>
    </w:lvl>
    <w:lvl w:ilvl="5" w:tplc="0CB49680">
      <w:start w:val="1"/>
      <w:numFmt w:val="bullet"/>
      <w:lvlText w:val=""/>
      <w:lvlJc w:val="left"/>
      <w:pPr>
        <w:ind w:left="4320" w:hanging="360"/>
      </w:pPr>
      <w:rPr>
        <w:rFonts w:ascii="Wingdings" w:hAnsi="Wingdings" w:cs="Wingdings" w:hint="default"/>
      </w:rPr>
    </w:lvl>
    <w:lvl w:ilvl="6" w:tplc="2938AD3A">
      <w:start w:val="1"/>
      <w:numFmt w:val="bullet"/>
      <w:lvlText w:val=""/>
      <w:lvlJc w:val="left"/>
      <w:pPr>
        <w:ind w:left="5040" w:hanging="360"/>
      </w:pPr>
      <w:rPr>
        <w:rFonts w:ascii="Symbol" w:hAnsi="Symbol" w:cs="Symbol" w:hint="default"/>
      </w:rPr>
    </w:lvl>
    <w:lvl w:ilvl="7" w:tplc="2E5AB97A">
      <w:start w:val="1"/>
      <w:numFmt w:val="bullet"/>
      <w:lvlText w:val="o"/>
      <w:lvlJc w:val="left"/>
      <w:pPr>
        <w:ind w:left="5760" w:hanging="360"/>
      </w:pPr>
      <w:rPr>
        <w:rFonts w:ascii="Courier New" w:hAnsi="Courier New" w:cs="Courier New" w:hint="default"/>
      </w:rPr>
    </w:lvl>
    <w:lvl w:ilvl="8" w:tplc="FD22B246">
      <w:start w:val="1"/>
      <w:numFmt w:val="bullet"/>
      <w:lvlText w:val=""/>
      <w:lvlJc w:val="left"/>
      <w:pPr>
        <w:ind w:left="6480" w:hanging="360"/>
      </w:pPr>
      <w:rPr>
        <w:rFonts w:ascii="Wingdings" w:hAnsi="Wingdings" w:cs="Wingdings" w:hint="default"/>
      </w:rPr>
    </w:lvl>
  </w:abstractNum>
  <w:abstractNum w:abstractNumId="23" w15:restartNumberingAfterBreak="0">
    <w:nsid w:val="403C7892"/>
    <w:multiLevelType w:val="hybridMultilevel"/>
    <w:tmpl w:val="5FBAD840"/>
    <w:lvl w:ilvl="0" w:tplc="8B54BA1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49F74133"/>
    <w:multiLevelType w:val="hybridMultilevel"/>
    <w:tmpl w:val="27288942"/>
    <w:lvl w:ilvl="0" w:tplc="11E4DA00">
      <w:start w:val="1"/>
      <w:numFmt w:val="bullet"/>
      <w:lvlText w:val=""/>
      <w:lvlJc w:val="left"/>
      <w:pPr>
        <w:ind w:left="720" w:hanging="360"/>
      </w:pPr>
      <w:rPr>
        <w:rFonts w:ascii="Symbol" w:hAnsi="Symbol" w:cs="Symbol" w:hint="default"/>
        <w:sz w:val="18"/>
        <w:szCs w:val="18"/>
      </w:rPr>
    </w:lvl>
    <w:lvl w:ilvl="1" w:tplc="F07ED9E0">
      <w:start w:val="1"/>
      <w:numFmt w:val="bullet"/>
      <w:lvlText w:val="o"/>
      <w:lvlJc w:val="left"/>
      <w:pPr>
        <w:ind w:left="1440" w:hanging="360"/>
      </w:pPr>
      <w:rPr>
        <w:rFonts w:ascii="Courier New" w:hAnsi="Courier New" w:cs="Courier New" w:hint="default"/>
      </w:rPr>
    </w:lvl>
    <w:lvl w:ilvl="2" w:tplc="08120D6C">
      <w:start w:val="1"/>
      <w:numFmt w:val="bullet"/>
      <w:lvlText w:val=""/>
      <w:lvlJc w:val="left"/>
      <w:pPr>
        <w:ind w:left="2160" w:hanging="360"/>
      </w:pPr>
      <w:rPr>
        <w:rFonts w:ascii="Wingdings" w:hAnsi="Wingdings" w:cs="Wingdings" w:hint="default"/>
      </w:rPr>
    </w:lvl>
    <w:lvl w:ilvl="3" w:tplc="384AE13C">
      <w:start w:val="1"/>
      <w:numFmt w:val="bullet"/>
      <w:lvlText w:val=""/>
      <w:lvlJc w:val="left"/>
      <w:pPr>
        <w:ind w:left="2880" w:hanging="360"/>
      </w:pPr>
      <w:rPr>
        <w:rFonts w:ascii="Symbol" w:hAnsi="Symbol" w:cs="Symbol" w:hint="default"/>
      </w:rPr>
    </w:lvl>
    <w:lvl w:ilvl="4" w:tplc="4748F4F6">
      <w:start w:val="1"/>
      <w:numFmt w:val="bullet"/>
      <w:lvlText w:val="o"/>
      <w:lvlJc w:val="left"/>
      <w:pPr>
        <w:ind w:left="3600" w:hanging="360"/>
      </w:pPr>
      <w:rPr>
        <w:rFonts w:ascii="Courier New" w:hAnsi="Courier New" w:cs="Courier New" w:hint="default"/>
      </w:rPr>
    </w:lvl>
    <w:lvl w:ilvl="5" w:tplc="3B604402">
      <w:start w:val="1"/>
      <w:numFmt w:val="bullet"/>
      <w:lvlText w:val=""/>
      <w:lvlJc w:val="left"/>
      <w:pPr>
        <w:ind w:left="4320" w:hanging="360"/>
      </w:pPr>
      <w:rPr>
        <w:rFonts w:ascii="Wingdings" w:hAnsi="Wingdings" w:cs="Wingdings" w:hint="default"/>
      </w:rPr>
    </w:lvl>
    <w:lvl w:ilvl="6" w:tplc="6B3A0A26">
      <w:start w:val="1"/>
      <w:numFmt w:val="bullet"/>
      <w:lvlText w:val=""/>
      <w:lvlJc w:val="left"/>
      <w:pPr>
        <w:ind w:left="5040" w:hanging="360"/>
      </w:pPr>
      <w:rPr>
        <w:rFonts w:ascii="Symbol" w:hAnsi="Symbol" w:cs="Symbol" w:hint="default"/>
      </w:rPr>
    </w:lvl>
    <w:lvl w:ilvl="7" w:tplc="AD0C102C">
      <w:start w:val="1"/>
      <w:numFmt w:val="bullet"/>
      <w:lvlText w:val="o"/>
      <w:lvlJc w:val="left"/>
      <w:pPr>
        <w:ind w:left="5760" w:hanging="360"/>
      </w:pPr>
      <w:rPr>
        <w:rFonts w:ascii="Courier New" w:hAnsi="Courier New" w:cs="Courier New" w:hint="default"/>
      </w:rPr>
    </w:lvl>
    <w:lvl w:ilvl="8" w:tplc="B330D5EC">
      <w:start w:val="1"/>
      <w:numFmt w:val="bullet"/>
      <w:lvlText w:val=""/>
      <w:lvlJc w:val="left"/>
      <w:pPr>
        <w:ind w:left="6480" w:hanging="360"/>
      </w:pPr>
      <w:rPr>
        <w:rFonts w:ascii="Wingdings" w:hAnsi="Wingdings" w:cs="Wingdings" w:hint="default"/>
      </w:rPr>
    </w:lvl>
  </w:abstractNum>
  <w:abstractNum w:abstractNumId="26" w15:restartNumberingAfterBreak="0">
    <w:nsid w:val="4B53005D"/>
    <w:multiLevelType w:val="hybridMultilevel"/>
    <w:tmpl w:val="B23E7A7A"/>
    <w:lvl w:ilvl="0" w:tplc="D6227FD0">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1948A6"/>
    <w:multiLevelType w:val="hybridMultilevel"/>
    <w:tmpl w:val="A788B2C0"/>
    <w:lvl w:ilvl="0" w:tplc="0BBA1A26">
      <w:start w:val="1"/>
      <w:numFmt w:val="bullet"/>
      <w:lvlText w:val=""/>
      <w:lvlJc w:val="left"/>
      <w:pPr>
        <w:ind w:left="720" w:hanging="360"/>
      </w:pPr>
      <w:rPr>
        <w:rFonts w:ascii="Symbol" w:hAnsi="Symbol" w:cs="Symbol" w:hint="default"/>
        <w:sz w:val="18"/>
        <w:szCs w:val="18"/>
      </w:rPr>
    </w:lvl>
    <w:lvl w:ilvl="1" w:tplc="94423E28">
      <w:start w:val="1"/>
      <w:numFmt w:val="bullet"/>
      <w:lvlText w:val="o"/>
      <w:lvlJc w:val="left"/>
      <w:pPr>
        <w:ind w:left="1440" w:hanging="360"/>
      </w:pPr>
      <w:rPr>
        <w:rFonts w:ascii="Courier New" w:hAnsi="Courier New" w:cs="Courier New" w:hint="default"/>
      </w:rPr>
    </w:lvl>
    <w:lvl w:ilvl="2" w:tplc="06C62208">
      <w:start w:val="1"/>
      <w:numFmt w:val="bullet"/>
      <w:lvlText w:val=""/>
      <w:lvlJc w:val="left"/>
      <w:pPr>
        <w:ind w:left="2160" w:hanging="360"/>
      </w:pPr>
      <w:rPr>
        <w:rFonts w:ascii="Wingdings" w:hAnsi="Wingdings" w:cs="Wingdings" w:hint="default"/>
      </w:rPr>
    </w:lvl>
    <w:lvl w:ilvl="3" w:tplc="E244FAE2">
      <w:start w:val="1"/>
      <w:numFmt w:val="bullet"/>
      <w:lvlText w:val=""/>
      <w:lvlJc w:val="left"/>
      <w:pPr>
        <w:ind w:left="2880" w:hanging="360"/>
      </w:pPr>
      <w:rPr>
        <w:rFonts w:ascii="Symbol" w:hAnsi="Symbol" w:cs="Symbol" w:hint="default"/>
      </w:rPr>
    </w:lvl>
    <w:lvl w:ilvl="4" w:tplc="658039D0">
      <w:start w:val="1"/>
      <w:numFmt w:val="bullet"/>
      <w:lvlText w:val="o"/>
      <w:lvlJc w:val="left"/>
      <w:pPr>
        <w:ind w:left="3600" w:hanging="360"/>
      </w:pPr>
      <w:rPr>
        <w:rFonts w:ascii="Courier New" w:hAnsi="Courier New" w:cs="Courier New" w:hint="default"/>
      </w:rPr>
    </w:lvl>
    <w:lvl w:ilvl="5" w:tplc="37B8E12A">
      <w:start w:val="1"/>
      <w:numFmt w:val="bullet"/>
      <w:lvlText w:val=""/>
      <w:lvlJc w:val="left"/>
      <w:pPr>
        <w:ind w:left="4320" w:hanging="360"/>
      </w:pPr>
      <w:rPr>
        <w:rFonts w:ascii="Wingdings" w:hAnsi="Wingdings" w:cs="Wingdings" w:hint="default"/>
      </w:rPr>
    </w:lvl>
    <w:lvl w:ilvl="6" w:tplc="A9524392">
      <w:start w:val="1"/>
      <w:numFmt w:val="bullet"/>
      <w:lvlText w:val=""/>
      <w:lvlJc w:val="left"/>
      <w:pPr>
        <w:ind w:left="5040" w:hanging="360"/>
      </w:pPr>
      <w:rPr>
        <w:rFonts w:ascii="Symbol" w:hAnsi="Symbol" w:cs="Symbol" w:hint="default"/>
      </w:rPr>
    </w:lvl>
    <w:lvl w:ilvl="7" w:tplc="A824EDA6">
      <w:start w:val="1"/>
      <w:numFmt w:val="bullet"/>
      <w:lvlText w:val="o"/>
      <w:lvlJc w:val="left"/>
      <w:pPr>
        <w:ind w:left="5760" w:hanging="360"/>
      </w:pPr>
      <w:rPr>
        <w:rFonts w:ascii="Courier New" w:hAnsi="Courier New" w:cs="Courier New" w:hint="default"/>
      </w:rPr>
    </w:lvl>
    <w:lvl w:ilvl="8" w:tplc="B7721C12">
      <w:start w:val="1"/>
      <w:numFmt w:val="bullet"/>
      <w:lvlText w:val=""/>
      <w:lvlJc w:val="left"/>
      <w:pPr>
        <w:ind w:left="6480" w:hanging="360"/>
      </w:pPr>
      <w:rPr>
        <w:rFonts w:ascii="Wingdings" w:hAnsi="Wingdings" w:cs="Wingdings" w:hint="default"/>
      </w:rPr>
    </w:lvl>
  </w:abstractNum>
  <w:abstractNum w:abstractNumId="28" w15:restartNumberingAfterBreak="0">
    <w:nsid w:val="54C01124"/>
    <w:multiLevelType w:val="multilevel"/>
    <w:tmpl w:val="796CB1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C71D7"/>
    <w:multiLevelType w:val="hybridMultilevel"/>
    <w:tmpl w:val="2CC01280"/>
    <w:lvl w:ilvl="0" w:tplc="1A965C62">
      <w:start w:val="1"/>
      <w:numFmt w:val="bullet"/>
      <w:lvlText w:val=""/>
      <w:lvlJc w:val="left"/>
      <w:pPr>
        <w:ind w:left="720" w:hanging="360"/>
      </w:pPr>
      <w:rPr>
        <w:rFonts w:ascii="Symbol" w:hAnsi="Symbol" w:cs="Symbol" w:hint="default"/>
        <w:sz w:val="18"/>
        <w:szCs w:val="18"/>
      </w:rPr>
    </w:lvl>
    <w:lvl w:ilvl="1" w:tplc="A4E09930">
      <w:start w:val="1"/>
      <w:numFmt w:val="bullet"/>
      <w:lvlText w:val="o"/>
      <w:lvlJc w:val="left"/>
      <w:pPr>
        <w:ind w:left="1440" w:hanging="360"/>
      </w:pPr>
      <w:rPr>
        <w:rFonts w:ascii="Courier New" w:hAnsi="Courier New" w:cs="Courier New" w:hint="default"/>
      </w:rPr>
    </w:lvl>
    <w:lvl w:ilvl="2" w:tplc="550648DE">
      <w:start w:val="1"/>
      <w:numFmt w:val="bullet"/>
      <w:lvlText w:val=""/>
      <w:lvlJc w:val="left"/>
      <w:pPr>
        <w:ind w:left="2160" w:hanging="360"/>
      </w:pPr>
      <w:rPr>
        <w:rFonts w:ascii="Wingdings" w:hAnsi="Wingdings" w:cs="Wingdings" w:hint="default"/>
      </w:rPr>
    </w:lvl>
    <w:lvl w:ilvl="3" w:tplc="E8E67E36">
      <w:start w:val="1"/>
      <w:numFmt w:val="bullet"/>
      <w:lvlText w:val=""/>
      <w:lvlJc w:val="left"/>
      <w:pPr>
        <w:ind w:left="2880" w:hanging="360"/>
      </w:pPr>
      <w:rPr>
        <w:rFonts w:ascii="Symbol" w:hAnsi="Symbol" w:cs="Symbol" w:hint="default"/>
      </w:rPr>
    </w:lvl>
    <w:lvl w:ilvl="4" w:tplc="70144DF4">
      <w:start w:val="1"/>
      <w:numFmt w:val="bullet"/>
      <w:lvlText w:val="o"/>
      <w:lvlJc w:val="left"/>
      <w:pPr>
        <w:ind w:left="3600" w:hanging="360"/>
      </w:pPr>
      <w:rPr>
        <w:rFonts w:ascii="Courier New" w:hAnsi="Courier New" w:cs="Courier New" w:hint="default"/>
      </w:rPr>
    </w:lvl>
    <w:lvl w:ilvl="5" w:tplc="E96EC284">
      <w:start w:val="1"/>
      <w:numFmt w:val="bullet"/>
      <w:lvlText w:val=""/>
      <w:lvlJc w:val="left"/>
      <w:pPr>
        <w:ind w:left="4320" w:hanging="360"/>
      </w:pPr>
      <w:rPr>
        <w:rFonts w:ascii="Wingdings" w:hAnsi="Wingdings" w:cs="Wingdings" w:hint="default"/>
      </w:rPr>
    </w:lvl>
    <w:lvl w:ilvl="6" w:tplc="C76CF286">
      <w:start w:val="1"/>
      <w:numFmt w:val="bullet"/>
      <w:lvlText w:val=""/>
      <w:lvlJc w:val="left"/>
      <w:pPr>
        <w:ind w:left="5040" w:hanging="360"/>
      </w:pPr>
      <w:rPr>
        <w:rFonts w:ascii="Symbol" w:hAnsi="Symbol" w:cs="Symbol" w:hint="default"/>
      </w:rPr>
    </w:lvl>
    <w:lvl w:ilvl="7" w:tplc="93B62DA2">
      <w:start w:val="1"/>
      <w:numFmt w:val="bullet"/>
      <w:lvlText w:val="o"/>
      <w:lvlJc w:val="left"/>
      <w:pPr>
        <w:ind w:left="5760" w:hanging="360"/>
      </w:pPr>
      <w:rPr>
        <w:rFonts w:ascii="Courier New" w:hAnsi="Courier New" w:cs="Courier New" w:hint="default"/>
      </w:rPr>
    </w:lvl>
    <w:lvl w:ilvl="8" w:tplc="05862A26">
      <w:start w:val="1"/>
      <w:numFmt w:val="bullet"/>
      <w:lvlText w:val=""/>
      <w:lvlJc w:val="left"/>
      <w:pPr>
        <w:ind w:left="6480" w:hanging="360"/>
      </w:pPr>
      <w:rPr>
        <w:rFonts w:ascii="Wingdings" w:hAnsi="Wingdings" w:cs="Wingdings" w:hint="default"/>
      </w:rPr>
    </w:lvl>
  </w:abstractNum>
  <w:abstractNum w:abstractNumId="3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972484"/>
    <w:multiLevelType w:val="hybridMultilevel"/>
    <w:tmpl w:val="0568C8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5E5F2E"/>
    <w:multiLevelType w:val="hybridMultilevel"/>
    <w:tmpl w:val="85DA626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E14D7"/>
    <w:multiLevelType w:val="hybridMultilevel"/>
    <w:tmpl w:val="71C29E26"/>
    <w:lvl w:ilvl="0" w:tplc="97C287C4">
      <w:start w:val="1"/>
      <w:numFmt w:val="bullet"/>
      <w:lvlText w:val=""/>
      <w:lvlJc w:val="left"/>
      <w:pPr>
        <w:ind w:left="720" w:hanging="360"/>
      </w:pPr>
      <w:rPr>
        <w:rFonts w:ascii="Symbol" w:hAnsi="Symbol" w:cs="Symbol" w:hint="default"/>
        <w:sz w:val="18"/>
        <w:szCs w:val="18"/>
      </w:rPr>
    </w:lvl>
    <w:lvl w:ilvl="1" w:tplc="DBC80964">
      <w:start w:val="1"/>
      <w:numFmt w:val="bullet"/>
      <w:lvlText w:val="o"/>
      <w:lvlJc w:val="left"/>
      <w:pPr>
        <w:ind w:left="1440" w:hanging="360"/>
      </w:pPr>
      <w:rPr>
        <w:rFonts w:ascii="Courier New" w:hAnsi="Courier New" w:cs="Courier New" w:hint="default"/>
      </w:rPr>
    </w:lvl>
    <w:lvl w:ilvl="2" w:tplc="BD2A8EC8">
      <w:start w:val="1"/>
      <w:numFmt w:val="bullet"/>
      <w:lvlText w:val=""/>
      <w:lvlJc w:val="left"/>
      <w:pPr>
        <w:ind w:left="2160" w:hanging="360"/>
      </w:pPr>
      <w:rPr>
        <w:rFonts w:ascii="Wingdings" w:hAnsi="Wingdings" w:cs="Wingdings" w:hint="default"/>
      </w:rPr>
    </w:lvl>
    <w:lvl w:ilvl="3" w:tplc="F4482896">
      <w:start w:val="1"/>
      <w:numFmt w:val="bullet"/>
      <w:lvlText w:val=""/>
      <w:lvlJc w:val="left"/>
      <w:pPr>
        <w:ind w:left="2880" w:hanging="360"/>
      </w:pPr>
      <w:rPr>
        <w:rFonts w:ascii="Symbol" w:hAnsi="Symbol" w:cs="Symbol" w:hint="default"/>
      </w:rPr>
    </w:lvl>
    <w:lvl w:ilvl="4" w:tplc="6AF6B7B0">
      <w:start w:val="1"/>
      <w:numFmt w:val="bullet"/>
      <w:lvlText w:val="o"/>
      <w:lvlJc w:val="left"/>
      <w:pPr>
        <w:ind w:left="3600" w:hanging="360"/>
      </w:pPr>
      <w:rPr>
        <w:rFonts w:ascii="Courier New" w:hAnsi="Courier New" w:cs="Courier New" w:hint="default"/>
      </w:rPr>
    </w:lvl>
    <w:lvl w:ilvl="5" w:tplc="78B2CB0C">
      <w:start w:val="1"/>
      <w:numFmt w:val="bullet"/>
      <w:lvlText w:val=""/>
      <w:lvlJc w:val="left"/>
      <w:pPr>
        <w:ind w:left="4320" w:hanging="360"/>
      </w:pPr>
      <w:rPr>
        <w:rFonts w:ascii="Wingdings" w:hAnsi="Wingdings" w:cs="Wingdings" w:hint="default"/>
      </w:rPr>
    </w:lvl>
    <w:lvl w:ilvl="6" w:tplc="12164D04">
      <w:start w:val="1"/>
      <w:numFmt w:val="bullet"/>
      <w:lvlText w:val=""/>
      <w:lvlJc w:val="left"/>
      <w:pPr>
        <w:ind w:left="5040" w:hanging="360"/>
      </w:pPr>
      <w:rPr>
        <w:rFonts w:ascii="Symbol" w:hAnsi="Symbol" w:cs="Symbol" w:hint="default"/>
      </w:rPr>
    </w:lvl>
    <w:lvl w:ilvl="7" w:tplc="E5C2CAE0">
      <w:start w:val="1"/>
      <w:numFmt w:val="bullet"/>
      <w:lvlText w:val="o"/>
      <w:lvlJc w:val="left"/>
      <w:pPr>
        <w:ind w:left="5760" w:hanging="360"/>
      </w:pPr>
      <w:rPr>
        <w:rFonts w:ascii="Courier New" w:hAnsi="Courier New" w:cs="Courier New" w:hint="default"/>
      </w:rPr>
    </w:lvl>
    <w:lvl w:ilvl="8" w:tplc="8A681BEC">
      <w:start w:val="1"/>
      <w:numFmt w:val="bullet"/>
      <w:lvlText w:val=""/>
      <w:lvlJc w:val="left"/>
      <w:pPr>
        <w:ind w:left="6480" w:hanging="360"/>
      </w:pPr>
      <w:rPr>
        <w:rFonts w:ascii="Wingdings" w:hAnsi="Wingdings" w:cs="Wingdings" w:hint="default"/>
      </w:rPr>
    </w:lvl>
  </w:abstractNum>
  <w:abstractNum w:abstractNumId="34" w15:restartNumberingAfterBreak="0">
    <w:nsid w:val="67DD61A1"/>
    <w:multiLevelType w:val="hybridMultilevel"/>
    <w:tmpl w:val="70CCC6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36" w15:restartNumberingAfterBreak="0">
    <w:nsid w:val="6BB12D1A"/>
    <w:multiLevelType w:val="hybridMultilevel"/>
    <w:tmpl w:val="D952A17E"/>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90C1F"/>
    <w:multiLevelType w:val="hybridMultilevel"/>
    <w:tmpl w:val="6C72D6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36117"/>
    <w:multiLevelType w:val="hybridMultilevel"/>
    <w:tmpl w:val="90E2C97E"/>
    <w:lvl w:ilvl="0" w:tplc="49A23A5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0D31BC7"/>
    <w:multiLevelType w:val="hybridMultilevel"/>
    <w:tmpl w:val="D39476F8"/>
    <w:lvl w:ilvl="0" w:tplc="AD8A3ABA">
      <w:start w:val="1"/>
      <w:numFmt w:val="decimal"/>
      <w:lvlText w:val="%1."/>
      <w:lvlJc w:val="left"/>
      <w:pPr>
        <w:ind w:left="720" w:hanging="360"/>
      </w:pPr>
      <w:rPr>
        <w:rFonts w:ascii="Arial" w:hAnsi="Arial" w:cs="Arial" w:hint="default"/>
        <w:sz w:val="18"/>
        <w:szCs w:val="18"/>
      </w:rPr>
    </w:lvl>
    <w:lvl w:ilvl="1" w:tplc="803E4080">
      <w:start w:val="1"/>
      <w:numFmt w:val="decimal"/>
      <w:lvlText w:val="%2."/>
      <w:lvlJc w:val="left"/>
      <w:pPr>
        <w:ind w:left="1440" w:hanging="360"/>
      </w:pPr>
    </w:lvl>
    <w:lvl w:ilvl="2" w:tplc="D018D38E">
      <w:start w:val="1"/>
      <w:numFmt w:val="decimal"/>
      <w:lvlText w:val="%3."/>
      <w:lvlJc w:val="left"/>
      <w:pPr>
        <w:ind w:left="2160" w:hanging="360"/>
      </w:pPr>
    </w:lvl>
    <w:lvl w:ilvl="3" w:tplc="7AACAD10">
      <w:start w:val="1"/>
      <w:numFmt w:val="decimal"/>
      <w:lvlText w:val="%4."/>
      <w:lvlJc w:val="left"/>
      <w:pPr>
        <w:ind w:left="2880" w:hanging="360"/>
      </w:pPr>
    </w:lvl>
    <w:lvl w:ilvl="4" w:tplc="A950EC5E">
      <w:start w:val="1"/>
      <w:numFmt w:val="decimal"/>
      <w:lvlText w:val="%5."/>
      <w:lvlJc w:val="left"/>
      <w:pPr>
        <w:ind w:left="3600" w:hanging="360"/>
      </w:pPr>
    </w:lvl>
    <w:lvl w:ilvl="5" w:tplc="8C0C17A6">
      <w:start w:val="1"/>
      <w:numFmt w:val="decimal"/>
      <w:lvlText w:val="%6."/>
      <w:lvlJc w:val="left"/>
      <w:pPr>
        <w:ind w:left="4320" w:hanging="360"/>
      </w:pPr>
    </w:lvl>
    <w:lvl w:ilvl="6" w:tplc="ADAC4676">
      <w:start w:val="1"/>
      <w:numFmt w:val="decimal"/>
      <w:lvlText w:val="%7."/>
      <w:lvlJc w:val="left"/>
      <w:pPr>
        <w:ind w:left="5040" w:hanging="360"/>
      </w:pPr>
    </w:lvl>
    <w:lvl w:ilvl="7" w:tplc="95C410D2">
      <w:start w:val="1"/>
      <w:numFmt w:val="decimal"/>
      <w:lvlText w:val="%8."/>
      <w:lvlJc w:val="left"/>
      <w:pPr>
        <w:ind w:left="5760" w:hanging="360"/>
      </w:pPr>
    </w:lvl>
    <w:lvl w:ilvl="8" w:tplc="8D184CE4">
      <w:start w:val="1"/>
      <w:numFmt w:val="decimal"/>
      <w:lvlText w:val="%9."/>
      <w:lvlJc w:val="left"/>
      <w:pPr>
        <w:ind w:left="6480" w:hanging="360"/>
      </w:pPr>
    </w:lvl>
  </w:abstractNum>
  <w:abstractNum w:abstractNumId="4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44730E"/>
    <w:multiLevelType w:val="hybridMultilevel"/>
    <w:tmpl w:val="43986CFE"/>
    <w:lvl w:ilvl="0" w:tplc="D93ED938">
      <w:start w:val="1"/>
      <w:numFmt w:val="bullet"/>
      <w:lvlText w:val=""/>
      <w:lvlJc w:val="left"/>
      <w:pPr>
        <w:ind w:left="720" w:hanging="360"/>
      </w:pPr>
      <w:rPr>
        <w:rFonts w:ascii="Symbol" w:hAnsi="Symbol" w:cs="Symbol" w:hint="default"/>
        <w:sz w:val="18"/>
        <w:szCs w:val="18"/>
      </w:rPr>
    </w:lvl>
    <w:lvl w:ilvl="1" w:tplc="F0C0A1EE">
      <w:start w:val="1"/>
      <w:numFmt w:val="bullet"/>
      <w:lvlText w:val="o"/>
      <w:lvlJc w:val="left"/>
      <w:pPr>
        <w:ind w:left="1440" w:hanging="360"/>
      </w:pPr>
      <w:rPr>
        <w:rFonts w:ascii="Courier New" w:hAnsi="Courier New" w:cs="Courier New" w:hint="default"/>
      </w:rPr>
    </w:lvl>
    <w:lvl w:ilvl="2" w:tplc="AAEC89FA">
      <w:start w:val="1"/>
      <w:numFmt w:val="bullet"/>
      <w:lvlText w:val=""/>
      <w:lvlJc w:val="left"/>
      <w:pPr>
        <w:ind w:left="2160" w:hanging="360"/>
      </w:pPr>
      <w:rPr>
        <w:rFonts w:ascii="Wingdings" w:hAnsi="Wingdings" w:cs="Wingdings" w:hint="default"/>
      </w:rPr>
    </w:lvl>
    <w:lvl w:ilvl="3" w:tplc="A2947F1C">
      <w:start w:val="1"/>
      <w:numFmt w:val="bullet"/>
      <w:lvlText w:val=""/>
      <w:lvlJc w:val="left"/>
      <w:pPr>
        <w:ind w:left="2880" w:hanging="360"/>
      </w:pPr>
      <w:rPr>
        <w:rFonts w:ascii="Symbol" w:hAnsi="Symbol" w:cs="Symbol" w:hint="default"/>
      </w:rPr>
    </w:lvl>
    <w:lvl w:ilvl="4" w:tplc="F662CD20">
      <w:start w:val="1"/>
      <w:numFmt w:val="bullet"/>
      <w:lvlText w:val="o"/>
      <w:lvlJc w:val="left"/>
      <w:pPr>
        <w:ind w:left="3600" w:hanging="360"/>
      </w:pPr>
      <w:rPr>
        <w:rFonts w:ascii="Courier New" w:hAnsi="Courier New" w:cs="Courier New" w:hint="default"/>
      </w:rPr>
    </w:lvl>
    <w:lvl w:ilvl="5" w:tplc="F76EED98">
      <w:start w:val="1"/>
      <w:numFmt w:val="bullet"/>
      <w:lvlText w:val=""/>
      <w:lvlJc w:val="left"/>
      <w:pPr>
        <w:ind w:left="4320" w:hanging="360"/>
      </w:pPr>
      <w:rPr>
        <w:rFonts w:ascii="Wingdings" w:hAnsi="Wingdings" w:cs="Wingdings" w:hint="default"/>
      </w:rPr>
    </w:lvl>
    <w:lvl w:ilvl="6" w:tplc="80826CC2">
      <w:start w:val="1"/>
      <w:numFmt w:val="bullet"/>
      <w:lvlText w:val=""/>
      <w:lvlJc w:val="left"/>
      <w:pPr>
        <w:ind w:left="5040" w:hanging="360"/>
      </w:pPr>
      <w:rPr>
        <w:rFonts w:ascii="Symbol" w:hAnsi="Symbol" w:cs="Symbol" w:hint="default"/>
      </w:rPr>
    </w:lvl>
    <w:lvl w:ilvl="7" w:tplc="D4F67052">
      <w:start w:val="1"/>
      <w:numFmt w:val="bullet"/>
      <w:lvlText w:val="o"/>
      <w:lvlJc w:val="left"/>
      <w:pPr>
        <w:ind w:left="5760" w:hanging="360"/>
      </w:pPr>
      <w:rPr>
        <w:rFonts w:ascii="Courier New" w:hAnsi="Courier New" w:cs="Courier New" w:hint="default"/>
      </w:rPr>
    </w:lvl>
    <w:lvl w:ilvl="8" w:tplc="543275BE">
      <w:start w:val="1"/>
      <w:numFmt w:val="bullet"/>
      <w:lvlText w:val=""/>
      <w:lvlJc w:val="left"/>
      <w:pPr>
        <w:ind w:left="6480" w:hanging="360"/>
      </w:pPr>
      <w:rPr>
        <w:rFonts w:ascii="Wingdings" w:hAnsi="Wingdings" w:cs="Wingdings" w:hint="default"/>
      </w:rPr>
    </w:lvl>
  </w:abstractNum>
  <w:abstractNum w:abstractNumId="42" w15:restartNumberingAfterBreak="0">
    <w:nsid w:val="7A7B14EA"/>
    <w:multiLevelType w:val="hybridMultilevel"/>
    <w:tmpl w:val="1BB08400"/>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43" w15:restartNumberingAfterBreak="0">
    <w:nsid w:val="7C730FA1"/>
    <w:multiLevelType w:val="hybridMultilevel"/>
    <w:tmpl w:val="A238DD58"/>
    <w:lvl w:ilvl="0" w:tplc="1DE2EE34">
      <w:start w:val="1"/>
      <w:numFmt w:val="bullet"/>
      <w:lvlText w:val=""/>
      <w:lvlJc w:val="left"/>
      <w:pPr>
        <w:ind w:left="720" w:hanging="360"/>
      </w:pPr>
      <w:rPr>
        <w:rFonts w:ascii="Symbol" w:hAnsi="Symbol" w:cs="Symbol" w:hint="default"/>
        <w:sz w:val="18"/>
        <w:szCs w:val="18"/>
      </w:rPr>
    </w:lvl>
    <w:lvl w:ilvl="1" w:tplc="D8ACFE5C">
      <w:start w:val="1"/>
      <w:numFmt w:val="bullet"/>
      <w:lvlText w:val="o"/>
      <w:lvlJc w:val="left"/>
      <w:pPr>
        <w:ind w:left="1440" w:hanging="360"/>
      </w:pPr>
      <w:rPr>
        <w:rFonts w:ascii="Courier New" w:hAnsi="Courier New" w:cs="Courier New" w:hint="default"/>
      </w:rPr>
    </w:lvl>
    <w:lvl w:ilvl="2" w:tplc="BA1AFF1A">
      <w:start w:val="1"/>
      <w:numFmt w:val="bullet"/>
      <w:lvlText w:val=""/>
      <w:lvlJc w:val="left"/>
      <w:pPr>
        <w:ind w:left="2160" w:hanging="360"/>
      </w:pPr>
      <w:rPr>
        <w:rFonts w:ascii="Wingdings" w:hAnsi="Wingdings" w:cs="Wingdings" w:hint="default"/>
      </w:rPr>
    </w:lvl>
    <w:lvl w:ilvl="3" w:tplc="562AE88E">
      <w:start w:val="1"/>
      <w:numFmt w:val="bullet"/>
      <w:lvlText w:val=""/>
      <w:lvlJc w:val="left"/>
      <w:pPr>
        <w:ind w:left="2880" w:hanging="360"/>
      </w:pPr>
      <w:rPr>
        <w:rFonts w:ascii="Symbol" w:hAnsi="Symbol" w:cs="Symbol" w:hint="default"/>
      </w:rPr>
    </w:lvl>
    <w:lvl w:ilvl="4" w:tplc="0C50AA12">
      <w:start w:val="1"/>
      <w:numFmt w:val="bullet"/>
      <w:lvlText w:val="o"/>
      <w:lvlJc w:val="left"/>
      <w:pPr>
        <w:ind w:left="3600" w:hanging="360"/>
      </w:pPr>
      <w:rPr>
        <w:rFonts w:ascii="Courier New" w:hAnsi="Courier New" w:cs="Courier New" w:hint="default"/>
      </w:rPr>
    </w:lvl>
    <w:lvl w:ilvl="5" w:tplc="01C071D0">
      <w:start w:val="1"/>
      <w:numFmt w:val="bullet"/>
      <w:lvlText w:val=""/>
      <w:lvlJc w:val="left"/>
      <w:pPr>
        <w:ind w:left="4320" w:hanging="360"/>
      </w:pPr>
      <w:rPr>
        <w:rFonts w:ascii="Wingdings" w:hAnsi="Wingdings" w:cs="Wingdings" w:hint="default"/>
      </w:rPr>
    </w:lvl>
    <w:lvl w:ilvl="6" w:tplc="AE383A2A">
      <w:start w:val="1"/>
      <w:numFmt w:val="bullet"/>
      <w:lvlText w:val=""/>
      <w:lvlJc w:val="left"/>
      <w:pPr>
        <w:ind w:left="5040" w:hanging="360"/>
      </w:pPr>
      <w:rPr>
        <w:rFonts w:ascii="Symbol" w:hAnsi="Symbol" w:cs="Symbol" w:hint="default"/>
      </w:rPr>
    </w:lvl>
    <w:lvl w:ilvl="7" w:tplc="C7B64526">
      <w:start w:val="1"/>
      <w:numFmt w:val="bullet"/>
      <w:lvlText w:val="o"/>
      <w:lvlJc w:val="left"/>
      <w:pPr>
        <w:ind w:left="5760" w:hanging="360"/>
      </w:pPr>
      <w:rPr>
        <w:rFonts w:ascii="Courier New" w:hAnsi="Courier New" w:cs="Courier New" w:hint="default"/>
      </w:rPr>
    </w:lvl>
    <w:lvl w:ilvl="8" w:tplc="1678698E">
      <w:start w:val="1"/>
      <w:numFmt w:val="bullet"/>
      <w:lvlText w:val=""/>
      <w:lvlJc w:val="left"/>
      <w:pPr>
        <w:ind w:left="6480" w:hanging="360"/>
      </w:pPr>
      <w:rPr>
        <w:rFonts w:ascii="Wingdings" w:hAnsi="Wingdings" w:cs="Wingdings" w:hint="default"/>
      </w:rPr>
    </w:lvl>
  </w:abstractNum>
  <w:abstractNum w:abstractNumId="44"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45" w15:restartNumberingAfterBreak="0">
    <w:nsid w:val="7E751221"/>
    <w:multiLevelType w:val="hybridMultilevel"/>
    <w:tmpl w:val="42C61DF8"/>
    <w:lvl w:ilvl="0" w:tplc="0D18B076">
      <w:start w:val="1"/>
      <w:numFmt w:val="bullet"/>
      <w:lvlText w:val=""/>
      <w:lvlJc w:val="left"/>
      <w:pPr>
        <w:ind w:left="720" w:hanging="360"/>
      </w:pPr>
      <w:rPr>
        <w:rFonts w:ascii="Symbol" w:hAnsi="Symbol" w:cs="Symbol" w:hint="default"/>
        <w:sz w:val="24"/>
        <w:szCs w:val="24"/>
      </w:rPr>
    </w:lvl>
    <w:lvl w:ilvl="1" w:tplc="21B2EA0E">
      <w:start w:val="1"/>
      <w:numFmt w:val="bullet"/>
      <w:lvlText w:val="o"/>
      <w:lvlJc w:val="left"/>
      <w:pPr>
        <w:ind w:left="1440" w:hanging="360"/>
      </w:pPr>
      <w:rPr>
        <w:rFonts w:ascii="Courier New" w:hAnsi="Courier New" w:cs="Courier New" w:hint="default"/>
      </w:rPr>
    </w:lvl>
    <w:lvl w:ilvl="2" w:tplc="BB265ABA">
      <w:start w:val="1"/>
      <w:numFmt w:val="bullet"/>
      <w:lvlText w:val=""/>
      <w:lvlJc w:val="left"/>
      <w:pPr>
        <w:ind w:left="2160" w:hanging="360"/>
      </w:pPr>
      <w:rPr>
        <w:rFonts w:ascii="Wingdings" w:hAnsi="Wingdings" w:cs="Wingdings" w:hint="default"/>
      </w:rPr>
    </w:lvl>
    <w:lvl w:ilvl="3" w:tplc="FF261C58">
      <w:start w:val="1"/>
      <w:numFmt w:val="bullet"/>
      <w:lvlText w:val=""/>
      <w:lvlJc w:val="left"/>
      <w:pPr>
        <w:ind w:left="2880" w:hanging="360"/>
      </w:pPr>
      <w:rPr>
        <w:rFonts w:ascii="Symbol" w:hAnsi="Symbol" w:cs="Symbol" w:hint="default"/>
      </w:rPr>
    </w:lvl>
    <w:lvl w:ilvl="4" w:tplc="D8E8B6B8">
      <w:start w:val="1"/>
      <w:numFmt w:val="bullet"/>
      <w:lvlText w:val="o"/>
      <w:lvlJc w:val="left"/>
      <w:pPr>
        <w:ind w:left="3600" w:hanging="360"/>
      </w:pPr>
      <w:rPr>
        <w:rFonts w:ascii="Courier New" w:hAnsi="Courier New" w:cs="Courier New" w:hint="default"/>
      </w:rPr>
    </w:lvl>
    <w:lvl w:ilvl="5" w:tplc="31D2B6B0">
      <w:start w:val="1"/>
      <w:numFmt w:val="bullet"/>
      <w:lvlText w:val=""/>
      <w:lvlJc w:val="left"/>
      <w:pPr>
        <w:ind w:left="4320" w:hanging="360"/>
      </w:pPr>
      <w:rPr>
        <w:rFonts w:ascii="Wingdings" w:hAnsi="Wingdings" w:cs="Wingdings" w:hint="default"/>
      </w:rPr>
    </w:lvl>
    <w:lvl w:ilvl="6" w:tplc="1AD2500C">
      <w:start w:val="1"/>
      <w:numFmt w:val="bullet"/>
      <w:lvlText w:val=""/>
      <w:lvlJc w:val="left"/>
      <w:pPr>
        <w:ind w:left="5040" w:hanging="360"/>
      </w:pPr>
      <w:rPr>
        <w:rFonts w:ascii="Symbol" w:hAnsi="Symbol" w:cs="Symbol" w:hint="default"/>
      </w:rPr>
    </w:lvl>
    <w:lvl w:ilvl="7" w:tplc="66924D5C">
      <w:start w:val="1"/>
      <w:numFmt w:val="bullet"/>
      <w:lvlText w:val="o"/>
      <w:lvlJc w:val="left"/>
      <w:pPr>
        <w:ind w:left="5760" w:hanging="360"/>
      </w:pPr>
      <w:rPr>
        <w:rFonts w:ascii="Courier New" w:hAnsi="Courier New" w:cs="Courier New" w:hint="default"/>
      </w:rPr>
    </w:lvl>
    <w:lvl w:ilvl="8" w:tplc="502CF856">
      <w:start w:val="1"/>
      <w:numFmt w:val="bullet"/>
      <w:lvlText w:val=""/>
      <w:lvlJc w:val="left"/>
      <w:pPr>
        <w:ind w:left="6480" w:hanging="360"/>
      </w:pPr>
      <w:rPr>
        <w:rFonts w:ascii="Wingdings" w:hAnsi="Wingdings" w:cs="Wingdings" w:hint="default"/>
      </w:rPr>
    </w:lvl>
  </w:abstractNum>
  <w:abstractNum w:abstractNumId="46"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970739833">
    <w:abstractNumId w:val="2"/>
  </w:num>
  <w:num w:numId="2" w16cid:durableId="198320257">
    <w:abstractNumId w:val="43"/>
  </w:num>
  <w:num w:numId="3" w16cid:durableId="1407532221">
    <w:abstractNumId w:val="41"/>
  </w:num>
  <w:num w:numId="4" w16cid:durableId="1958751234">
    <w:abstractNumId w:val="45"/>
  </w:num>
  <w:num w:numId="5" w16cid:durableId="2059894552">
    <w:abstractNumId w:val="20"/>
  </w:num>
  <w:num w:numId="6" w16cid:durableId="1140616413">
    <w:abstractNumId w:val="29"/>
  </w:num>
  <w:num w:numId="7" w16cid:durableId="1544126416">
    <w:abstractNumId w:val="33"/>
  </w:num>
  <w:num w:numId="8" w16cid:durableId="109133614">
    <w:abstractNumId w:val="17"/>
  </w:num>
  <w:num w:numId="9" w16cid:durableId="1167669417">
    <w:abstractNumId w:val="18"/>
  </w:num>
  <w:num w:numId="10" w16cid:durableId="1389953953">
    <w:abstractNumId w:val="1"/>
  </w:num>
  <w:num w:numId="11" w16cid:durableId="348145835">
    <w:abstractNumId w:val="16"/>
  </w:num>
  <w:num w:numId="12" w16cid:durableId="432672616">
    <w:abstractNumId w:val="25"/>
  </w:num>
  <w:num w:numId="13" w16cid:durableId="887768594">
    <w:abstractNumId w:val="22"/>
  </w:num>
  <w:num w:numId="14" w16cid:durableId="782268511">
    <w:abstractNumId w:val="6"/>
  </w:num>
  <w:num w:numId="15" w16cid:durableId="1922525369">
    <w:abstractNumId w:val="27"/>
  </w:num>
  <w:num w:numId="16" w16cid:durableId="109319213">
    <w:abstractNumId w:val="44"/>
  </w:num>
  <w:num w:numId="17" w16cid:durableId="511644326">
    <w:abstractNumId w:val="15"/>
  </w:num>
  <w:num w:numId="18" w16cid:durableId="2081902891">
    <w:abstractNumId w:val="34"/>
  </w:num>
  <w:num w:numId="19" w16cid:durableId="2080517825">
    <w:abstractNumId w:val="0"/>
  </w:num>
  <w:num w:numId="20" w16cid:durableId="441263408">
    <w:abstractNumId w:val="23"/>
  </w:num>
  <w:num w:numId="21" w16cid:durableId="373504655">
    <w:abstractNumId w:val="35"/>
  </w:num>
  <w:num w:numId="22" w16cid:durableId="1358579606">
    <w:abstractNumId w:val="14"/>
  </w:num>
  <w:num w:numId="23" w16cid:durableId="1581133870">
    <w:abstractNumId w:val="11"/>
  </w:num>
  <w:num w:numId="24" w16cid:durableId="1932933097">
    <w:abstractNumId w:val="46"/>
  </w:num>
  <w:num w:numId="25" w16cid:durableId="927155279">
    <w:abstractNumId w:val="13"/>
  </w:num>
  <w:num w:numId="26" w16cid:durableId="19860948">
    <w:abstractNumId w:val="9"/>
  </w:num>
  <w:num w:numId="27" w16cid:durableId="8115587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745328">
    <w:abstractNumId w:val="10"/>
  </w:num>
  <w:num w:numId="29" w16cid:durableId="1207986601">
    <w:abstractNumId w:val="30"/>
  </w:num>
  <w:num w:numId="30" w16cid:durableId="1624075406">
    <w:abstractNumId w:val="26"/>
  </w:num>
  <w:num w:numId="31" w16cid:durableId="1564566256">
    <w:abstractNumId w:val="38"/>
  </w:num>
  <w:num w:numId="32" w16cid:durableId="676930474">
    <w:abstractNumId w:val="10"/>
  </w:num>
  <w:num w:numId="33" w16cid:durableId="1490176629">
    <w:abstractNumId w:val="36"/>
  </w:num>
  <w:num w:numId="34" w16cid:durableId="1476292924">
    <w:abstractNumId w:val="3"/>
  </w:num>
  <w:num w:numId="35" w16cid:durableId="1868520716">
    <w:abstractNumId w:val="31"/>
  </w:num>
  <w:num w:numId="36" w16cid:durableId="1373459029">
    <w:abstractNumId w:val="32"/>
  </w:num>
  <w:num w:numId="37" w16cid:durableId="1192105888">
    <w:abstractNumId w:val="40"/>
  </w:num>
  <w:num w:numId="38" w16cid:durableId="1581870956">
    <w:abstractNumId w:val="37"/>
  </w:num>
  <w:num w:numId="39" w16cid:durableId="416054523">
    <w:abstractNumId w:val="4"/>
  </w:num>
  <w:num w:numId="40" w16cid:durableId="176115432">
    <w:abstractNumId w:val="7"/>
  </w:num>
  <w:num w:numId="41" w16cid:durableId="1591348356">
    <w:abstractNumId w:val="19"/>
  </w:num>
  <w:num w:numId="42" w16cid:durableId="1460295058">
    <w:abstractNumId w:val="42"/>
  </w:num>
  <w:num w:numId="43" w16cid:durableId="1416396482">
    <w:abstractNumId w:val="8"/>
  </w:num>
  <w:num w:numId="44" w16cid:durableId="1084032389">
    <w:abstractNumId w:val="5"/>
  </w:num>
  <w:num w:numId="45" w16cid:durableId="73094827">
    <w:abstractNumId w:val="12"/>
  </w:num>
  <w:num w:numId="46" w16cid:durableId="1749036815">
    <w:abstractNumId w:val="28"/>
  </w:num>
  <w:num w:numId="47" w16cid:durableId="84957995">
    <w:abstractNumId w:val="21"/>
  </w:num>
  <w:num w:numId="48" w16cid:durableId="961424922">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wNjAwNbU0M7IwMzRW0lEKTi0uzszPAykwqQUAwHJEeCwAAAA="/>
  </w:docVars>
  <w:rsids>
    <w:rsidRoot w:val="006975C6"/>
    <w:rsid w:val="000001C5"/>
    <w:rsid w:val="00003FA0"/>
    <w:rsid w:val="0001040A"/>
    <w:rsid w:val="000104BA"/>
    <w:rsid w:val="00021212"/>
    <w:rsid w:val="0002502E"/>
    <w:rsid w:val="00027574"/>
    <w:rsid w:val="00027F41"/>
    <w:rsid w:val="0003504F"/>
    <w:rsid w:val="00037A49"/>
    <w:rsid w:val="00041C4E"/>
    <w:rsid w:val="00043DDE"/>
    <w:rsid w:val="00050C04"/>
    <w:rsid w:val="00055300"/>
    <w:rsid w:val="00056A07"/>
    <w:rsid w:val="000603A3"/>
    <w:rsid w:val="000629C6"/>
    <w:rsid w:val="000631F0"/>
    <w:rsid w:val="00063B00"/>
    <w:rsid w:val="00063FFA"/>
    <w:rsid w:val="000776F5"/>
    <w:rsid w:val="00081F53"/>
    <w:rsid w:val="000844D0"/>
    <w:rsid w:val="00084775"/>
    <w:rsid w:val="00085CC8"/>
    <w:rsid w:val="0008775E"/>
    <w:rsid w:val="00095022"/>
    <w:rsid w:val="00096F39"/>
    <w:rsid w:val="00097ECD"/>
    <w:rsid w:val="00097F4A"/>
    <w:rsid w:val="000A31D2"/>
    <w:rsid w:val="000A4C78"/>
    <w:rsid w:val="000A55ED"/>
    <w:rsid w:val="000B40D9"/>
    <w:rsid w:val="000B67E0"/>
    <w:rsid w:val="000B6E10"/>
    <w:rsid w:val="000C18F5"/>
    <w:rsid w:val="000C5527"/>
    <w:rsid w:val="000C755D"/>
    <w:rsid w:val="000C7C0D"/>
    <w:rsid w:val="000E3505"/>
    <w:rsid w:val="000E60E4"/>
    <w:rsid w:val="000E76C6"/>
    <w:rsid w:val="000F0190"/>
    <w:rsid w:val="000F2A26"/>
    <w:rsid w:val="000F7849"/>
    <w:rsid w:val="00102984"/>
    <w:rsid w:val="00105673"/>
    <w:rsid w:val="00110D58"/>
    <w:rsid w:val="00113348"/>
    <w:rsid w:val="001214BE"/>
    <w:rsid w:val="00121AF6"/>
    <w:rsid w:val="00123E28"/>
    <w:rsid w:val="00125454"/>
    <w:rsid w:val="00126124"/>
    <w:rsid w:val="00126595"/>
    <w:rsid w:val="00126FB7"/>
    <w:rsid w:val="00127127"/>
    <w:rsid w:val="0013473B"/>
    <w:rsid w:val="00134892"/>
    <w:rsid w:val="00135D9E"/>
    <w:rsid w:val="00144306"/>
    <w:rsid w:val="00144555"/>
    <w:rsid w:val="00146C0D"/>
    <w:rsid w:val="0015231C"/>
    <w:rsid w:val="001553BF"/>
    <w:rsid w:val="00155523"/>
    <w:rsid w:val="001672B7"/>
    <w:rsid w:val="00171181"/>
    <w:rsid w:val="00171580"/>
    <w:rsid w:val="0017194D"/>
    <w:rsid w:val="00172391"/>
    <w:rsid w:val="00172B67"/>
    <w:rsid w:val="00175576"/>
    <w:rsid w:val="00191C85"/>
    <w:rsid w:val="00197FB3"/>
    <w:rsid w:val="001A0C62"/>
    <w:rsid w:val="001A32BB"/>
    <w:rsid w:val="001B12E0"/>
    <w:rsid w:val="001B2EC8"/>
    <w:rsid w:val="001B4874"/>
    <w:rsid w:val="001B7601"/>
    <w:rsid w:val="001C58D5"/>
    <w:rsid w:val="001C6C10"/>
    <w:rsid w:val="001C70D3"/>
    <w:rsid w:val="001D0018"/>
    <w:rsid w:val="001E4EB2"/>
    <w:rsid w:val="001E6257"/>
    <w:rsid w:val="001E6910"/>
    <w:rsid w:val="001F0BB2"/>
    <w:rsid w:val="00204EDB"/>
    <w:rsid w:val="00206145"/>
    <w:rsid w:val="00220C6F"/>
    <w:rsid w:val="00221F38"/>
    <w:rsid w:val="0022335C"/>
    <w:rsid w:val="0022690B"/>
    <w:rsid w:val="00233C17"/>
    <w:rsid w:val="00237F32"/>
    <w:rsid w:val="0024739D"/>
    <w:rsid w:val="00247D35"/>
    <w:rsid w:val="00250597"/>
    <w:rsid w:val="00256E1F"/>
    <w:rsid w:val="00261346"/>
    <w:rsid w:val="00261FD3"/>
    <w:rsid w:val="002634AA"/>
    <w:rsid w:val="00264F7B"/>
    <w:rsid w:val="00270680"/>
    <w:rsid w:val="00291428"/>
    <w:rsid w:val="00293863"/>
    <w:rsid w:val="002A0663"/>
    <w:rsid w:val="002B1F8A"/>
    <w:rsid w:val="002C31D1"/>
    <w:rsid w:val="002C343F"/>
    <w:rsid w:val="002C4C19"/>
    <w:rsid w:val="002C5803"/>
    <w:rsid w:val="002D0D92"/>
    <w:rsid w:val="002D32AD"/>
    <w:rsid w:val="002D58B5"/>
    <w:rsid w:val="002D5AEC"/>
    <w:rsid w:val="002E243C"/>
    <w:rsid w:val="002E5A81"/>
    <w:rsid w:val="002E5DA5"/>
    <w:rsid w:val="002F18D7"/>
    <w:rsid w:val="002F2FDA"/>
    <w:rsid w:val="002F488E"/>
    <w:rsid w:val="002F6565"/>
    <w:rsid w:val="00301D60"/>
    <w:rsid w:val="003053B8"/>
    <w:rsid w:val="0030732B"/>
    <w:rsid w:val="00313BB2"/>
    <w:rsid w:val="00314FE3"/>
    <w:rsid w:val="00330482"/>
    <w:rsid w:val="00330BC3"/>
    <w:rsid w:val="00331657"/>
    <w:rsid w:val="0033249E"/>
    <w:rsid w:val="003325C9"/>
    <w:rsid w:val="00332C01"/>
    <w:rsid w:val="00337E4D"/>
    <w:rsid w:val="00340F97"/>
    <w:rsid w:val="00343395"/>
    <w:rsid w:val="00357E26"/>
    <w:rsid w:val="00363B58"/>
    <w:rsid w:val="00375A0B"/>
    <w:rsid w:val="00376080"/>
    <w:rsid w:val="00382604"/>
    <w:rsid w:val="003844F1"/>
    <w:rsid w:val="0038452E"/>
    <w:rsid w:val="003851F9"/>
    <w:rsid w:val="003865B1"/>
    <w:rsid w:val="00391E42"/>
    <w:rsid w:val="00393F46"/>
    <w:rsid w:val="003961D8"/>
    <w:rsid w:val="003A051C"/>
    <w:rsid w:val="003A0D4B"/>
    <w:rsid w:val="003A1AA2"/>
    <w:rsid w:val="003B025B"/>
    <w:rsid w:val="003B112E"/>
    <w:rsid w:val="003B63F9"/>
    <w:rsid w:val="003C6384"/>
    <w:rsid w:val="003D1BE3"/>
    <w:rsid w:val="003D71A3"/>
    <w:rsid w:val="003F55A7"/>
    <w:rsid w:val="003F55AB"/>
    <w:rsid w:val="00401564"/>
    <w:rsid w:val="00401D57"/>
    <w:rsid w:val="00404942"/>
    <w:rsid w:val="0040611E"/>
    <w:rsid w:val="00422CCC"/>
    <w:rsid w:val="00426965"/>
    <w:rsid w:val="004441EC"/>
    <w:rsid w:val="0044713D"/>
    <w:rsid w:val="004479A7"/>
    <w:rsid w:val="004507F8"/>
    <w:rsid w:val="004619A2"/>
    <w:rsid w:val="00465D17"/>
    <w:rsid w:val="004702FB"/>
    <w:rsid w:val="00471503"/>
    <w:rsid w:val="00471FEC"/>
    <w:rsid w:val="00472689"/>
    <w:rsid w:val="00481288"/>
    <w:rsid w:val="004814FE"/>
    <w:rsid w:val="00484D7B"/>
    <w:rsid w:val="00486CA6"/>
    <w:rsid w:val="00487578"/>
    <w:rsid w:val="004913B3"/>
    <w:rsid w:val="00492507"/>
    <w:rsid w:val="0049479E"/>
    <w:rsid w:val="00494867"/>
    <w:rsid w:val="004A05C8"/>
    <w:rsid w:val="004B70E8"/>
    <w:rsid w:val="004C29DF"/>
    <w:rsid w:val="004D146D"/>
    <w:rsid w:val="004D2147"/>
    <w:rsid w:val="004D26A0"/>
    <w:rsid w:val="004D2BBD"/>
    <w:rsid w:val="004D2F9F"/>
    <w:rsid w:val="004D7986"/>
    <w:rsid w:val="004E5D24"/>
    <w:rsid w:val="004E62E2"/>
    <w:rsid w:val="004E7A09"/>
    <w:rsid w:val="004F2927"/>
    <w:rsid w:val="004F7400"/>
    <w:rsid w:val="00501755"/>
    <w:rsid w:val="00505069"/>
    <w:rsid w:val="005060D2"/>
    <w:rsid w:val="00510D7C"/>
    <w:rsid w:val="00520162"/>
    <w:rsid w:val="0052084B"/>
    <w:rsid w:val="0052142A"/>
    <w:rsid w:val="00526AD8"/>
    <w:rsid w:val="005335FD"/>
    <w:rsid w:val="00533853"/>
    <w:rsid w:val="0053510E"/>
    <w:rsid w:val="0053541B"/>
    <w:rsid w:val="00536232"/>
    <w:rsid w:val="00541212"/>
    <w:rsid w:val="005423BF"/>
    <w:rsid w:val="005428B4"/>
    <w:rsid w:val="005455F9"/>
    <w:rsid w:val="00552A2B"/>
    <w:rsid w:val="005577BF"/>
    <w:rsid w:val="00561FD1"/>
    <w:rsid w:val="005713FF"/>
    <w:rsid w:val="005728B7"/>
    <w:rsid w:val="0057621A"/>
    <w:rsid w:val="00577038"/>
    <w:rsid w:val="00577378"/>
    <w:rsid w:val="00582008"/>
    <w:rsid w:val="005849A0"/>
    <w:rsid w:val="00595F85"/>
    <w:rsid w:val="0059635B"/>
    <w:rsid w:val="005965DF"/>
    <w:rsid w:val="00597D46"/>
    <w:rsid w:val="005A0724"/>
    <w:rsid w:val="005A331C"/>
    <w:rsid w:val="005B12DE"/>
    <w:rsid w:val="005B534E"/>
    <w:rsid w:val="005B6195"/>
    <w:rsid w:val="005B6F5C"/>
    <w:rsid w:val="005C25B4"/>
    <w:rsid w:val="005C7899"/>
    <w:rsid w:val="005D466C"/>
    <w:rsid w:val="005D4D03"/>
    <w:rsid w:val="005D6350"/>
    <w:rsid w:val="005E04B7"/>
    <w:rsid w:val="005E2F18"/>
    <w:rsid w:val="005E4300"/>
    <w:rsid w:val="005E5472"/>
    <w:rsid w:val="005E7FBB"/>
    <w:rsid w:val="005F2094"/>
    <w:rsid w:val="005F2717"/>
    <w:rsid w:val="005F4D4B"/>
    <w:rsid w:val="005F7C97"/>
    <w:rsid w:val="00623330"/>
    <w:rsid w:val="00624232"/>
    <w:rsid w:val="006347C3"/>
    <w:rsid w:val="006353CE"/>
    <w:rsid w:val="00636016"/>
    <w:rsid w:val="00641DF4"/>
    <w:rsid w:val="0065548D"/>
    <w:rsid w:val="00657B4F"/>
    <w:rsid w:val="00657B52"/>
    <w:rsid w:val="006649C6"/>
    <w:rsid w:val="00666445"/>
    <w:rsid w:val="0067370B"/>
    <w:rsid w:val="006771C3"/>
    <w:rsid w:val="00680775"/>
    <w:rsid w:val="00695EDD"/>
    <w:rsid w:val="006975C6"/>
    <w:rsid w:val="006A1902"/>
    <w:rsid w:val="006A4B4F"/>
    <w:rsid w:val="006A5918"/>
    <w:rsid w:val="006B2936"/>
    <w:rsid w:val="006B47BC"/>
    <w:rsid w:val="006C3202"/>
    <w:rsid w:val="006C3BD1"/>
    <w:rsid w:val="006C5494"/>
    <w:rsid w:val="006C5D5F"/>
    <w:rsid w:val="006D2724"/>
    <w:rsid w:val="006D2F41"/>
    <w:rsid w:val="006E1047"/>
    <w:rsid w:val="006F12F0"/>
    <w:rsid w:val="006F1DA5"/>
    <w:rsid w:val="006F54B3"/>
    <w:rsid w:val="00701C55"/>
    <w:rsid w:val="007047EE"/>
    <w:rsid w:val="007109D5"/>
    <w:rsid w:val="0071379A"/>
    <w:rsid w:val="007207AA"/>
    <w:rsid w:val="007209A2"/>
    <w:rsid w:val="00721BD1"/>
    <w:rsid w:val="007234D6"/>
    <w:rsid w:val="00732FF7"/>
    <w:rsid w:val="00741B45"/>
    <w:rsid w:val="00744A23"/>
    <w:rsid w:val="007648C7"/>
    <w:rsid w:val="007670BE"/>
    <w:rsid w:val="00767E06"/>
    <w:rsid w:val="00785F39"/>
    <w:rsid w:val="00792C16"/>
    <w:rsid w:val="00794D4C"/>
    <w:rsid w:val="00795FC1"/>
    <w:rsid w:val="007A1D00"/>
    <w:rsid w:val="007A5C53"/>
    <w:rsid w:val="007A682A"/>
    <w:rsid w:val="007A6AE3"/>
    <w:rsid w:val="007A716E"/>
    <w:rsid w:val="007B2D68"/>
    <w:rsid w:val="007B6E25"/>
    <w:rsid w:val="007C3EA0"/>
    <w:rsid w:val="007C5145"/>
    <w:rsid w:val="007C5529"/>
    <w:rsid w:val="007D1DB5"/>
    <w:rsid w:val="007D2B08"/>
    <w:rsid w:val="007D3610"/>
    <w:rsid w:val="007D4139"/>
    <w:rsid w:val="007D4816"/>
    <w:rsid w:val="007D6FB3"/>
    <w:rsid w:val="007E0E83"/>
    <w:rsid w:val="007E294D"/>
    <w:rsid w:val="007E67E3"/>
    <w:rsid w:val="00805085"/>
    <w:rsid w:val="00806707"/>
    <w:rsid w:val="008109B6"/>
    <w:rsid w:val="00815EC3"/>
    <w:rsid w:val="00822BAC"/>
    <w:rsid w:val="00823033"/>
    <w:rsid w:val="00826C28"/>
    <w:rsid w:val="008278F5"/>
    <w:rsid w:val="00830F69"/>
    <w:rsid w:val="0083151F"/>
    <w:rsid w:val="00840563"/>
    <w:rsid w:val="00842452"/>
    <w:rsid w:val="008431B0"/>
    <w:rsid w:val="008524D3"/>
    <w:rsid w:val="0085329A"/>
    <w:rsid w:val="00853A7E"/>
    <w:rsid w:val="00853DD2"/>
    <w:rsid w:val="00854F69"/>
    <w:rsid w:val="00855557"/>
    <w:rsid w:val="00861029"/>
    <w:rsid w:val="00866F78"/>
    <w:rsid w:val="008706C6"/>
    <w:rsid w:val="008727FD"/>
    <w:rsid w:val="00872E1C"/>
    <w:rsid w:val="00874D3E"/>
    <w:rsid w:val="00874EEF"/>
    <w:rsid w:val="00876394"/>
    <w:rsid w:val="008775F5"/>
    <w:rsid w:val="0088348C"/>
    <w:rsid w:val="00884244"/>
    <w:rsid w:val="00886119"/>
    <w:rsid w:val="00886FE1"/>
    <w:rsid w:val="00887F6C"/>
    <w:rsid w:val="00894812"/>
    <w:rsid w:val="00896A46"/>
    <w:rsid w:val="008A36AB"/>
    <w:rsid w:val="008A4428"/>
    <w:rsid w:val="008A58FF"/>
    <w:rsid w:val="008A64CA"/>
    <w:rsid w:val="008B2FAF"/>
    <w:rsid w:val="008B5555"/>
    <w:rsid w:val="008B72CE"/>
    <w:rsid w:val="008C6A6F"/>
    <w:rsid w:val="008E3584"/>
    <w:rsid w:val="008E75B9"/>
    <w:rsid w:val="008E7AE3"/>
    <w:rsid w:val="008F645F"/>
    <w:rsid w:val="009046AC"/>
    <w:rsid w:val="009109E8"/>
    <w:rsid w:val="00921EF3"/>
    <w:rsid w:val="009226E8"/>
    <w:rsid w:val="00922FCA"/>
    <w:rsid w:val="00924FEE"/>
    <w:rsid w:val="00926060"/>
    <w:rsid w:val="009266DD"/>
    <w:rsid w:val="00930868"/>
    <w:rsid w:val="00933545"/>
    <w:rsid w:val="00937C76"/>
    <w:rsid w:val="0094062F"/>
    <w:rsid w:val="00941CD2"/>
    <w:rsid w:val="00945442"/>
    <w:rsid w:val="00946897"/>
    <w:rsid w:val="00954C85"/>
    <w:rsid w:val="0095556F"/>
    <w:rsid w:val="00955E6E"/>
    <w:rsid w:val="00956649"/>
    <w:rsid w:val="00960022"/>
    <w:rsid w:val="009712DE"/>
    <w:rsid w:val="00974588"/>
    <w:rsid w:val="00983364"/>
    <w:rsid w:val="00985F80"/>
    <w:rsid w:val="00987FEF"/>
    <w:rsid w:val="009904E7"/>
    <w:rsid w:val="00990DA1"/>
    <w:rsid w:val="009A19F0"/>
    <w:rsid w:val="009A20DE"/>
    <w:rsid w:val="009A4875"/>
    <w:rsid w:val="009A4E91"/>
    <w:rsid w:val="009A69C8"/>
    <w:rsid w:val="009B176B"/>
    <w:rsid w:val="009B3A67"/>
    <w:rsid w:val="009C1FE1"/>
    <w:rsid w:val="009D4BFE"/>
    <w:rsid w:val="009D6A5A"/>
    <w:rsid w:val="009D712D"/>
    <w:rsid w:val="009D75DA"/>
    <w:rsid w:val="009E06FC"/>
    <w:rsid w:val="009E51BE"/>
    <w:rsid w:val="009E6456"/>
    <w:rsid w:val="009E74E3"/>
    <w:rsid w:val="009F1B0D"/>
    <w:rsid w:val="009F670E"/>
    <w:rsid w:val="00A02293"/>
    <w:rsid w:val="00A13F68"/>
    <w:rsid w:val="00A26D3C"/>
    <w:rsid w:val="00A27F8C"/>
    <w:rsid w:val="00A34B21"/>
    <w:rsid w:val="00A3743F"/>
    <w:rsid w:val="00A37A2C"/>
    <w:rsid w:val="00A52459"/>
    <w:rsid w:val="00A53FDA"/>
    <w:rsid w:val="00A56B90"/>
    <w:rsid w:val="00A56F54"/>
    <w:rsid w:val="00A6011C"/>
    <w:rsid w:val="00A6257E"/>
    <w:rsid w:val="00A71C20"/>
    <w:rsid w:val="00A80C25"/>
    <w:rsid w:val="00A8281B"/>
    <w:rsid w:val="00A83F00"/>
    <w:rsid w:val="00A91218"/>
    <w:rsid w:val="00A95B7D"/>
    <w:rsid w:val="00A95E85"/>
    <w:rsid w:val="00AA0C89"/>
    <w:rsid w:val="00AA0EE2"/>
    <w:rsid w:val="00AB28D4"/>
    <w:rsid w:val="00AB311F"/>
    <w:rsid w:val="00AC5D3D"/>
    <w:rsid w:val="00AD186E"/>
    <w:rsid w:val="00AD4E46"/>
    <w:rsid w:val="00AD6495"/>
    <w:rsid w:val="00AD738A"/>
    <w:rsid w:val="00AE55A4"/>
    <w:rsid w:val="00AF4C89"/>
    <w:rsid w:val="00AF5B3F"/>
    <w:rsid w:val="00AF7FB0"/>
    <w:rsid w:val="00B05771"/>
    <w:rsid w:val="00B13882"/>
    <w:rsid w:val="00B169F3"/>
    <w:rsid w:val="00B258CC"/>
    <w:rsid w:val="00B25D48"/>
    <w:rsid w:val="00B32C83"/>
    <w:rsid w:val="00B32D7F"/>
    <w:rsid w:val="00B36D2A"/>
    <w:rsid w:val="00B3701D"/>
    <w:rsid w:val="00B4635E"/>
    <w:rsid w:val="00B470D8"/>
    <w:rsid w:val="00B50750"/>
    <w:rsid w:val="00B50876"/>
    <w:rsid w:val="00B57EBF"/>
    <w:rsid w:val="00B71489"/>
    <w:rsid w:val="00B757D1"/>
    <w:rsid w:val="00B8179D"/>
    <w:rsid w:val="00B843C7"/>
    <w:rsid w:val="00B8541C"/>
    <w:rsid w:val="00B87D70"/>
    <w:rsid w:val="00B91A13"/>
    <w:rsid w:val="00B93434"/>
    <w:rsid w:val="00BB5ADF"/>
    <w:rsid w:val="00BB5F8A"/>
    <w:rsid w:val="00BB78FE"/>
    <w:rsid w:val="00BC2D61"/>
    <w:rsid w:val="00BC6AA8"/>
    <w:rsid w:val="00BD3644"/>
    <w:rsid w:val="00BD78EE"/>
    <w:rsid w:val="00BD7DB3"/>
    <w:rsid w:val="00BE04C7"/>
    <w:rsid w:val="00BE2890"/>
    <w:rsid w:val="00BE7F7F"/>
    <w:rsid w:val="00BF0059"/>
    <w:rsid w:val="00BF4824"/>
    <w:rsid w:val="00BF509F"/>
    <w:rsid w:val="00BF5C72"/>
    <w:rsid w:val="00BF6269"/>
    <w:rsid w:val="00BF6CB4"/>
    <w:rsid w:val="00C01403"/>
    <w:rsid w:val="00C02EF0"/>
    <w:rsid w:val="00C02F71"/>
    <w:rsid w:val="00C05BA8"/>
    <w:rsid w:val="00C10A15"/>
    <w:rsid w:val="00C11B2C"/>
    <w:rsid w:val="00C125C6"/>
    <w:rsid w:val="00C144C7"/>
    <w:rsid w:val="00C144CC"/>
    <w:rsid w:val="00C222D5"/>
    <w:rsid w:val="00C24613"/>
    <w:rsid w:val="00C3074D"/>
    <w:rsid w:val="00C315C9"/>
    <w:rsid w:val="00C3301B"/>
    <w:rsid w:val="00C33471"/>
    <w:rsid w:val="00C36DB5"/>
    <w:rsid w:val="00C4730E"/>
    <w:rsid w:val="00C477F0"/>
    <w:rsid w:val="00C4793C"/>
    <w:rsid w:val="00C50904"/>
    <w:rsid w:val="00C56907"/>
    <w:rsid w:val="00C608E3"/>
    <w:rsid w:val="00C7016B"/>
    <w:rsid w:val="00C71E40"/>
    <w:rsid w:val="00C7565C"/>
    <w:rsid w:val="00C81E99"/>
    <w:rsid w:val="00C856DC"/>
    <w:rsid w:val="00C94703"/>
    <w:rsid w:val="00CA2040"/>
    <w:rsid w:val="00CA3A00"/>
    <w:rsid w:val="00CA479B"/>
    <w:rsid w:val="00CA5892"/>
    <w:rsid w:val="00CA59FA"/>
    <w:rsid w:val="00CA6624"/>
    <w:rsid w:val="00CB1535"/>
    <w:rsid w:val="00CB19B2"/>
    <w:rsid w:val="00CB2931"/>
    <w:rsid w:val="00CB6A4D"/>
    <w:rsid w:val="00CB792D"/>
    <w:rsid w:val="00CC0EF0"/>
    <w:rsid w:val="00CC2957"/>
    <w:rsid w:val="00CC5577"/>
    <w:rsid w:val="00CD0BA9"/>
    <w:rsid w:val="00CD0D2B"/>
    <w:rsid w:val="00CD0DB8"/>
    <w:rsid w:val="00CD27DB"/>
    <w:rsid w:val="00CD6796"/>
    <w:rsid w:val="00CD6E25"/>
    <w:rsid w:val="00CE087C"/>
    <w:rsid w:val="00CE691C"/>
    <w:rsid w:val="00CF168E"/>
    <w:rsid w:val="00CF2B7D"/>
    <w:rsid w:val="00D04365"/>
    <w:rsid w:val="00D05649"/>
    <w:rsid w:val="00D06BDB"/>
    <w:rsid w:val="00D143E0"/>
    <w:rsid w:val="00D2719D"/>
    <w:rsid w:val="00D357C9"/>
    <w:rsid w:val="00D379CF"/>
    <w:rsid w:val="00D60A0B"/>
    <w:rsid w:val="00D65903"/>
    <w:rsid w:val="00D67B16"/>
    <w:rsid w:val="00D715D7"/>
    <w:rsid w:val="00D738F6"/>
    <w:rsid w:val="00D73F8A"/>
    <w:rsid w:val="00D7467F"/>
    <w:rsid w:val="00D74FDD"/>
    <w:rsid w:val="00D83BAF"/>
    <w:rsid w:val="00D86368"/>
    <w:rsid w:val="00D921E9"/>
    <w:rsid w:val="00D92F1F"/>
    <w:rsid w:val="00D931BF"/>
    <w:rsid w:val="00DA3CDF"/>
    <w:rsid w:val="00DA6583"/>
    <w:rsid w:val="00DB149E"/>
    <w:rsid w:val="00DB3BBD"/>
    <w:rsid w:val="00DB4812"/>
    <w:rsid w:val="00DC0916"/>
    <w:rsid w:val="00DD2FA1"/>
    <w:rsid w:val="00DE0751"/>
    <w:rsid w:val="00DE3FF6"/>
    <w:rsid w:val="00DF4801"/>
    <w:rsid w:val="00DF5FFC"/>
    <w:rsid w:val="00E00F3F"/>
    <w:rsid w:val="00E03F09"/>
    <w:rsid w:val="00E0424F"/>
    <w:rsid w:val="00E15B0C"/>
    <w:rsid w:val="00E15BC8"/>
    <w:rsid w:val="00E274EA"/>
    <w:rsid w:val="00E31B43"/>
    <w:rsid w:val="00E344F1"/>
    <w:rsid w:val="00E55B9D"/>
    <w:rsid w:val="00E6591F"/>
    <w:rsid w:val="00E70A9E"/>
    <w:rsid w:val="00E724A2"/>
    <w:rsid w:val="00E73405"/>
    <w:rsid w:val="00E7388E"/>
    <w:rsid w:val="00E82FDC"/>
    <w:rsid w:val="00E8557C"/>
    <w:rsid w:val="00E8606A"/>
    <w:rsid w:val="00E9393A"/>
    <w:rsid w:val="00E95260"/>
    <w:rsid w:val="00EA194C"/>
    <w:rsid w:val="00EA2A40"/>
    <w:rsid w:val="00EA35C0"/>
    <w:rsid w:val="00EA4169"/>
    <w:rsid w:val="00EA4A41"/>
    <w:rsid w:val="00EA7139"/>
    <w:rsid w:val="00EB04C8"/>
    <w:rsid w:val="00EB23F2"/>
    <w:rsid w:val="00EB6C08"/>
    <w:rsid w:val="00EC5A05"/>
    <w:rsid w:val="00ED41BC"/>
    <w:rsid w:val="00ED4D71"/>
    <w:rsid w:val="00EE35DF"/>
    <w:rsid w:val="00EE40FD"/>
    <w:rsid w:val="00EE639B"/>
    <w:rsid w:val="00EE6E24"/>
    <w:rsid w:val="00EF3AE5"/>
    <w:rsid w:val="00EF4DCB"/>
    <w:rsid w:val="00F02A95"/>
    <w:rsid w:val="00F07C96"/>
    <w:rsid w:val="00F100C6"/>
    <w:rsid w:val="00F27242"/>
    <w:rsid w:val="00F3018D"/>
    <w:rsid w:val="00F30BFE"/>
    <w:rsid w:val="00F373BD"/>
    <w:rsid w:val="00F52996"/>
    <w:rsid w:val="00F5599C"/>
    <w:rsid w:val="00F641A1"/>
    <w:rsid w:val="00F71089"/>
    <w:rsid w:val="00F7225B"/>
    <w:rsid w:val="00F817A2"/>
    <w:rsid w:val="00F8351C"/>
    <w:rsid w:val="00F851F3"/>
    <w:rsid w:val="00F90307"/>
    <w:rsid w:val="00F91529"/>
    <w:rsid w:val="00F937FE"/>
    <w:rsid w:val="00F9558C"/>
    <w:rsid w:val="00F96624"/>
    <w:rsid w:val="00F9713E"/>
    <w:rsid w:val="00FA15AC"/>
    <w:rsid w:val="00FA39A3"/>
    <w:rsid w:val="00FB3258"/>
    <w:rsid w:val="00FB3DD4"/>
    <w:rsid w:val="00FB43F6"/>
    <w:rsid w:val="00FC2646"/>
    <w:rsid w:val="00FC626D"/>
    <w:rsid w:val="00FD2770"/>
    <w:rsid w:val="00FD3053"/>
    <w:rsid w:val="00FD60AC"/>
    <w:rsid w:val="00FD79D3"/>
    <w:rsid w:val="00FE1A0A"/>
    <w:rsid w:val="00FE4E3B"/>
    <w:rsid w:val="00FE67BB"/>
    <w:rsid w:val="00FE6FB8"/>
    <w:rsid w:val="00FE770E"/>
    <w:rsid w:val="00FF4BCF"/>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rsid w:val="00313BB2"/>
    <w:rPr>
      <w:rFonts w:ascii="Arial" w:hAnsi="Arial" w:cs="Arial"/>
      <w:color w:val="000000"/>
      <w:sz w:val="20"/>
      <w:szCs w:val="20"/>
      <w:lang w:eastAsia="x-none"/>
    </w:rPr>
  </w:style>
  <w:style w:type="character" w:styleId="Sprotnaopomba-sklic">
    <w:name w:val="footnote reference"/>
    <w:basedOn w:val="Privzetapisavaodstavka"/>
    <w:uiPriority w:val="99"/>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7B2D68"/>
    <w:rPr>
      <w:rFonts w:ascii="Helvetica" w:hAnsi="Helvetica"/>
    </w:rPr>
  </w:style>
  <w:style w:type="paragraph" w:styleId="Telobesedila3">
    <w:name w:val="Body Text 3"/>
    <w:basedOn w:val="Navaden"/>
    <w:link w:val="Telobesedila3Znak"/>
    <w:uiPriority w:val="99"/>
    <w:semiHidden/>
    <w:unhideWhenUsed/>
    <w:rsid w:val="007B2D68"/>
    <w:pPr>
      <w:spacing w:after="120"/>
    </w:pPr>
    <w:rPr>
      <w:sz w:val="16"/>
      <w:szCs w:val="16"/>
    </w:rPr>
  </w:style>
  <w:style w:type="character" w:customStyle="1" w:styleId="Telobesedila3Znak">
    <w:name w:val="Telo besedila 3 Znak"/>
    <w:basedOn w:val="Privzetapisavaodstavka"/>
    <w:link w:val="Telobesedila3"/>
    <w:uiPriority w:val="99"/>
    <w:semiHidden/>
    <w:rsid w:val="007B2D68"/>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475293858">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6-21-0263" TargetMode="External"/><Relationship Id="rId18" Type="http://schemas.openxmlformats.org/officeDocument/2006/relationships/hyperlink" Target="http://www.uradni-list.si/1/objava.jsp?sop=2020-01-1559" TargetMode="External"/><Relationship Id="rId26" Type="http://schemas.openxmlformats.org/officeDocument/2006/relationships/hyperlink" Target="http://www.uradni-list.si/1/objava.jsp?sop=2020-01-0552" TargetMode="External"/><Relationship Id="rId3" Type="http://schemas.openxmlformats.org/officeDocument/2006/relationships/styles" Target="styles.xml"/><Relationship Id="rId21" Type="http://schemas.openxmlformats.org/officeDocument/2006/relationships/hyperlink" Target="http://www.uradni-list.si/1/objava.jsp?sop=2012-01-2065" TargetMode="External"/><Relationship Id="rId7" Type="http://schemas.openxmlformats.org/officeDocument/2006/relationships/endnotes" Target="endnotes.xml"/><Relationship Id="rId12" Type="http://schemas.openxmlformats.org/officeDocument/2006/relationships/hyperlink" Target="http://www.uradni-list.si/1/objava.jsp?sop=2012-01-2065" TargetMode="External"/><Relationship Id="rId17" Type="http://schemas.openxmlformats.org/officeDocument/2006/relationships/hyperlink" Target="http://www.uradni-list.si/1/objava.jsp?sop=2020-01-0552" TargetMode="External"/><Relationship Id="rId25" Type="http://schemas.openxmlformats.org/officeDocument/2006/relationships/hyperlink" Target="http://www.uradni-list.si/1/objava.jsp?sop=2017-01-14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1445" TargetMode="External"/><Relationship Id="rId20" Type="http://schemas.openxmlformats.org/officeDocument/2006/relationships/hyperlink" Target="http://www.uradni-list.si/1/objava.jsp?sop=2021-01-3697" TargetMode="External"/><Relationship Id="rId29" Type="http://schemas.openxmlformats.org/officeDocument/2006/relationships/hyperlink" Target="http://www.uradni-list.si/1/objava.jsp?sop=2021-01-36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uradni-list.si/1/objava.jsp?sop=2016-01-162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6-01-1628" TargetMode="External"/><Relationship Id="rId23" Type="http://schemas.openxmlformats.org/officeDocument/2006/relationships/hyperlink" Target="http://www.uradni-list.si/1/objava.jsp?sop=2015-01-2227" TargetMode="External"/><Relationship Id="rId28" Type="http://schemas.openxmlformats.org/officeDocument/2006/relationships/hyperlink" Target="http://www.uradni-list.si/1/objava.jsp?sop=2021-01-2055" TargetMode="External"/><Relationship Id="rId10" Type="http://schemas.openxmlformats.org/officeDocument/2006/relationships/footer" Target="footer3.xml"/><Relationship Id="rId19" Type="http://schemas.openxmlformats.org/officeDocument/2006/relationships/hyperlink" Target="http://www.uradni-list.si/1/objava.jsp?sop=2021-01-2055"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15-01-2227" TargetMode="External"/><Relationship Id="rId22" Type="http://schemas.openxmlformats.org/officeDocument/2006/relationships/hyperlink" Target="http://www.uradni-list.si/1/objava.jsp?sop=2016-21-0263" TargetMode="External"/><Relationship Id="rId27" Type="http://schemas.openxmlformats.org/officeDocument/2006/relationships/hyperlink" Target="http://www.uradni-list.si/1/objava.jsp?sop=2020-01-1559"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B1C-E465-435D-8CB6-5A11397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34</Pages>
  <Words>11241</Words>
  <Characters>64080</Characters>
  <Application>Microsoft Office Word</Application>
  <DocSecurity>0</DocSecurity>
  <Lines>534</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Eva</cp:lastModifiedBy>
  <cp:revision>9</cp:revision>
  <cp:lastPrinted>2025-05-22T10:20:00Z</cp:lastPrinted>
  <dcterms:created xsi:type="dcterms:W3CDTF">2026-07-15T11:19:00Z</dcterms:created>
  <dcterms:modified xsi:type="dcterms:W3CDTF">2026-07-16T10:24:00Z</dcterms:modified>
</cp:coreProperties>
</file>